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tblLook w:val="01E0" w:firstRow="1" w:lastRow="1" w:firstColumn="1" w:lastColumn="1" w:noHBand="0" w:noVBand="0"/>
      </w:tblPr>
      <w:tblGrid>
        <w:gridCol w:w="5328"/>
        <w:gridCol w:w="4500"/>
      </w:tblGrid>
      <w:tr w:rsidR="00BC7372" w:rsidRPr="00BC7372" w:rsidTr="00BC7372">
        <w:tc>
          <w:tcPr>
            <w:tcW w:w="5328" w:type="dxa"/>
            <w:hideMark/>
          </w:tcPr>
          <w:p w:rsidR="00BC7372" w:rsidRPr="00BC7372" w:rsidRDefault="00BC7372" w:rsidP="00BC7372">
            <w:pPr>
              <w:spacing w:after="0" w:line="240" w:lineRule="auto"/>
              <w:jc w:val="center"/>
              <w:rPr>
                <w:rFonts w:ascii="Times New Roman" w:eastAsia="Times New Roman" w:hAnsi="Times New Roman" w:cs="Times New Roman"/>
                <w:sz w:val="28"/>
                <w:szCs w:val="28"/>
                <w:lang w:eastAsia="ru-RU"/>
              </w:rPr>
            </w:pPr>
            <w:r w:rsidRPr="00BC7372">
              <w:rPr>
                <w:rFonts w:ascii="Times New Roman" w:eastAsia="Times New Roman" w:hAnsi="Times New Roman" w:cs="Times New Roman"/>
                <w:sz w:val="28"/>
                <w:szCs w:val="28"/>
                <w:lang w:eastAsia="ru-RU"/>
              </w:rPr>
              <w:t>УСТАВ ЗАРЕГИСТРИРОВАН</w:t>
            </w:r>
          </w:p>
          <w:p w:rsidR="00BC7372" w:rsidRPr="00BC7372" w:rsidRDefault="00BC7372" w:rsidP="00BC7372">
            <w:pPr>
              <w:spacing w:after="0" w:line="240" w:lineRule="auto"/>
              <w:jc w:val="center"/>
              <w:rPr>
                <w:rFonts w:ascii="Times New Roman" w:eastAsia="Times New Roman" w:hAnsi="Times New Roman" w:cs="Times New Roman"/>
                <w:sz w:val="28"/>
                <w:szCs w:val="28"/>
                <w:lang w:eastAsia="ru-RU"/>
              </w:rPr>
            </w:pPr>
            <w:r w:rsidRPr="00BC7372">
              <w:rPr>
                <w:rFonts w:ascii="Times New Roman" w:eastAsia="Times New Roman" w:hAnsi="Times New Roman" w:cs="Times New Roman"/>
                <w:sz w:val="28"/>
                <w:szCs w:val="28"/>
                <w:lang w:eastAsia="ru-RU"/>
              </w:rPr>
              <w:t>Управлением Министерства юстиции</w:t>
            </w:r>
          </w:p>
          <w:p w:rsidR="00BC7372" w:rsidRPr="00BC7372" w:rsidRDefault="00BC7372" w:rsidP="00BC7372">
            <w:pPr>
              <w:spacing w:after="0" w:line="240" w:lineRule="auto"/>
              <w:jc w:val="center"/>
              <w:rPr>
                <w:rFonts w:ascii="Times New Roman" w:eastAsia="Times New Roman" w:hAnsi="Times New Roman" w:cs="Times New Roman"/>
                <w:sz w:val="28"/>
                <w:szCs w:val="28"/>
                <w:lang w:eastAsia="ru-RU"/>
              </w:rPr>
            </w:pPr>
            <w:r w:rsidRPr="00BC7372">
              <w:rPr>
                <w:rFonts w:ascii="Times New Roman" w:eastAsia="Times New Roman" w:hAnsi="Times New Roman" w:cs="Times New Roman"/>
                <w:sz w:val="28"/>
                <w:szCs w:val="28"/>
                <w:lang w:eastAsia="ru-RU"/>
              </w:rPr>
              <w:t xml:space="preserve">Российской Федерации </w:t>
            </w:r>
          </w:p>
          <w:p w:rsidR="00BC7372" w:rsidRPr="00BC7372" w:rsidRDefault="00BC7372" w:rsidP="00BC7372">
            <w:pPr>
              <w:spacing w:after="0" w:line="240" w:lineRule="auto"/>
              <w:jc w:val="center"/>
              <w:rPr>
                <w:rFonts w:ascii="Times New Roman" w:eastAsia="Times New Roman" w:hAnsi="Times New Roman" w:cs="Times New Roman"/>
                <w:sz w:val="28"/>
                <w:szCs w:val="28"/>
                <w:lang w:eastAsia="ru-RU"/>
              </w:rPr>
            </w:pPr>
            <w:r w:rsidRPr="00BC7372">
              <w:rPr>
                <w:rFonts w:ascii="Times New Roman" w:eastAsia="Times New Roman" w:hAnsi="Times New Roman" w:cs="Times New Roman"/>
                <w:sz w:val="28"/>
                <w:szCs w:val="28"/>
                <w:lang w:eastAsia="ru-RU"/>
              </w:rPr>
              <w:t>по Краснодарскому краю</w:t>
            </w:r>
          </w:p>
          <w:p w:rsidR="00BC7372" w:rsidRPr="00BC7372" w:rsidRDefault="00BC7372" w:rsidP="00BC7372">
            <w:pPr>
              <w:spacing w:after="0" w:line="240" w:lineRule="auto"/>
              <w:jc w:val="center"/>
              <w:rPr>
                <w:rFonts w:ascii="Times New Roman" w:eastAsia="Times New Roman" w:hAnsi="Times New Roman" w:cs="Times New Roman"/>
                <w:sz w:val="28"/>
                <w:szCs w:val="28"/>
                <w:lang w:eastAsia="ru-RU"/>
              </w:rPr>
            </w:pPr>
            <w:r w:rsidRPr="00BC7372">
              <w:rPr>
                <w:rFonts w:ascii="Times New Roman" w:eastAsia="Times New Roman" w:hAnsi="Times New Roman" w:cs="Times New Roman"/>
                <w:sz w:val="28"/>
                <w:szCs w:val="28"/>
                <w:lang w:eastAsia="ru-RU"/>
              </w:rPr>
              <w:t>12 июля 2013 года</w:t>
            </w:r>
          </w:p>
          <w:p w:rsidR="00BC7372" w:rsidRPr="00BC7372" w:rsidRDefault="00BC7372" w:rsidP="00BC7372">
            <w:pPr>
              <w:spacing w:after="0" w:line="240" w:lineRule="auto"/>
              <w:jc w:val="center"/>
              <w:rPr>
                <w:rFonts w:ascii="Times New Roman" w:eastAsia="Times New Roman" w:hAnsi="Times New Roman" w:cs="Times New Roman"/>
                <w:sz w:val="28"/>
                <w:szCs w:val="28"/>
                <w:lang w:eastAsia="ru-RU"/>
              </w:rPr>
            </w:pPr>
            <w:r w:rsidRPr="00BC7372">
              <w:rPr>
                <w:rFonts w:ascii="Times New Roman" w:eastAsia="Times New Roman" w:hAnsi="Times New Roman" w:cs="Times New Roman"/>
                <w:sz w:val="28"/>
                <w:szCs w:val="28"/>
                <w:lang w:eastAsia="ru-RU"/>
              </w:rPr>
              <w:t>Государственный регистрационный</w:t>
            </w:r>
          </w:p>
          <w:p w:rsidR="00BC7372" w:rsidRPr="00BC7372" w:rsidRDefault="00BC7372" w:rsidP="00BC7372">
            <w:pPr>
              <w:spacing w:after="0" w:line="240" w:lineRule="auto"/>
              <w:jc w:val="center"/>
              <w:rPr>
                <w:rFonts w:ascii="Times New Roman" w:eastAsia="Times New Roman" w:hAnsi="Times New Roman" w:cs="Times New Roman"/>
                <w:sz w:val="28"/>
                <w:szCs w:val="28"/>
                <w:lang w:eastAsia="ru-RU"/>
              </w:rPr>
            </w:pPr>
            <w:r w:rsidRPr="00BC7372">
              <w:rPr>
                <w:rFonts w:ascii="Times New Roman" w:eastAsia="Times New Roman" w:hAnsi="Times New Roman" w:cs="Times New Roman"/>
                <w:sz w:val="28"/>
                <w:szCs w:val="28"/>
                <w:lang w:eastAsia="ru-RU"/>
              </w:rPr>
              <w:t>№ Ru 235370002013001</w:t>
            </w:r>
          </w:p>
        </w:tc>
        <w:tc>
          <w:tcPr>
            <w:tcW w:w="4500" w:type="dxa"/>
            <w:hideMark/>
          </w:tcPr>
          <w:p w:rsidR="00BC7372" w:rsidRPr="00BC7372" w:rsidRDefault="00BC7372" w:rsidP="00BC7372">
            <w:pPr>
              <w:spacing w:after="0" w:line="240" w:lineRule="auto"/>
              <w:jc w:val="center"/>
              <w:rPr>
                <w:rFonts w:ascii="Times New Roman" w:eastAsia="Times New Roman" w:hAnsi="Times New Roman" w:cs="Times New Roman"/>
                <w:sz w:val="28"/>
                <w:szCs w:val="28"/>
                <w:lang w:eastAsia="ru-RU"/>
              </w:rPr>
            </w:pPr>
            <w:r w:rsidRPr="00BC7372">
              <w:rPr>
                <w:rFonts w:ascii="Times New Roman" w:eastAsia="Times New Roman" w:hAnsi="Times New Roman" w:cs="Times New Roman"/>
                <w:sz w:val="28"/>
                <w:szCs w:val="28"/>
                <w:lang w:eastAsia="ru-RU"/>
              </w:rPr>
              <w:t>УТВЕРЖДЕН</w:t>
            </w:r>
          </w:p>
          <w:p w:rsidR="00BC7372" w:rsidRPr="00BC7372" w:rsidRDefault="00BC7372" w:rsidP="00BC7372">
            <w:pPr>
              <w:spacing w:after="0" w:line="240" w:lineRule="auto"/>
              <w:jc w:val="center"/>
              <w:rPr>
                <w:rFonts w:ascii="Times New Roman" w:eastAsia="Times New Roman" w:hAnsi="Times New Roman" w:cs="Times New Roman"/>
                <w:sz w:val="24"/>
                <w:szCs w:val="24"/>
                <w:lang w:eastAsia="ru-RU"/>
              </w:rPr>
            </w:pPr>
            <w:r w:rsidRPr="00BC7372">
              <w:rPr>
                <w:rFonts w:ascii="Times New Roman" w:eastAsia="Times New Roman" w:hAnsi="Times New Roman" w:cs="Times New Roman"/>
                <w:sz w:val="28"/>
                <w:szCs w:val="28"/>
                <w:lang w:eastAsia="ru-RU"/>
              </w:rPr>
              <w:t>решением Совета</w:t>
            </w:r>
          </w:p>
          <w:p w:rsidR="00BC7372" w:rsidRPr="00BC7372" w:rsidRDefault="00BC7372" w:rsidP="00BC7372">
            <w:pPr>
              <w:spacing w:after="0" w:line="240" w:lineRule="auto"/>
              <w:jc w:val="center"/>
              <w:rPr>
                <w:rFonts w:ascii="Times New Roman" w:eastAsia="Times New Roman" w:hAnsi="Times New Roman" w:cs="Times New Roman"/>
                <w:sz w:val="24"/>
                <w:szCs w:val="24"/>
                <w:lang w:eastAsia="ru-RU"/>
              </w:rPr>
            </w:pPr>
            <w:r w:rsidRPr="00BC7372">
              <w:rPr>
                <w:rFonts w:ascii="Times New Roman" w:eastAsia="Times New Roman" w:hAnsi="Times New Roman" w:cs="Times New Roman"/>
                <w:sz w:val="28"/>
                <w:szCs w:val="28"/>
                <w:lang w:eastAsia="ru-RU"/>
              </w:rPr>
              <w:t>муниципального образования</w:t>
            </w:r>
          </w:p>
          <w:p w:rsidR="00BC7372" w:rsidRPr="00BC7372" w:rsidRDefault="00BC7372" w:rsidP="00BC7372">
            <w:pPr>
              <w:spacing w:after="0" w:line="240" w:lineRule="auto"/>
              <w:jc w:val="center"/>
              <w:rPr>
                <w:rFonts w:ascii="Times New Roman" w:eastAsia="Times New Roman" w:hAnsi="Times New Roman" w:cs="Times New Roman"/>
                <w:sz w:val="24"/>
                <w:szCs w:val="24"/>
                <w:lang w:eastAsia="ru-RU"/>
              </w:rPr>
            </w:pPr>
            <w:r w:rsidRPr="00BC7372">
              <w:rPr>
                <w:rFonts w:ascii="Times New Roman" w:eastAsia="Times New Roman" w:hAnsi="Times New Roman" w:cs="Times New Roman"/>
                <w:sz w:val="28"/>
                <w:szCs w:val="28"/>
                <w:lang w:eastAsia="ru-RU"/>
              </w:rPr>
              <w:t>Щербиновский район</w:t>
            </w:r>
          </w:p>
          <w:p w:rsidR="00BC7372" w:rsidRPr="00BC7372" w:rsidRDefault="00BC7372" w:rsidP="00BC7372">
            <w:pPr>
              <w:spacing w:after="0" w:line="240" w:lineRule="auto"/>
              <w:jc w:val="center"/>
              <w:rPr>
                <w:rFonts w:ascii="Times New Roman" w:eastAsia="Times New Roman" w:hAnsi="Times New Roman" w:cs="Times New Roman"/>
                <w:sz w:val="28"/>
                <w:szCs w:val="28"/>
                <w:lang w:eastAsia="ru-RU"/>
              </w:rPr>
            </w:pPr>
            <w:r w:rsidRPr="00BC7372">
              <w:rPr>
                <w:rFonts w:ascii="Times New Roman" w:eastAsia="Times New Roman" w:hAnsi="Times New Roman" w:cs="Times New Roman"/>
                <w:sz w:val="28"/>
                <w:szCs w:val="28"/>
                <w:lang w:eastAsia="ru-RU"/>
              </w:rPr>
              <w:t>от 30.05.2013 № 2</w:t>
            </w:r>
          </w:p>
        </w:tc>
      </w:tr>
    </w:tbl>
    <w:p w:rsidR="00BC7372" w:rsidRPr="00BC7372" w:rsidRDefault="00BC7372" w:rsidP="00BC7372">
      <w:pPr>
        <w:spacing w:after="0" w:line="240" w:lineRule="auto"/>
        <w:rPr>
          <w:rFonts w:ascii="Times New Roman" w:eastAsia="Times New Roman" w:hAnsi="Times New Roman" w:cs="Times New Roman"/>
          <w:sz w:val="28"/>
          <w:szCs w:val="28"/>
          <w:lang w:eastAsia="ru-RU"/>
        </w:rPr>
      </w:pPr>
    </w:p>
    <w:p w:rsidR="00BC7372" w:rsidRPr="00BC7372" w:rsidRDefault="00BC7372" w:rsidP="00BC7372">
      <w:pPr>
        <w:spacing w:after="0" w:line="240" w:lineRule="auto"/>
        <w:ind w:left="5040"/>
        <w:jc w:val="both"/>
        <w:outlineLvl w:val="0"/>
        <w:rPr>
          <w:rFonts w:ascii="Times New Roman" w:eastAsia="Times New Roman" w:hAnsi="Times New Roman" w:cs="Times New Roman"/>
          <w:sz w:val="24"/>
          <w:szCs w:val="24"/>
          <w:lang w:eastAsia="ru-RU"/>
        </w:rPr>
      </w:pPr>
    </w:p>
    <w:p w:rsidR="00BC7372" w:rsidRPr="00BC7372" w:rsidRDefault="00BC7372" w:rsidP="00BC7372">
      <w:pPr>
        <w:spacing w:after="0" w:line="240" w:lineRule="auto"/>
        <w:rPr>
          <w:rFonts w:ascii="Times New Roman" w:eastAsia="Times New Roman" w:hAnsi="Times New Roman" w:cs="Times New Roman"/>
          <w:color w:val="FF0000"/>
          <w:sz w:val="28"/>
          <w:szCs w:val="28"/>
          <w:lang w:eastAsia="ru-RU"/>
        </w:rPr>
      </w:pPr>
      <w:r w:rsidRPr="00BC7372">
        <w:rPr>
          <w:rFonts w:ascii="Times New Roman" w:eastAsia="Times New Roman" w:hAnsi="Times New Roman" w:cs="Times New Roman"/>
          <w:color w:val="FF0000"/>
          <w:sz w:val="28"/>
          <w:szCs w:val="28"/>
          <w:lang w:eastAsia="ru-RU"/>
        </w:rPr>
        <w:t xml:space="preserve">                                                           </w:t>
      </w:r>
    </w:p>
    <w:p w:rsidR="00BC7372" w:rsidRPr="00BC7372" w:rsidRDefault="00BC7372" w:rsidP="00BC7372">
      <w:pPr>
        <w:spacing w:after="0" w:line="240" w:lineRule="auto"/>
        <w:jc w:val="center"/>
        <w:rPr>
          <w:rFonts w:ascii="Times New Roman" w:eastAsia="Times New Roman" w:hAnsi="Times New Roman" w:cs="Times New Roman"/>
          <w:b/>
          <w:sz w:val="28"/>
          <w:szCs w:val="28"/>
          <w:lang w:eastAsia="ru-RU"/>
        </w:rPr>
      </w:pPr>
      <w:r w:rsidRPr="00BC7372">
        <w:rPr>
          <w:rFonts w:ascii="Times New Roman" w:eastAsia="Times New Roman" w:hAnsi="Times New Roman" w:cs="Times New Roman"/>
          <w:b/>
          <w:sz w:val="28"/>
          <w:szCs w:val="28"/>
          <w:lang w:eastAsia="ru-RU"/>
        </w:rPr>
        <w:t xml:space="preserve"> </w:t>
      </w:r>
    </w:p>
    <w:p w:rsidR="00BC7372" w:rsidRPr="00BC7372" w:rsidRDefault="00BC7372" w:rsidP="00BC7372">
      <w:pPr>
        <w:spacing w:after="0" w:line="240" w:lineRule="auto"/>
        <w:jc w:val="center"/>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 xml:space="preserve">У С Т А В  </w:t>
      </w:r>
    </w:p>
    <w:p w:rsidR="00BC7372" w:rsidRP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Pr="00BC7372" w:rsidRDefault="00BC7372" w:rsidP="00BC7372">
      <w:pPr>
        <w:spacing w:after="0" w:line="240" w:lineRule="auto"/>
        <w:jc w:val="center"/>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МУНИЦИПАЛЬНОГО ОБРАЗОВАНИЯ ЩЕРБИНОВСКИЙ РАЙОН</w:t>
      </w:r>
    </w:p>
    <w:p w:rsidR="00BC7372" w:rsidRP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Pr="00BC7372" w:rsidRDefault="00BC7372" w:rsidP="00BC7372">
      <w:pPr>
        <w:spacing w:after="0" w:line="240" w:lineRule="auto"/>
        <w:jc w:val="center"/>
        <w:rPr>
          <w:rFonts w:ascii="Times New Roman" w:eastAsia="Times New Roman" w:hAnsi="Times New Roman" w:cs="Times New Roman"/>
          <w:sz w:val="28"/>
          <w:szCs w:val="28"/>
          <w:lang w:eastAsia="ar-SA"/>
        </w:rPr>
      </w:pPr>
    </w:p>
    <w:p w:rsidR="00BC7372" w:rsidRPr="00BC7372" w:rsidRDefault="00BC7372" w:rsidP="00BC7372">
      <w:pPr>
        <w:spacing w:after="0" w:line="240" w:lineRule="auto"/>
        <w:jc w:val="center"/>
        <w:rPr>
          <w:rFonts w:ascii="Times New Roman" w:eastAsia="Times New Roman" w:hAnsi="Times New Roman" w:cs="Times New Roman"/>
          <w:sz w:val="24"/>
          <w:szCs w:val="20"/>
          <w:lang w:eastAsia="ar-SA"/>
        </w:rPr>
      </w:pPr>
    </w:p>
    <w:p w:rsidR="00BC7372" w:rsidRP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P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P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P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Pr="00BC7372" w:rsidRDefault="00BC7372" w:rsidP="00BC7372">
      <w:pPr>
        <w:spacing w:after="0" w:line="240" w:lineRule="auto"/>
        <w:jc w:val="center"/>
        <w:rPr>
          <w:rFonts w:ascii="Times New Roman" w:eastAsia="Times New Roman" w:hAnsi="Times New Roman" w:cs="Times New Roman"/>
          <w:b/>
          <w:sz w:val="28"/>
          <w:szCs w:val="28"/>
          <w:lang w:eastAsia="ar-SA"/>
        </w:rPr>
      </w:pPr>
      <w:bookmarkStart w:id="0" w:name="_GoBack"/>
      <w:bookmarkEnd w:id="0"/>
    </w:p>
    <w:p w:rsidR="00BC7372" w:rsidRP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P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Pr="00BC7372" w:rsidRDefault="00BC7372" w:rsidP="00BC7372">
      <w:pPr>
        <w:spacing w:after="0" w:line="240" w:lineRule="auto"/>
        <w:jc w:val="center"/>
        <w:rPr>
          <w:rFonts w:ascii="Times New Roman" w:eastAsia="Times New Roman" w:hAnsi="Times New Roman" w:cs="Times New Roman"/>
          <w:b/>
          <w:sz w:val="28"/>
          <w:szCs w:val="28"/>
          <w:lang w:eastAsia="ar-SA"/>
        </w:rPr>
      </w:pPr>
    </w:p>
    <w:p w:rsidR="00BC7372" w:rsidRPr="00BC7372" w:rsidRDefault="00BC7372" w:rsidP="00BC7372">
      <w:pPr>
        <w:spacing w:after="0" w:line="240" w:lineRule="auto"/>
        <w:jc w:val="center"/>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val="en-US" w:eastAsia="ar-SA"/>
        </w:rPr>
        <w:t>c</w:t>
      </w:r>
      <w:r w:rsidRPr="00BC7372">
        <w:rPr>
          <w:rFonts w:ascii="Times New Roman" w:eastAsia="Times New Roman" w:hAnsi="Times New Roman" w:cs="Times New Roman"/>
          <w:b/>
          <w:sz w:val="28"/>
          <w:szCs w:val="28"/>
          <w:lang w:eastAsia="ar-SA"/>
        </w:rPr>
        <w:t>таница Старощербиновская</w:t>
      </w:r>
    </w:p>
    <w:p w:rsidR="00BC7372" w:rsidRPr="00BC7372" w:rsidRDefault="00BC7372" w:rsidP="00BC7372">
      <w:pPr>
        <w:spacing w:after="0" w:line="240" w:lineRule="auto"/>
        <w:jc w:val="center"/>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2013 год</w:t>
      </w:r>
    </w:p>
    <w:p w:rsidR="00BC7372" w:rsidRPr="00BC7372" w:rsidRDefault="00BC7372" w:rsidP="00BC7372">
      <w:pPr>
        <w:spacing w:after="0" w:line="240" w:lineRule="auto"/>
        <w:rPr>
          <w:rFonts w:ascii="Times New Roman" w:eastAsia="Times New Roman" w:hAnsi="Times New Roman" w:cs="Times New Roman"/>
          <w:b/>
          <w:sz w:val="28"/>
          <w:szCs w:val="28"/>
          <w:lang w:eastAsia="ar-SA"/>
        </w:rPr>
        <w:sectPr w:rsidR="00BC7372" w:rsidRPr="00BC7372">
          <w:pgSz w:w="11905" w:h="16837"/>
          <w:pgMar w:top="1297" w:right="567" w:bottom="1353" w:left="1701" w:header="720" w:footer="720" w:gutter="0"/>
          <w:pgNumType w:start="1"/>
          <w:cols w:space="720"/>
        </w:sectPr>
      </w:pPr>
    </w:p>
    <w:p w:rsidR="00BC7372" w:rsidRPr="00BC7372" w:rsidRDefault="00BC7372" w:rsidP="00BC7372">
      <w:pPr>
        <w:pageBreakBefore/>
        <w:spacing w:after="0" w:line="240" w:lineRule="auto"/>
        <w:jc w:val="center"/>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lastRenderedPageBreak/>
        <w:t>СОДЕРЖАНИЕ</w:t>
      </w:r>
    </w:p>
    <w:p w:rsidR="00BC7372" w:rsidRPr="00BC7372" w:rsidRDefault="00BC7372" w:rsidP="00BC7372">
      <w:pPr>
        <w:spacing w:after="0" w:line="240" w:lineRule="auto"/>
        <w:ind w:right="19772" w:firstLine="720"/>
        <w:rPr>
          <w:rFonts w:ascii="Times New Roman" w:eastAsia="Times New Roman" w:hAnsi="Times New Roman" w:cs="Times New Roman"/>
          <w:sz w:val="28"/>
          <w:szCs w:val="28"/>
          <w:lang w:eastAsia="ar-SA"/>
        </w:rPr>
      </w:pPr>
    </w:p>
    <w:tbl>
      <w:tblPr>
        <w:tblW w:w="0" w:type="auto"/>
        <w:tblInd w:w="-318" w:type="dxa"/>
        <w:tblLayout w:type="fixed"/>
        <w:tblLook w:val="04A0" w:firstRow="1" w:lastRow="0" w:firstColumn="1" w:lastColumn="0" w:noHBand="0" w:noVBand="1"/>
      </w:tblPr>
      <w:tblGrid>
        <w:gridCol w:w="8850"/>
        <w:gridCol w:w="1357"/>
      </w:tblGrid>
      <w:tr w:rsidR="00BC7372" w:rsidRPr="00BC7372" w:rsidTr="00BC7372">
        <w:tc>
          <w:tcPr>
            <w:tcW w:w="8850" w:type="dxa"/>
            <w:hideMark/>
          </w:tcPr>
          <w:p w:rsidR="00BC7372" w:rsidRPr="00BC7372" w:rsidRDefault="00BC7372" w:rsidP="00BC7372">
            <w:pPr>
              <w:snapToGrid w:val="0"/>
              <w:spacing w:after="0" w:line="240" w:lineRule="auto"/>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Устав</w:t>
            </w:r>
            <w:r w:rsidRPr="00BC7372">
              <w:rPr>
                <w:rFonts w:ascii="Times New Roman" w:eastAsia="Times New Roman" w:hAnsi="Times New Roman" w:cs="Times New Roman"/>
                <w:kern w:val="2"/>
                <w:sz w:val="28"/>
                <w:szCs w:val="28"/>
                <w:lang w:eastAsia="ar-SA"/>
              </w:rPr>
              <w:t xml:space="preserve"> муниципального образования Щербиновский район</w:t>
            </w:r>
            <w:r w:rsidRPr="00BC7372">
              <w:rPr>
                <w:rFonts w:ascii="Times New Roman" w:eastAsia="Times New Roman" w:hAnsi="Times New Roman" w:cs="Times New Roman"/>
                <w:sz w:val="28"/>
                <w:szCs w:val="28"/>
                <w:lang w:eastAsia="ar-SA"/>
              </w:rPr>
              <w:t xml:space="preserve"> (преамбула)</w:t>
            </w:r>
          </w:p>
        </w:tc>
        <w:tc>
          <w:tcPr>
            <w:tcW w:w="1357" w:type="dxa"/>
          </w:tcPr>
          <w:p w:rsidR="00BC7372" w:rsidRPr="00BC7372" w:rsidRDefault="00BC7372" w:rsidP="00BC7372">
            <w:pPr>
              <w:spacing w:after="0" w:line="240" w:lineRule="auto"/>
              <w:rPr>
                <w:rFonts w:ascii="Times New Roman" w:eastAsia="Times New Roman" w:hAnsi="Times New Roman" w:cs="Times New Roman"/>
                <w:b/>
                <w:sz w:val="28"/>
                <w:szCs w:val="28"/>
                <w:lang w:eastAsia="ar-SA"/>
              </w:rPr>
            </w:pPr>
          </w:p>
        </w:tc>
      </w:tr>
      <w:tr w:rsidR="00BC7372" w:rsidRPr="00BC7372" w:rsidTr="00BC7372">
        <w:trPr>
          <w:trHeight w:val="132"/>
        </w:trPr>
        <w:tc>
          <w:tcPr>
            <w:tcW w:w="8850" w:type="dxa"/>
          </w:tcPr>
          <w:p w:rsidR="00BC7372" w:rsidRPr="00BC7372" w:rsidRDefault="00BC7372" w:rsidP="00BC7372">
            <w:pPr>
              <w:snapToGrid w:val="0"/>
              <w:spacing w:after="0" w:line="240" w:lineRule="auto"/>
              <w:jc w:val="both"/>
              <w:rPr>
                <w:rFonts w:ascii="Times New Roman" w:eastAsia="Times New Roman" w:hAnsi="Times New Roman" w:cs="Times New Roman"/>
                <w:b/>
                <w:sz w:val="28"/>
                <w:szCs w:val="28"/>
                <w:lang w:eastAsia="ar-SA"/>
              </w:rPr>
            </w:pPr>
          </w:p>
        </w:tc>
        <w:tc>
          <w:tcPr>
            <w:tcW w:w="1357" w:type="dxa"/>
          </w:tcPr>
          <w:p w:rsidR="00BC7372" w:rsidRPr="00BC7372" w:rsidRDefault="00BC7372" w:rsidP="00BC7372">
            <w:pPr>
              <w:spacing w:after="0" w:line="240" w:lineRule="auto"/>
              <w:rPr>
                <w:rFonts w:ascii="Times New Roman" w:eastAsia="Times New Roman" w:hAnsi="Times New Roman" w:cs="Times New Roman"/>
                <w:sz w:val="28"/>
                <w:szCs w:val="28"/>
                <w:lang w:eastAsia="ar-SA"/>
              </w:rPr>
            </w:pPr>
          </w:p>
        </w:tc>
      </w:tr>
      <w:tr w:rsidR="00BC7372" w:rsidRPr="00BC7372" w:rsidTr="00BC7372">
        <w:trPr>
          <w:trHeight w:val="430"/>
        </w:trPr>
        <w:tc>
          <w:tcPr>
            <w:tcW w:w="8850" w:type="dxa"/>
          </w:tcPr>
          <w:p w:rsidR="00BC7372" w:rsidRPr="00BC7372" w:rsidRDefault="00BC7372" w:rsidP="00BC7372">
            <w:pPr>
              <w:snapToGrid w:val="0"/>
              <w:spacing w:after="0" w:line="240" w:lineRule="auto"/>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Глава 1. Общие положения</w:t>
            </w:r>
          </w:p>
          <w:p w:rsidR="00BC7372" w:rsidRPr="00BC7372" w:rsidRDefault="00BC7372" w:rsidP="00BC7372">
            <w:pPr>
              <w:spacing w:after="0" w:line="240" w:lineRule="auto"/>
              <w:jc w:val="both"/>
              <w:rPr>
                <w:rFonts w:ascii="Times New Roman" w:eastAsia="Times New Roman" w:hAnsi="Times New Roman" w:cs="Times New Roman"/>
                <w:sz w:val="28"/>
                <w:szCs w:val="28"/>
                <w:lang w:eastAsia="ar-SA"/>
              </w:rPr>
            </w:pPr>
          </w:p>
        </w:tc>
        <w:tc>
          <w:tcPr>
            <w:tcW w:w="1357" w:type="dxa"/>
            <w:hideMark/>
          </w:tcPr>
          <w:p w:rsidR="00BC7372" w:rsidRPr="00BC7372" w:rsidRDefault="00BC7372" w:rsidP="00BC7372">
            <w:pPr>
              <w:spacing w:after="0" w:line="240" w:lineRule="auto"/>
              <w:jc w:val="center"/>
              <w:rPr>
                <w:rFonts w:ascii="Times New Roman" w:eastAsia="Times New Roman" w:hAnsi="Times New Roman" w:cs="Times New Roman"/>
                <w:sz w:val="28"/>
                <w:szCs w:val="28"/>
                <w:lang w:val="en-US" w:eastAsia="ar-SA"/>
              </w:rPr>
            </w:pPr>
            <w:r w:rsidRPr="00BC7372">
              <w:rPr>
                <w:rFonts w:ascii="Times New Roman" w:eastAsia="Times New Roman" w:hAnsi="Times New Roman" w:cs="Times New Roman"/>
                <w:sz w:val="28"/>
                <w:szCs w:val="28"/>
                <w:lang w:eastAsia="ar-SA"/>
              </w:rPr>
              <w:t xml:space="preserve"> </w:t>
            </w:r>
          </w:p>
        </w:tc>
      </w:tr>
      <w:tr w:rsidR="00BC7372" w:rsidRPr="00BC7372" w:rsidTr="00BC7372">
        <w:tc>
          <w:tcPr>
            <w:tcW w:w="8850" w:type="dxa"/>
            <w:hideMark/>
          </w:tcPr>
          <w:p w:rsidR="00BC7372" w:rsidRPr="00BC7372" w:rsidRDefault="00BC7372" w:rsidP="00BC7372">
            <w:pPr>
              <w:snapToGrid w:val="0"/>
              <w:spacing w:after="0" w:line="240" w:lineRule="auto"/>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Глава 2. Вопросы местного значения </w:t>
            </w:r>
          </w:p>
        </w:tc>
        <w:tc>
          <w:tcPr>
            <w:tcW w:w="1357" w:type="dxa"/>
            <w:hideMark/>
          </w:tcPr>
          <w:p w:rsidR="00BC7372" w:rsidRPr="00BC7372" w:rsidRDefault="00BC7372" w:rsidP="00BC7372">
            <w:pPr>
              <w:spacing w:after="0" w:line="240" w:lineRule="auto"/>
              <w:jc w:val="center"/>
              <w:rPr>
                <w:rFonts w:ascii="Times New Roman" w:eastAsia="Times New Roman" w:hAnsi="Times New Roman" w:cs="Times New Roman"/>
                <w:sz w:val="28"/>
                <w:szCs w:val="28"/>
                <w:lang w:val="en-US" w:eastAsia="ar-SA"/>
              </w:rPr>
            </w:pPr>
            <w:r w:rsidRPr="00BC7372">
              <w:rPr>
                <w:rFonts w:ascii="Times New Roman" w:eastAsia="Times New Roman" w:hAnsi="Times New Roman" w:cs="Times New Roman"/>
                <w:sz w:val="28"/>
                <w:szCs w:val="28"/>
                <w:lang w:eastAsia="ar-SA"/>
              </w:rPr>
              <w:t xml:space="preserve">   </w:t>
            </w:r>
            <w:r w:rsidRPr="00BC7372">
              <w:rPr>
                <w:rFonts w:ascii="Times New Roman" w:eastAsia="Times New Roman" w:hAnsi="Times New Roman" w:cs="Times New Roman"/>
                <w:sz w:val="28"/>
                <w:szCs w:val="28"/>
                <w:lang w:val="en-US" w:eastAsia="ar-SA"/>
              </w:rPr>
              <w:t xml:space="preserve"> </w:t>
            </w:r>
          </w:p>
        </w:tc>
      </w:tr>
      <w:tr w:rsidR="00BC7372" w:rsidRPr="00BC7372" w:rsidTr="00BC7372">
        <w:tc>
          <w:tcPr>
            <w:tcW w:w="8850" w:type="dxa"/>
          </w:tcPr>
          <w:p w:rsidR="00BC7372" w:rsidRPr="00BC7372" w:rsidRDefault="00BC7372" w:rsidP="00BC7372">
            <w:pPr>
              <w:snapToGrid w:val="0"/>
              <w:spacing w:after="0" w:line="240" w:lineRule="auto"/>
              <w:jc w:val="both"/>
              <w:rPr>
                <w:rFonts w:ascii="Times New Roman" w:eastAsia="Times New Roman" w:hAnsi="Times New Roman" w:cs="Times New Roman"/>
                <w:b/>
                <w:sz w:val="28"/>
                <w:szCs w:val="28"/>
                <w:lang w:eastAsia="ar-SA"/>
              </w:rPr>
            </w:pPr>
          </w:p>
        </w:tc>
        <w:tc>
          <w:tcPr>
            <w:tcW w:w="1357" w:type="dxa"/>
          </w:tcPr>
          <w:p w:rsidR="00BC7372" w:rsidRPr="00BC7372" w:rsidRDefault="00BC7372" w:rsidP="00BC7372">
            <w:pPr>
              <w:spacing w:after="0" w:line="240" w:lineRule="auto"/>
              <w:jc w:val="center"/>
              <w:rPr>
                <w:rFonts w:ascii="Times New Roman" w:eastAsia="Times New Roman" w:hAnsi="Times New Roman" w:cs="Times New Roman"/>
                <w:sz w:val="28"/>
                <w:szCs w:val="28"/>
                <w:lang w:eastAsia="ar-SA"/>
              </w:rPr>
            </w:pPr>
          </w:p>
        </w:tc>
      </w:tr>
      <w:tr w:rsidR="00BC7372" w:rsidRPr="00BC7372" w:rsidTr="00BC7372">
        <w:tc>
          <w:tcPr>
            <w:tcW w:w="8850" w:type="dxa"/>
            <w:hideMark/>
          </w:tcPr>
          <w:p w:rsidR="00BC7372" w:rsidRPr="00BC7372" w:rsidRDefault="00BC7372" w:rsidP="00BC7372">
            <w:pPr>
              <w:snapToGrid w:val="0"/>
              <w:spacing w:after="0" w:line="240" w:lineRule="auto"/>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Глава 3. Осуществление органами местного самоуправления отдельных государственных полномочий</w:t>
            </w:r>
          </w:p>
        </w:tc>
        <w:tc>
          <w:tcPr>
            <w:tcW w:w="1357" w:type="dxa"/>
            <w:hideMark/>
          </w:tcPr>
          <w:p w:rsidR="00BC7372" w:rsidRPr="00BC7372" w:rsidRDefault="00BC7372" w:rsidP="00BC7372">
            <w:pPr>
              <w:spacing w:after="0" w:line="240" w:lineRule="auto"/>
              <w:jc w:val="center"/>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   </w:t>
            </w:r>
          </w:p>
        </w:tc>
      </w:tr>
      <w:tr w:rsidR="00BC7372" w:rsidRPr="00BC7372" w:rsidTr="00BC7372">
        <w:tc>
          <w:tcPr>
            <w:tcW w:w="8850" w:type="dxa"/>
          </w:tcPr>
          <w:p w:rsidR="00BC7372" w:rsidRPr="00BC7372" w:rsidRDefault="00BC7372" w:rsidP="00BC7372">
            <w:pPr>
              <w:snapToGrid w:val="0"/>
              <w:spacing w:after="0" w:line="240" w:lineRule="auto"/>
              <w:jc w:val="both"/>
              <w:rPr>
                <w:rFonts w:ascii="Times New Roman" w:eastAsia="Times New Roman" w:hAnsi="Times New Roman" w:cs="Times New Roman"/>
                <w:b/>
                <w:sz w:val="28"/>
                <w:szCs w:val="28"/>
                <w:lang w:eastAsia="ar-SA"/>
              </w:rPr>
            </w:pPr>
          </w:p>
        </w:tc>
        <w:tc>
          <w:tcPr>
            <w:tcW w:w="1357" w:type="dxa"/>
          </w:tcPr>
          <w:p w:rsidR="00BC7372" w:rsidRPr="00BC7372" w:rsidRDefault="00BC7372" w:rsidP="00BC7372">
            <w:pPr>
              <w:spacing w:after="0" w:line="240" w:lineRule="auto"/>
              <w:jc w:val="center"/>
              <w:rPr>
                <w:rFonts w:ascii="Times New Roman" w:eastAsia="Times New Roman" w:hAnsi="Times New Roman" w:cs="Times New Roman"/>
                <w:sz w:val="28"/>
                <w:szCs w:val="28"/>
                <w:lang w:eastAsia="ar-SA"/>
              </w:rPr>
            </w:pPr>
          </w:p>
        </w:tc>
      </w:tr>
      <w:tr w:rsidR="00BC7372" w:rsidRPr="00BC7372" w:rsidTr="00BC7372">
        <w:tc>
          <w:tcPr>
            <w:tcW w:w="8850" w:type="dxa"/>
            <w:hideMark/>
          </w:tcPr>
          <w:p w:rsidR="00BC7372" w:rsidRPr="00BC7372" w:rsidRDefault="00BC7372" w:rsidP="00BC7372">
            <w:pPr>
              <w:snapToGrid w:val="0"/>
              <w:spacing w:after="0" w:line="240" w:lineRule="auto"/>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Глава 4. Формы непосредственного осуществления населением местного самоуправления и участия населения в осуществлении местного самоуправления</w:t>
            </w:r>
          </w:p>
        </w:tc>
        <w:tc>
          <w:tcPr>
            <w:tcW w:w="1357" w:type="dxa"/>
            <w:hideMark/>
          </w:tcPr>
          <w:p w:rsidR="00BC7372" w:rsidRPr="00BC7372" w:rsidRDefault="00BC7372" w:rsidP="00BC7372">
            <w:pPr>
              <w:spacing w:after="0" w:line="240" w:lineRule="auto"/>
              <w:jc w:val="center"/>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  </w:t>
            </w:r>
          </w:p>
        </w:tc>
      </w:tr>
      <w:tr w:rsidR="00BC7372" w:rsidRPr="00BC7372" w:rsidTr="00BC7372">
        <w:tc>
          <w:tcPr>
            <w:tcW w:w="8850" w:type="dxa"/>
          </w:tcPr>
          <w:p w:rsidR="00BC7372" w:rsidRPr="00BC7372" w:rsidRDefault="00BC7372" w:rsidP="00BC7372">
            <w:pPr>
              <w:snapToGrid w:val="0"/>
              <w:spacing w:after="0" w:line="240" w:lineRule="auto"/>
              <w:jc w:val="both"/>
              <w:rPr>
                <w:rFonts w:ascii="Times New Roman" w:eastAsia="Times New Roman" w:hAnsi="Times New Roman" w:cs="Times New Roman"/>
                <w:b/>
                <w:sz w:val="28"/>
                <w:szCs w:val="28"/>
                <w:lang w:eastAsia="ar-SA"/>
              </w:rPr>
            </w:pPr>
          </w:p>
        </w:tc>
        <w:tc>
          <w:tcPr>
            <w:tcW w:w="1357" w:type="dxa"/>
          </w:tcPr>
          <w:p w:rsidR="00BC7372" w:rsidRPr="00BC7372" w:rsidRDefault="00BC7372" w:rsidP="00BC7372">
            <w:pPr>
              <w:spacing w:after="0" w:line="240" w:lineRule="auto"/>
              <w:jc w:val="center"/>
              <w:rPr>
                <w:rFonts w:ascii="Times New Roman" w:eastAsia="Times New Roman" w:hAnsi="Times New Roman" w:cs="Times New Roman"/>
                <w:sz w:val="28"/>
                <w:szCs w:val="28"/>
                <w:lang w:eastAsia="ar-SA"/>
              </w:rPr>
            </w:pPr>
          </w:p>
        </w:tc>
      </w:tr>
      <w:tr w:rsidR="00BC7372" w:rsidRPr="00BC7372" w:rsidTr="00BC7372">
        <w:tc>
          <w:tcPr>
            <w:tcW w:w="8850" w:type="dxa"/>
            <w:hideMark/>
          </w:tcPr>
          <w:p w:rsidR="00BC7372" w:rsidRPr="00BC7372" w:rsidRDefault="00BC7372" w:rsidP="00BC7372">
            <w:pPr>
              <w:snapToGrid w:val="0"/>
              <w:spacing w:after="0" w:line="240" w:lineRule="auto"/>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Глава 5. Органы местного самоуправления и должностные лица местного самоуправления</w:t>
            </w:r>
          </w:p>
        </w:tc>
        <w:tc>
          <w:tcPr>
            <w:tcW w:w="1357" w:type="dxa"/>
            <w:hideMark/>
          </w:tcPr>
          <w:p w:rsidR="00BC7372" w:rsidRPr="00BC7372" w:rsidRDefault="00BC7372" w:rsidP="00BC7372">
            <w:pPr>
              <w:spacing w:after="0" w:line="240" w:lineRule="auto"/>
              <w:jc w:val="center"/>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0"/>
                <w:lang w:eastAsia="ar-SA"/>
              </w:rPr>
              <w:t xml:space="preserve">  </w:t>
            </w:r>
          </w:p>
        </w:tc>
      </w:tr>
      <w:tr w:rsidR="00BC7372" w:rsidRPr="00BC7372" w:rsidTr="00BC7372">
        <w:tc>
          <w:tcPr>
            <w:tcW w:w="8850" w:type="dxa"/>
          </w:tcPr>
          <w:p w:rsidR="00BC7372" w:rsidRPr="00BC7372" w:rsidRDefault="00BC7372" w:rsidP="00BC7372">
            <w:pPr>
              <w:snapToGrid w:val="0"/>
              <w:spacing w:after="0" w:line="240" w:lineRule="auto"/>
              <w:jc w:val="both"/>
              <w:rPr>
                <w:rFonts w:ascii="Times New Roman" w:eastAsia="Times New Roman" w:hAnsi="Times New Roman" w:cs="Times New Roman"/>
                <w:sz w:val="28"/>
                <w:szCs w:val="28"/>
                <w:lang w:eastAsia="ar-SA"/>
              </w:rPr>
            </w:pPr>
          </w:p>
        </w:tc>
        <w:tc>
          <w:tcPr>
            <w:tcW w:w="1357" w:type="dxa"/>
          </w:tcPr>
          <w:p w:rsidR="00BC7372" w:rsidRPr="00BC7372" w:rsidRDefault="00BC7372" w:rsidP="00BC7372">
            <w:pPr>
              <w:spacing w:after="0" w:line="240" w:lineRule="auto"/>
              <w:jc w:val="center"/>
              <w:rPr>
                <w:rFonts w:ascii="Times New Roman" w:eastAsia="Times New Roman" w:hAnsi="Times New Roman" w:cs="Times New Roman"/>
                <w:sz w:val="28"/>
                <w:szCs w:val="20"/>
                <w:lang w:eastAsia="ar-SA"/>
              </w:rPr>
            </w:pPr>
          </w:p>
        </w:tc>
      </w:tr>
      <w:tr w:rsidR="00BC7372" w:rsidRPr="00BC7372" w:rsidTr="00BC7372">
        <w:tc>
          <w:tcPr>
            <w:tcW w:w="8850" w:type="dxa"/>
            <w:hideMark/>
          </w:tcPr>
          <w:p w:rsidR="00BC7372" w:rsidRPr="00BC7372" w:rsidRDefault="00BC7372" w:rsidP="00BC7372">
            <w:pPr>
              <w:snapToGrid w:val="0"/>
              <w:spacing w:after="0" w:line="240" w:lineRule="auto"/>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Глава 6. </w:t>
            </w:r>
            <w:r w:rsidRPr="00BC7372">
              <w:rPr>
                <w:rFonts w:ascii="Times New Roman" w:eastAsia="Times New Roman" w:hAnsi="Times New Roman" w:cs="Times New Roman"/>
                <w:kern w:val="2"/>
                <w:sz w:val="28"/>
                <w:szCs w:val="28"/>
                <w:lang w:eastAsia="ar-SA"/>
              </w:rPr>
              <w:t>Муниципальная служба</w:t>
            </w:r>
          </w:p>
        </w:tc>
        <w:tc>
          <w:tcPr>
            <w:tcW w:w="1357" w:type="dxa"/>
            <w:hideMark/>
          </w:tcPr>
          <w:p w:rsidR="00BC7372" w:rsidRPr="00BC7372" w:rsidRDefault="00BC7372" w:rsidP="00BC7372">
            <w:pPr>
              <w:spacing w:after="0" w:line="240" w:lineRule="auto"/>
              <w:jc w:val="center"/>
              <w:rPr>
                <w:rFonts w:ascii="Times New Roman" w:eastAsia="Times New Roman" w:hAnsi="Times New Roman" w:cs="Times New Roman"/>
                <w:sz w:val="28"/>
                <w:szCs w:val="20"/>
                <w:lang w:val="en-US" w:eastAsia="ar-SA"/>
              </w:rPr>
            </w:pPr>
            <w:r w:rsidRPr="00BC7372">
              <w:rPr>
                <w:rFonts w:ascii="Times New Roman" w:eastAsia="Times New Roman" w:hAnsi="Times New Roman" w:cs="Times New Roman"/>
                <w:sz w:val="28"/>
                <w:szCs w:val="20"/>
                <w:lang w:eastAsia="ar-SA"/>
              </w:rPr>
              <w:t xml:space="preserve">  </w:t>
            </w:r>
          </w:p>
        </w:tc>
      </w:tr>
      <w:tr w:rsidR="00BC7372" w:rsidRPr="00BC7372" w:rsidTr="00BC7372">
        <w:tc>
          <w:tcPr>
            <w:tcW w:w="8850" w:type="dxa"/>
          </w:tcPr>
          <w:p w:rsidR="00BC7372" w:rsidRPr="00BC7372" w:rsidRDefault="00BC7372" w:rsidP="00BC7372">
            <w:pPr>
              <w:snapToGrid w:val="0"/>
              <w:spacing w:after="0" w:line="240" w:lineRule="auto"/>
              <w:jc w:val="both"/>
              <w:rPr>
                <w:rFonts w:ascii="Times New Roman" w:eastAsia="Times New Roman" w:hAnsi="Times New Roman" w:cs="Times New Roman"/>
                <w:sz w:val="28"/>
                <w:szCs w:val="28"/>
                <w:lang w:eastAsia="ar-SA"/>
              </w:rPr>
            </w:pPr>
          </w:p>
        </w:tc>
        <w:tc>
          <w:tcPr>
            <w:tcW w:w="1357" w:type="dxa"/>
          </w:tcPr>
          <w:p w:rsidR="00BC7372" w:rsidRPr="00BC7372" w:rsidRDefault="00BC7372" w:rsidP="00BC7372">
            <w:pPr>
              <w:spacing w:after="0" w:line="240" w:lineRule="auto"/>
              <w:jc w:val="center"/>
              <w:rPr>
                <w:rFonts w:ascii="Times New Roman" w:eastAsia="Times New Roman" w:hAnsi="Times New Roman" w:cs="Times New Roman"/>
                <w:sz w:val="28"/>
                <w:szCs w:val="20"/>
                <w:lang w:eastAsia="ar-SA"/>
              </w:rPr>
            </w:pPr>
          </w:p>
        </w:tc>
      </w:tr>
      <w:tr w:rsidR="00BC7372" w:rsidRPr="00BC7372" w:rsidTr="00BC7372">
        <w:tc>
          <w:tcPr>
            <w:tcW w:w="8850" w:type="dxa"/>
            <w:hideMark/>
          </w:tcPr>
          <w:p w:rsidR="00BC7372" w:rsidRPr="00BC7372" w:rsidRDefault="00BC7372" w:rsidP="00BC7372">
            <w:pPr>
              <w:snapToGrid w:val="0"/>
              <w:spacing w:after="0" w:line="240" w:lineRule="auto"/>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Глава 7. Муниципальные правовые акты</w:t>
            </w:r>
          </w:p>
        </w:tc>
        <w:tc>
          <w:tcPr>
            <w:tcW w:w="1357" w:type="dxa"/>
            <w:hideMark/>
          </w:tcPr>
          <w:p w:rsidR="00BC7372" w:rsidRPr="00BC7372" w:rsidRDefault="00BC7372" w:rsidP="00BC7372">
            <w:pPr>
              <w:spacing w:after="0" w:line="240" w:lineRule="auto"/>
              <w:jc w:val="center"/>
              <w:rPr>
                <w:rFonts w:ascii="Times New Roman" w:eastAsia="Times New Roman" w:hAnsi="Times New Roman" w:cs="Times New Roman"/>
                <w:sz w:val="28"/>
                <w:szCs w:val="20"/>
                <w:lang w:val="en-US" w:eastAsia="ar-SA"/>
              </w:rPr>
            </w:pPr>
            <w:r w:rsidRPr="00BC7372">
              <w:rPr>
                <w:rFonts w:ascii="Times New Roman" w:eastAsia="Times New Roman" w:hAnsi="Times New Roman" w:cs="Times New Roman"/>
                <w:sz w:val="28"/>
                <w:szCs w:val="20"/>
                <w:lang w:eastAsia="ar-SA"/>
              </w:rPr>
              <w:t xml:space="preserve">  </w:t>
            </w:r>
            <w:r w:rsidRPr="00BC7372">
              <w:rPr>
                <w:rFonts w:ascii="Times New Roman" w:eastAsia="Times New Roman" w:hAnsi="Times New Roman" w:cs="Times New Roman"/>
                <w:sz w:val="28"/>
                <w:szCs w:val="20"/>
                <w:lang w:val="en-US" w:eastAsia="ar-SA"/>
              </w:rPr>
              <w:t xml:space="preserve"> </w:t>
            </w:r>
          </w:p>
        </w:tc>
      </w:tr>
      <w:tr w:rsidR="00BC7372" w:rsidRPr="00BC7372" w:rsidTr="00BC7372">
        <w:tc>
          <w:tcPr>
            <w:tcW w:w="8850" w:type="dxa"/>
          </w:tcPr>
          <w:p w:rsidR="00BC7372" w:rsidRPr="00BC7372" w:rsidRDefault="00BC7372" w:rsidP="00BC7372">
            <w:pPr>
              <w:snapToGrid w:val="0"/>
              <w:spacing w:after="0" w:line="240" w:lineRule="auto"/>
              <w:jc w:val="both"/>
              <w:rPr>
                <w:rFonts w:ascii="Times New Roman" w:eastAsia="Times New Roman" w:hAnsi="Times New Roman" w:cs="Times New Roman"/>
                <w:sz w:val="28"/>
                <w:szCs w:val="28"/>
                <w:lang w:eastAsia="ar-SA"/>
              </w:rPr>
            </w:pPr>
          </w:p>
        </w:tc>
        <w:tc>
          <w:tcPr>
            <w:tcW w:w="1357" w:type="dxa"/>
          </w:tcPr>
          <w:p w:rsidR="00BC7372" w:rsidRPr="00BC7372" w:rsidRDefault="00BC7372" w:rsidP="00BC7372">
            <w:pPr>
              <w:spacing w:after="0" w:line="240" w:lineRule="auto"/>
              <w:jc w:val="center"/>
              <w:rPr>
                <w:rFonts w:ascii="Times New Roman" w:eastAsia="Times New Roman" w:hAnsi="Times New Roman" w:cs="Times New Roman"/>
                <w:sz w:val="28"/>
                <w:szCs w:val="20"/>
                <w:lang w:eastAsia="ar-SA"/>
              </w:rPr>
            </w:pPr>
          </w:p>
        </w:tc>
      </w:tr>
      <w:tr w:rsidR="00BC7372" w:rsidRPr="00BC7372" w:rsidTr="00BC7372">
        <w:tc>
          <w:tcPr>
            <w:tcW w:w="8850" w:type="dxa"/>
            <w:hideMark/>
          </w:tcPr>
          <w:p w:rsidR="00BC7372" w:rsidRPr="00BC7372" w:rsidRDefault="00BC7372" w:rsidP="00BC7372">
            <w:pPr>
              <w:snapToGrid w:val="0"/>
              <w:spacing w:after="0" w:line="240" w:lineRule="auto"/>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Глава 8. Экономическая основа местного самоуправления</w:t>
            </w:r>
          </w:p>
        </w:tc>
        <w:tc>
          <w:tcPr>
            <w:tcW w:w="1357" w:type="dxa"/>
            <w:hideMark/>
          </w:tcPr>
          <w:p w:rsidR="00BC7372" w:rsidRPr="00BC7372" w:rsidRDefault="00BC7372" w:rsidP="00BC7372">
            <w:pPr>
              <w:spacing w:after="0" w:line="240" w:lineRule="auto"/>
              <w:jc w:val="center"/>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0"/>
                <w:lang w:eastAsia="ar-SA"/>
              </w:rPr>
              <w:t xml:space="preserve">   </w:t>
            </w:r>
          </w:p>
        </w:tc>
      </w:tr>
      <w:tr w:rsidR="00BC7372" w:rsidRPr="00BC7372" w:rsidTr="00BC7372">
        <w:tc>
          <w:tcPr>
            <w:tcW w:w="8850" w:type="dxa"/>
          </w:tcPr>
          <w:p w:rsidR="00BC7372" w:rsidRPr="00BC7372" w:rsidRDefault="00BC7372" w:rsidP="00BC7372">
            <w:pPr>
              <w:snapToGrid w:val="0"/>
              <w:spacing w:after="0" w:line="240" w:lineRule="auto"/>
              <w:jc w:val="both"/>
              <w:rPr>
                <w:rFonts w:ascii="Times New Roman" w:eastAsia="Times New Roman" w:hAnsi="Times New Roman" w:cs="Times New Roman"/>
                <w:sz w:val="28"/>
                <w:szCs w:val="28"/>
                <w:lang w:eastAsia="ar-SA"/>
              </w:rPr>
            </w:pPr>
          </w:p>
        </w:tc>
        <w:tc>
          <w:tcPr>
            <w:tcW w:w="1357" w:type="dxa"/>
          </w:tcPr>
          <w:p w:rsidR="00BC7372" w:rsidRPr="00BC7372" w:rsidRDefault="00BC7372" w:rsidP="00BC7372">
            <w:pPr>
              <w:spacing w:after="0" w:line="240" w:lineRule="auto"/>
              <w:jc w:val="center"/>
              <w:rPr>
                <w:rFonts w:ascii="Times New Roman" w:eastAsia="Times New Roman" w:hAnsi="Times New Roman" w:cs="Times New Roman"/>
                <w:sz w:val="28"/>
                <w:szCs w:val="20"/>
                <w:lang w:eastAsia="ar-SA"/>
              </w:rPr>
            </w:pPr>
          </w:p>
        </w:tc>
      </w:tr>
      <w:tr w:rsidR="00BC7372" w:rsidRPr="00BC7372" w:rsidTr="00BC7372">
        <w:tc>
          <w:tcPr>
            <w:tcW w:w="8850" w:type="dxa"/>
            <w:hideMark/>
          </w:tcPr>
          <w:p w:rsidR="00BC7372" w:rsidRPr="00BC7372" w:rsidRDefault="00BC7372" w:rsidP="00BC7372">
            <w:pPr>
              <w:snapToGrid w:val="0"/>
              <w:spacing w:after="0" w:line="240" w:lineRule="auto"/>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Глава 9. Ответственность органов местного самоуправления и должностных лиц местного самоуправления                                               </w:t>
            </w:r>
          </w:p>
        </w:tc>
        <w:tc>
          <w:tcPr>
            <w:tcW w:w="1357" w:type="dxa"/>
            <w:hideMark/>
          </w:tcPr>
          <w:p w:rsidR="00BC7372" w:rsidRPr="00BC7372" w:rsidRDefault="00BC7372" w:rsidP="00BC7372">
            <w:pPr>
              <w:spacing w:after="0" w:line="240" w:lineRule="auto"/>
              <w:jc w:val="center"/>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0"/>
                <w:lang w:eastAsia="ar-SA"/>
              </w:rPr>
              <w:t xml:space="preserve">   </w:t>
            </w:r>
          </w:p>
        </w:tc>
      </w:tr>
      <w:tr w:rsidR="00BC7372" w:rsidRPr="00BC7372" w:rsidTr="00BC7372">
        <w:tc>
          <w:tcPr>
            <w:tcW w:w="8850" w:type="dxa"/>
          </w:tcPr>
          <w:p w:rsidR="00BC7372" w:rsidRPr="00BC7372" w:rsidRDefault="00BC7372" w:rsidP="00BC7372">
            <w:pPr>
              <w:snapToGrid w:val="0"/>
              <w:spacing w:after="0" w:line="240" w:lineRule="auto"/>
              <w:jc w:val="both"/>
              <w:rPr>
                <w:rFonts w:ascii="Times New Roman" w:eastAsia="Times New Roman" w:hAnsi="Times New Roman" w:cs="Times New Roman"/>
                <w:sz w:val="28"/>
                <w:szCs w:val="28"/>
                <w:lang w:eastAsia="ar-SA"/>
              </w:rPr>
            </w:pPr>
          </w:p>
          <w:p w:rsidR="00BC7372" w:rsidRPr="00BC7372" w:rsidRDefault="00BC7372" w:rsidP="00BC7372">
            <w:pPr>
              <w:snapToGrid w:val="0"/>
              <w:spacing w:after="0" w:line="240" w:lineRule="auto"/>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Глава 10. Заключительные положения</w:t>
            </w:r>
          </w:p>
        </w:tc>
        <w:tc>
          <w:tcPr>
            <w:tcW w:w="1357" w:type="dxa"/>
          </w:tcPr>
          <w:p w:rsidR="00BC7372" w:rsidRPr="00BC7372" w:rsidRDefault="00BC7372" w:rsidP="00BC7372">
            <w:pPr>
              <w:spacing w:after="0" w:line="240" w:lineRule="auto"/>
              <w:jc w:val="center"/>
              <w:rPr>
                <w:rFonts w:ascii="Times New Roman" w:eastAsia="Times New Roman" w:hAnsi="Times New Roman" w:cs="Times New Roman"/>
                <w:sz w:val="28"/>
                <w:szCs w:val="20"/>
                <w:lang w:eastAsia="ar-SA"/>
              </w:rPr>
            </w:pPr>
          </w:p>
        </w:tc>
      </w:tr>
      <w:tr w:rsidR="00BC7372" w:rsidRPr="00BC7372" w:rsidTr="00BC7372">
        <w:tc>
          <w:tcPr>
            <w:tcW w:w="8850" w:type="dxa"/>
          </w:tcPr>
          <w:p w:rsidR="00BC7372" w:rsidRPr="00BC7372" w:rsidRDefault="00BC7372" w:rsidP="00BC7372">
            <w:pPr>
              <w:snapToGrid w:val="0"/>
              <w:spacing w:after="0" w:line="240" w:lineRule="auto"/>
              <w:jc w:val="both"/>
              <w:rPr>
                <w:rFonts w:ascii="Times New Roman" w:eastAsia="Times New Roman" w:hAnsi="Times New Roman" w:cs="Times New Roman"/>
                <w:sz w:val="28"/>
                <w:szCs w:val="28"/>
                <w:lang w:eastAsia="ar-SA"/>
              </w:rPr>
            </w:pPr>
          </w:p>
        </w:tc>
        <w:tc>
          <w:tcPr>
            <w:tcW w:w="1357" w:type="dxa"/>
            <w:hideMark/>
          </w:tcPr>
          <w:p w:rsidR="00BC7372" w:rsidRPr="00BC7372" w:rsidRDefault="00BC7372" w:rsidP="00BC7372">
            <w:pPr>
              <w:spacing w:after="0" w:line="240" w:lineRule="auto"/>
              <w:jc w:val="center"/>
              <w:rPr>
                <w:rFonts w:ascii="Times New Roman" w:eastAsia="Times New Roman" w:hAnsi="Times New Roman" w:cs="Times New Roman"/>
                <w:sz w:val="28"/>
                <w:szCs w:val="20"/>
                <w:lang w:val="en-US" w:eastAsia="ar-SA"/>
              </w:rPr>
            </w:pPr>
            <w:r w:rsidRPr="00BC7372">
              <w:rPr>
                <w:rFonts w:ascii="Times New Roman" w:eastAsia="Times New Roman" w:hAnsi="Times New Roman" w:cs="Times New Roman"/>
                <w:sz w:val="28"/>
                <w:szCs w:val="20"/>
                <w:lang w:eastAsia="ar-SA"/>
              </w:rPr>
              <w:t xml:space="preserve">   </w:t>
            </w:r>
            <w:r w:rsidRPr="00BC7372">
              <w:rPr>
                <w:rFonts w:ascii="Times New Roman" w:eastAsia="Times New Roman" w:hAnsi="Times New Roman" w:cs="Times New Roman"/>
                <w:sz w:val="28"/>
                <w:szCs w:val="20"/>
                <w:lang w:val="en-US" w:eastAsia="ar-SA"/>
              </w:rPr>
              <w:t xml:space="preserve"> </w:t>
            </w:r>
          </w:p>
        </w:tc>
      </w:tr>
    </w:tbl>
    <w:p w:rsidR="00BC7372" w:rsidRPr="00BC7372" w:rsidRDefault="00BC7372" w:rsidP="00BC7372">
      <w:pPr>
        <w:spacing w:after="0" w:line="240" w:lineRule="auto"/>
        <w:jc w:val="both"/>
        <w:rPr>
          <w:rFonts w:ascii="Times New Roman" w:eastAsia="Times New Roman" w:hAnsi="Times New Roman" w:cs="Times New Roman"/>
          <w:sz w:val="2"/>
          <w:szCs w:val="28"/>
          <w:lang w:eastAsia="ar-SA"/>
        </w:rPr>
      </w:pPr>
    </w:p>
    <w:p w:rsidR="00BC7372" w:rsidRPr="00BC7372" w:rsidRDefault="00BC7372" w:rsidP="00BC7372">
      <w:pPr>
        <w:spacing w:after="0" w:line="240" w:lineRule="auto"/>
        <w:ind w:firstLine="708"/>
        <w:jc w:val="both"/>
        <w:rPr>
          <w:rFonts w:ascii="Courier New" w:eastAsia="Times New Roman" w:hAnsi="Courier New" w:cs="Courier New"/>
          <w:sz w:val="20"/>
          <w:szCs w:val="20"/>
          <w:lang w:eastAsia="ar-SA"/>
        </w:rPr>
      </w:pP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Настоящий устав муниципального образования Щербиновский район (далее по тексту - Устав) в соответствии с Конституцией Российской Федерации, федеральными законами и законами Краснодарского края, определяет правовые, экономические и финансовые основы местного самоуправления в муниципальном образовании Щербиновский район, устанавливает порядок деятельности и полномочия органов и должностных лиц местного самоуправления</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sz w:val="28"/>
          <w:szCs w:val="28"/>
          <w:lang w:eastAsia="ar-SA"/>
        </w:rPr>
        <w:t>муниципального образования Щербиновский район, а также закрепляет иные положения по организации местного самоуправления.</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Устав является основным нормативным правовым актом муниципального образования Щербиновский район, которому должны соответствовать все иные правовые акты органов и должностных лиц </w:t>
      </w:r>
      <w:r w:rsidRPr="00BC7372">
        <w:rPr>
          <w:rFonts w:ascii="Times New Roman" w:eastAsia="Times New Roman" w:hAnsi="Times New Roman" w:cs="Times New Roman"/>
          <w:sz w:val="28"/>
          <w:szCs w:val="28"/>
          <w:lang w:eastAsia="ar-SA"/>
        </w:rPr>
        <w:lastRenderedPageBreak/>
        <w:t>местного самоуправления муниципального образования Щербиновский район.</w:t>
      </w:r>
    </w:p>
    <w:p w:rsidR="00BC7372" w:rsidRPr="00BC7372" w:rsidRDefault="00BC7372" w:rsidP="00BC7372">
      <w:pPr>
        <w:spacing w:after="120" w:line="48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keepNext/>
        <w:numPr>
          <w:ilvl w:val="0"/>
          <w:numId w:val="3"/>
        </w:numPr>
        <w:tabs>
          <w:tab w:val="left" w:pos="0"/>
          <w:tab w:val="left" w:pos="432"/>
        </w:tabs>
        <w:suppressAutoHyphens/>
        <w:spacing w:before="120" w:after="60" w:line="240" w:lineRule="auto"/>
        <w:ind w:firstLine="708"/>
        <w:jc w:val="center"/>
        <w:outlineLvl w:val="0"/>
        <w:rPr>
          <w:rFonts w:ascii="Times New Roman" w:eastAsia="Times New Roman" w:hAnsi="Times New Roman" w:cs="Times New Roman"/>
          <w:b/>
          <w:bCs/>
          <w:sz w:val="28"/>
          <w:szCs w:val="28"/>
          <w:lang w:eastAsia="ar-SA"/>
        </w:rPr>
      </w:pPr>
      <w:r w:rsidRPr="00BC7372">
        <w:rPr>
          <w:rFonts w:ascii="Times New Roman" w:eastAsia="Times New Roman" w:hAnsi="Times New Roman" w:cs="Times New Roman"/>
          <w:b/>
          <w:bCs/>
          <w:sz w:val="28"/>
          <w:szCs w:val="28"/>
          <w:lang w:eastAsia="ar-SA"/>
        </w:rPr>
        <w:t>ГЛАВА 1. ОБЩИЕ ПОЛОЖЕНИЯ</w:t>
      </w:r>
    </w:p>
    <w:p w:rsidR="00BC7372" w:rsidRPr="00BC7372" w:rsidRDefault="00BC7372" w:rsidP="00BC7372">
      <w:pPr>
        <w:keepNext/>
        <w:tabs>
          <w:tab w:val="left" w:pos="0"/>
          <w:tab w:val="left" w:pos="576"/>
        </w:tabs>
        <w:suppressAutoHyphens/>
        <w:spacing w:before="120" w:after="60" w:line="240" w:lineRule="auto"/>
        <w:ind w:firstLine="708"/>
        <w:jc w:val="both"/>
        <w:outlineLvl w:val="1"/>
        <w:rPr>
          <w:rFonts w:ascii="Times New Roman" w:eastAsia="Times New Roman" w:hAnsi="Times New Roman" w:cs="Times New Roman"/>
          <w:b/>
          <w:bCs/>
          <w:i/>
          <w:iCs/>
          <w:sz w:val="28"/>
          <w:szCs w:val="28"/>
          <w:lang w:eastAsia="ar-SA"/>
        </w:rPr>
      </w:pPr>
    </w:p>
    <w:p w:rsidR="00BC7372" w:rsidRPr="00BC7372" w:rsidRDefault="00BC7372" w:rsidP="00BC7372">
      <w:pPr>
        <w:keepNext/>
        <w:tabs>
          <w:tab w:val="left" w:pos="0"/>
          <w:tab w:val="left" w:pos="576"/>
        </w:tabs>
        <w:suppressAutoHyphens/>
        <w:spacing w:before="120" w:after="6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Статья 1.</w:t>
      </w:r>
      <w:r w:rsidRPr="00BC7372">
        <w:rPr>
          <w:rFonts w:ascii="Times New Roman" w:eastAsia="Times New Roman" w:hAnsi="Times New Roman" w:cs="Times New Roman"/>
          <w:bCs/>
          <w:iCs/>
          <w:sz w:val="28"/>
          <w:szCs w:val="28"/>
          <w:lang w:eastAsia="ar-SA"/>
        </w:rPr>
        <w:t xml:space="preserve"> </w:t>
      </w:r>
      <w:r w:rsidRPr="00BC7372">
        <w:rPr>
          <w:rFonts w:ascii="Times New Roman" w:eastAsia="Times New Roman" w:hAnsi="Times New Roman" w:cs="Times New Roman"/>
          <w:b/>
          <w:bCs/>
          <w:iCs/>
          <w:sz w:val="28"/>
          <w:szCs w:val="28"/>
          <w:lang w:eastAsia="ar-SA"/>
        </w:rPr>
        <w:t>Муниципальное образование Щербиновский район и его статус</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sz w:val="28"/>
          <w:szCs w:val="28"/>
          <w:lang w:eastAsia="ar-SA"/>
        </w:rPr>
        <w:t>1. Щербиновский район</w:t>
      </w:r>
      <w:r w:rsidRPr="00BC7372">
        <w:rPr>
          <w:rFonts w:ascii="Times New Roman" w:eastAsia="Times New Roman" w:hAnsi="Times New Roman" w:cs="Times New Roman"/>
          <w:kern w:val="2"/>
          <w:sz w:val="28"/>
          <w:szCs w:val="28"/>
          <w:lang w:eastAsia="ar-SA"/>
        </w:rPr>
        <w:t xml:space="preserve"> основан в 1934 году, входит в состав Краснодарского края. </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2. День района отмечается ежегодно - 30 декабря.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Муниципальное образование Щербиновский район наделено статусом муниципального района Законом Краснодарского края от 22.07.2004 года        № 770-КЗ «Об установлении границ муниципального образования Щербиновский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4. Муниципальное образование Щербиновский район с административным центром станица Старощербиновская имеет в своем составе муниципальные образования: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Глафировское сельское поселение (село Глафировка) с административным центром село Глафировка;</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Ейскоукрепленское сельское поселение (село Ейское Укрепление) с административным центром  село Ейское Укрепление;</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Екатериновское сельское поселение (село Екатериновка, хутор Красный Дар, хутор Любимов, хутор Новый Путь) с административным центром село Екатериновка;</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Николаевское сельское поселение (село Николаевка) с административным центром село Николаевка;</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Новощербиновское сельское поселение (станица Новощербиновская) с административным центром станица Новощербиновская;</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Старощербиновское сельское поселение (станица Старощербиновская) с административным центром станица Старощербиновская;</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Шабельское сельское поселение (село Шабельское, хутор Молчановка) с административным центром село Шабельское;</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Щербиновское сельское поселение (поселок Щербиновский, поселок Восточный, поселок Прилиманский, поселок Северный) с административным центром поселок Щербиновский.</w:t>
      </w:r>
    </w:p>
    <w:p w:rsidR="00BC7372" w:rsidRPr="00BC7372" w:rsidRDefault="00BC7372" w:rsidP="00BC7372">
      <w:pPr>
        <w:spacing w:after="0" w:line="240" w:lineRule="auto"/>
        <w:ind w:firstLine="708"/>
        <w:jc w:val="both"/>
        <w:rPr>
          <w:rFonts w:ascii="Times New Roman" w:eastAsia="Times New Roman" w:hAnsi="Times New Roman" w:cs="Times New Roman"/>
          <w:sz w:val="28"/>
          <w:szCs w:val="28"/>
          <w:lang w:eastAsia="ar-SA"/>
        </w:rPr>
      </w:pPr>
    </w:p>
    <w:p w:rsidR="00BC7372" w:rsidRPr="00BC7372" w:rsidRDefault="00BC7372" w:rsidP="00BC7372">
      <w:pPr>
        <w:keepNext/>
        <w:tabs>
          <w:tab w:val="left" w:pos="0"/>
          <w:tab w:val="left" w:pos="576"/>
        </w:tabs>
        <w:suppressAutoHyphens/>
        <w:spacing w:before="120" w:after="60" w:line="240" w:lineRule="auto"/>
        <w:ind w:right="-73"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lastRenderedPageBreak/>
        <w:t>Статья 2. Границы муниципального образования Щербиновский район</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 Местное самоуправление в муниципальном образовании Щербиновский район осуществляется в границах муниципального образования Щербиновский район, установленных Законом Краснодарского края от 22.07.2004 года № 770-КЗ </w:t>
      </w:r>
      <w:r w:rsidRPr="00BC7372">
        <w:rPr>
          <w:rFonts w:ascii="Times New Roman" w:eastAsia="Times New Roman" w:hAnsi="Times New Roman" w:cs="Times New Roman"/>
          <w:kern w:val="2"/>
          <w:sz w:val="28"/>
          <w:szCs w:val="28"/>
          <w:lang w:eastAsia="ar-SA"/>
        </w:rPr>
        <w:t xml:space="preserve">«Об установлении границ муниципального образования </w:t>
      </w:r>
      <w:r w:rsidRPr="00BC7372">
        <w:rPr>
          <w:rFonts w:ascii="Times New Roman" w:eastAsia="Times New Roman" w:hAnsi="Times New Roman" w:cs="Times New Roman"/>
          <w:sz w:val="28"/>
          <w:szCs w:val="28"/>
          <w:lang w:eastAsia="ar-SA"/>
        </w:rPr>
        <w:t>Щербиновский</w:t>
      </w:r>
      <w:r w:rsidRPr="00BC7372">
        <w:rPr>
          <w:rFonts w:ascii="Times New Roman" w:eastAsia="Times New Roman" w:hAnsi="Times New Roman" w:cs="Times New Roman"/>
          <w:kern w:val="2"/>
          <w:sz w:val="28"/>
          <w:szCs w:val="28"/>
          <w:lang w:eastAsia="ar-SA"/>
        </w:rPr>
        <w:t xml:space="preserve"> 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r w:rsidRPr="00BC7372">
        <w:rPr>
          <w:rFonts w:ascii="Times New Roman" w:eastAsia="Times New Roman" w:hAnsi="Times New Roman" w:cs="Times New Roman"/>
          <w:sz w:val="28"/>
          <w:szCs w:val="28"/>
          <w:lang w:eastAsia="ar-SA"/>
        </w:rPr>
        <w:t>.</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 Изменение границ </w:t>
      </w:r>
      <w:r w:rsidRPr="00BC7372">
        <w:rPr>
          <w:rFonts w:ascii="Times New Roman" w:eastAsia="Times New Roman" w:hAnsi="Times New Roman" w:cs="Times New Roman"/>
          <w:kern w:val="2"/>
          <w:sz w:val="28"/>
          <w:szCs w:val="28"/>
          <w:lang w:eastAsia="ar-SA"/>
        </w:rPr>
        <w:t xml:space="preserve">муниципального образования </w:t>
      </w:r>
      <w:r w:rsidRPr="00BC7372">
        <w:rPr>
          <w:rFonts w:ascii="Times New Roman" w:eastAsia="Times New Roman" w:hAnsi="Times New Roman" w:cs="Times New Roman"/>
          <w:sz w:val="28"/>
          <w:szCs w:val="28"/>
          <w:lang w:eastAsia="ar-SA"/>
        </w:rPr>
        <w:t>Щербиновский</w:t>
      </w:r>
      <w:r w:rsidRPr="00BC7372">
        <w:rPr>
          <w:rFonts w:ascii="Times New Roman" w:eastAsia="Times New Roman" w:hAnsi="Times New Roman" w:cs="Times New Roman"/>
          <w:kern w:val="2"/>
          <w:sz w:val="28"/>
          <w:szCs w:val="28"/>
          <w:lang w:eastAsia="ar-SA"/>
        </w:rPr>
        <w:t xml:space="preserve"> район</w:t>
      </w:r>
      <w:r w:rsidRPr="00BC7372">
        <w:rPr>
          <w:rFonts w:ascii="Times New Roman" w:eastAsia="Times New Roman" w:hAnsi="Times New Roman" w:cs="Times New Roman"/>
          <w:sz w:val="28"/>
          <w:szCs w:val="28"/>
          <w:lang w:eastAsia="ar-SA"/>
        </w:rPr>
        <w:t xml:space="preserve"> осуществляется по инициативе населения, органов местного самоуправления </w:t>
      </w:r>
      <w:r w:rsidRPr="00BC7372">
        <w:rPr>
          <w:rFonts w:ascii="Times New Roman" w:eastAsia="Times New Roman" w:hAnsi="Times New Roman" w:cs="Times New Roman"/>
          <w:kern w:val="2"/>
          <w:sz w:val="28"/>
          <w:szCs w:val="28"/>
          <w:lang w:eastAsia="ar-SA"/>
        </w:rPr>
        <w:t xml:space="preserve">муниципального образования </w:t>
      </w:r>
      <w:r w:rsidRPr="00BC7372">
        <w:rPr>
          <w:rFonts w:ascii="Times New Roman" w:eastAsia="Times New Roman" w:hAnsi="Times New Roman" w:cs="Times New Roman"/>
          <w:sz w:val="28"/>
          <w:szCs w:val="28"/>
          <w:lang w:eastAsia="ar-SA"/>
        </w:rPr>
        <w:t>Щербиновский</w:t>
      </w:r>
      <w:r w:rsidRPr="00BC7372">
        <w:rPr>
          <w:rFonts w:ascii="Times New Roman" w:eastAsia="Times New Roman" w:hAnsi="Times New Roman" w:cs="Times New Roman"/>
          <w:kern w:val="2"/>
          <w:sz w:val="28"/>
          <w:szCs w:val="28"/>
          <w:lang w:eastAsia="ar-SA"/>
        </w:rPr>
        <w:t xml:space="preserve"> район</w:t>
      </w:r>
      <w:r w:rsidRPr="00BC7372">
        <w:rPr>
          <w:rFonts w:ascii="Times New Roman" w:eastAsia="Times New Roman" w:hAnsi="Times New Roman" w:cs="Times New Roman"/>
          <w:sz w:val="28"/>
          <w:szCs w:val="28"/>
          <w:lang w:eastAsia="ar-SA"/>
        </w:rPr>
        <w:t>, органов государственной власти Краснодарского края, федеральных органов государственной власти.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Изменение границ не допускается без учета мнения населения </w:t>
      </w:r>
      <w:r w:rsidRPr="00BC7372">
        <w:rPr>
          <w:rFonts w:ascii="Times New Roman" w:eastAsia="Times New Roman" w:hAnsi="Times New Roman" w:cs="Times New Roman"/>
          <w:kern w:val="2"/>
          <w:sz w:val="28"/>
          <w:szCs w:val="28"/>
          <w:lang w:eastAsia="ar-SA"/>
        </w:rPr>
        <w:t xml:space="preserve">муниципального образования </w:t>
      </w:r>
      <w:r w:rsidRPr="00BC7372">
        <w:rPr>
          <w:rFonts w:ascii="Times New Roman" w:eastAsia="Times New Roman" w:hAnsi="Times New Roman" w:cs="Times New Roman"/>
          <w:sz w:val="28"/>
          <w:szCs w:val="28"/>
          <w:lang w:eastAsia="ar-SA"/>
        </w:rPr>
        <w:t>Щербиновский</w:t>
      </w:r>
      <w:r w:rsidRPr="00BC7372">
        <w:rPr>
          <w:rFonts w:ascii="Times New Roman" w:eastAsia="Times New Roman" w:hAnsi="Times New Roman" w:cs="Times New Roman"/>
          <w:kern w:val="2"/>
          <w:sz w:val="28"/>
          <w:szCs w:val="28"/>
          <w:lang w:eastAsia="ar-SA"/>
        </w:rPr>
        <w:t xml:space="preserve"> район</w:t>
      </w:r>
      <w:r w:rsidRPr="00BC7372">
        <w:rPr>
          <w:rFonts w:ascii="Times New Roman" w:eastAsia="Times New Roman" w:hAnsi="Times New Roman" w:cs="Times New Roman"/>
          <w:sz w:val="28"/>
          <w:szCs w:val="28"/>
          <w:lang w:eastAsia="ar-SA"/>
        </w:rPr>
        <w:t>.</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Изменение границ </w:t>
      </w:r>
      <w:r w:rsidRPr="00BC7372">
        <w:rPr>
          <w:rFonts w:ascii="Times New Roman" w:eastAsia="Times New Roman" w:hAnsi="Times New Roman" w:cs="Times New Roman"/>
          <w:kern w:val="2"/>
          <w:sz w:val="28"/>
          <w:szCs w:val="28"/>
          <w:lang w:eastAsia="ar-SA"/>
        </w:rPr>
        <w:t xml:space="preserve">муниципального образования </w:t>
      </w:r>
      <w:r w:rsidRPr="00BC7372">
        <w:rPr>
          <w:rFonts w:ascii="Times New Roman" w:eastAsia="Times New Roman" w:hAnsi="Times New Roman" w:cs="Times New Roman"/>
          <w:sz w:val="28"/>
          <w:szCs w:val="28"/>
          <w:lang w:eastAsia="ar-SA"/>
        </w:rPr>
        <w:t>Щербиновский</w:t>
      </w:r>
      <w:r w:rsidRPr="00BC7372">
        <w:rPr>
          <w:rFonts w:ascii="Times New Roman" w:eastAsia="Times New Roman" w:hAnsi="Times New Roman" w:cs="Times New Roman"/>
          <w:kern w:val="2"/>
          <w:sz w:val="28"/>
          <w:szCs w:val="28"/>
          <w:lang w:eastAsia="ar-SA"/>
        </w:rPr>
        <w:t xml:space="preserve"> район</w:t>
      </w:r>
      <w:r w:rsidRPr="00BC7372">
        <w:rPr>
          <w:rFonts w:ascii="Times New Roman" w:eastAsia="Times New Roman" w:hAnsi="Times New Roman" w:cs="Times New Roman"/>
          <w:sz w:val="28"/>
          <w:szCs w:val="28"/>
          <w:lang w:eastAsia="ar-SA"/>
        </w:rPr>
        <w:t xml:space="preserve"> осуществляется законом Краснодарского края.</w:t>
      </w:r>
    </w:p>
    <w:p w:rsidR="00BC7372" w:rsidRPr="00BC7372" w:rsidRDefault="00BC7372" w:rsidP="00BC7372">
      <w:pPr>
        <w:spacing w:after="0" w:line="240" w:lineRule="auto"/>
        <w:ind w:firstLine="708"/>
        <w:jc w:val="both"/>
        <w:rPr>
          <w:rFonts w:ascii="Times New Roman" w:eastAsia="Times New Roman" w:hAnsi="Times New Roman" w:cs="Times New Roman"/>
          <w:sz w:val="28"/>
          <w:szCs w:val="28"/>
          <w:lang w:eastAsia="ar-SA"/>
        </w:rPr>
      </w:pPr>
    </w:p>
    <w:p w:rsidR="00BC7372" w:rsidRPr="00BC7372" w:rsidRDefault="00BC7372" w:rsidP="00BC7372">
      <w:pPr>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 xml:space="preserve">Статья 3. </w:t>
      </w:r>
      <w:r w:rsidRPr="00BC7372">
        <w:rPr>
          <w:rFonts w:ascii="Times New Roman" w:eastAsia="Times New Roman" w:hAnsi="Times New Roman" w:cs="Times New Roman"/>
          <w:b/>
          <w:bCs/>
          <w:sz w:val="28"/>
          <w:szCs w:val="28"/>
          <w:lang w:eastAsia="ar-SA"/>
        </w:rPr>
        <w:t>Щербиновский</w:t>
      </w:r>
      <w:r w:rsidRPr="00BC7372">
        <w:rPr>
          <w:rFonts w:ascii="Times New Roman" w:eastAsia="Times New Roman" w:hAnsi="Times New Roman" w:cs="Times New Roman"/>
          <w:b/>
          <w:sz w:val="28"/>
          <w:szCs w:val="28"/>
          <w:lang w:eastAsia="ar-SA"/>
        </w:rPr>
        <w:t xml:space="preserve"> район как объект административно-территориального устройства Краснодарского края</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8"/>
          <w:lang w:eastAsia="ar-SA"/>
        </w:rPr>
        <w:t>Щербиновский район как объект административно-территориального устройства Краснодарского края состоит из следующих административно-территориальны</w:t>
      </w:r>
      <w:r w:rsidRPr="00BC7372">
        <w:rPr>
          <w:rFonts w:ascii="Times New Roman" w:eastAsia="Times New Roman" w:hAnsi="Times New Roman" w:cs="Times New Roman"/>
          <w:bCs/>
          <w:sz w:val="28"/>
          <w:szCs w:val="28"/>
          <w:lang w:eastAsia="ar-SA"/>
        </w:rPr>
        <w:t>х</w:t>
      </w:r>
      <w:r w:rsidRPr="00BC7372">
        <w:rPr>
          <w:rFonts w:ascii="Times New Roman" w:eastAsia="Times New Roman" w:hAnsi="Times New Roman" w:cs="Times New Roman"/>
          <w:sz w:val="28"/>
          <w:szCs w:val="28"/>
          <w:lang w:eastAsia="ar-SA"/>
        </w:rPr>
        <w:t xml:space="preserve"> единиц: </w:t>
      </w:r>
      <w:r w:rsidRPr="00BC7372">
        <w:rPr>
          <w:rFonts w:ascii="Times New Roman" w:eastAsia="Times New Roman" w:hAnsi="Times New Roman" w:cs="Times New Roman"/>
          <w:sz w:val="28"/>
          <w:szCs w:val="20"/>
          <w:lang w:eastAsia="ar-SA"/>
        </w:rPr>
        <w:t>Глафировский сельский округ, село Глафировка; Ейскоукрепленский сельский округ, село Ейское Укрепление; Екатериновский сельский округ, село Екатериновка, хутор Красный Дар, хутор Любимов, хутор Новый Путь; Николаевский сельский округ, село Николаевка; Новощербиновский сельский округ, станица Новощербиновская; Старощербиновский сельский округ, станица Старощербиновская; Шабельский сельский округ, село Шабельское, хутор Молчановка; Щербиновский сельский округ, поселок Щербиновский, поселок Восточный, поселок Прилиманский, поселок Северный.</w:t>
      </w:r>
    </w:p>
    <w:p w:rsidR="00BC7372" w:rsidRPr="00BC7372" w:rsidRDefault="00BC7372" w:rsidP="00BC7372">
      <w:pPr>
        <w:widowControl w:val="0"/>
        <w:suppressAutoHyphens/>
        <w:autoSpaceDE w:val="0"/>
        <w:spacing w:after="0" w:line="240" w:lineRule="auto"/>
        <w:ind w:firstLine="851"/>
        <w:jc w:val="both"/>
        <w:rPr>
          <w:rFonts w:ascii="Times New Roman" w:eastAsia="Times New Roman" w:hAnsi="Times New Roman" w:cs="Times New Roman"/>
          <w:i/>
          <w:sz w:val="28"/>
          <w:szCs w:val="28"/>
          <w:lang w:eastAsia="ar-SA"/>
        </w:rPr>
      </w:pPr>
    </w:p>
    <w:p w:rsidR="00BC7372" w:rsidRPr="00BC7372" w:rsidRDefault="00BC7372" w:rsidP="00BC7372">
      <w:pPr>
        <w:widowControl w:val="0"/>
        <w:suppressAutoHyphens/>
        <w:autoSpaceDE w:val="0"/>
        <w:spacing w:after="0" w:line="240" w:lineRule="auto"/>
        <w:ind w:firstLine="851"/>
        <w:jc w:val="both"/>
        <w:rPr>
          <w:rFonts w:ascii="Times New Roman" w:eastAsia="Times New Roman" w:hAnsi="Times New Roman" w:cs="Times New Roman"/>
          <w:b/>
          <w:kern w:val="2"/>
          <w:sz w:val="28"/>
          <w:szCs w:val="28"/>
          <w:lang w:eastAsia="ar-SA"/>
        </w:rPr>
      </w:pPr>
      <w:r w:rsidRPr="00BC7372">
        <w:rPr>
          <w:rFonts w:ascii="Times New Roman" w:eastAsia="Times New Roman" w:hAnsi="Times New Roman" w:cs="Times New Roman"/>
          <w:b/>
          <w:sz w:val="28"/>
          <w:szCs w:val="28"/>
          <w:lang w:eastAsia="ar-SA"/>
        </w:rPr>
        <w:t xml:space="preserve">Статья 4. Официальные символы </w:t>
      </w:r>
      <w:r w:rsidRPr="00BC7372">
        <w:rPr>
          <w:rFonts w:ascii="Times New Roman" w:eastAsia="Times New Roman" w:hAnsi="Times New Roman" w:cs="Times New Roman"/>
          <w:b/>
          <w:kern w:val="2"/>
          <w:sz w:val="28"/>
          <w:szCs w:val="28"/>
          <w:lang w:eastAsia="ar-SA"/>
        </w:rPr>
        <w:t>муниципального образования Щербиновский район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М</w:t>
      </w:r>
      <w:r w:rsidRPr="00BC7372">
        <w:rPr>
          <w:rFonts w:ascii="Times New Roman" w:eastAsia="Times New Roman" w:hAnsi="Times New Roman" w:cs="Times New Roman"/>
          <w:kern w:val="2"/>
          <w:sz w:val="28"/>
          <w:szCs w:val="28"/>
          <w:lang w:eastAsia="ar-SA"/>
        </w:rPr>
        <w:t>униципальное образование Щербиновский район в соответствии с федеральным законодательством и геральдическими правилами</w:t>
      </w:r>
      <w:r w:rsidRPr="00BC7372">
        <w:rPr>
          <w:rFonts w:ascii="Times New Roman" w:eastAsia="Times New Roman" w:hAnsi="Times New Roman" w:cs="Times New Roman"/>
          <w:sz w:val="28"/>
          <w:szCs w:val="28"/>
          <w:lang w:eastAsia="ar-SA"/>
        </w:rPr>
        <w:t xml:space="preserve"> вправе устанавливать</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sz w:val="28"/>
          <w:szCs w:val="28"/>
          <w:lang w:eastAsia="ar-SA"/>
        </w:rPr>
        <w:t>официальные символы, отражающие исторические, культурные, социально-экономические, национальные и иные местные традиции и особенности.</w:t>
      </w:r>
    </w:p>
    <w:p w:rsidR="00BC7372" w:rsidRPr="00BC7372" w:rsidRDefault="00BC7372" w:rsidP="00BC7372">
      <w:pPr>
        <w:widowControl w:val="0"/>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 Утверждение, описание символов и порядок их официального использования устанавливаются нормативными правовыми актами Совета </w:t>
      </w:r>
      <w:r w:rsidRPr="00BC7372">
        <w:rPr>
          <w:rFonts w:ascii="Times New Roman" w:eastAsia="Times New Roman" w:hAnsi="Times New Roman" w:cs="Times New Roman"/>
          <w:kern w:val="2"/>
          <w:sz w:val="28"/>
          <w:szCs w:val="28"/>
          <w:lang w:eastAsia="ar-SA"/>
        </w:rPr>
        <w:t>муниципального образования Щербиновский район</w:t>
      </w:r>
      <w:r w:rsidRPr="00BC7372">
        <w:rPr>
          <w:rFonts w:ascii="Times New Roman" w:eastAsia="Times New Roman" w:hAnsi="Times New Roman" w:cs="Times New Roman"/>
          <w:sz w:val="28"/>
          <w:szCs w:val="28"/>
          <w:lang w:eastAsia="ar-SA"/>
        </w:rPr>
        <w:t xml:space="preserve"> (далее по тексту – Совет).</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lastRenderedPageBreak/>
        <w:t xml:space="preserve">Статья 5. Местное самоуправление в муниципальном образовании </w:t>
      </w:r>
      <w:r w:rsidRPr="00BC7372">
        <w:rPr>
          <w:rFonts w:ascii="Times New Roman" w:eastAsia="Times New Roman" w:hAnsi="Times New Roman" w:cs="Times New Roman"/>
          <w:b/>
          <w:bCs/>
          <w:kern w:val="2"/>
          <w:sz w:val="28"/>
          <w:szCs w:val="28"/>
          <w:lang w:eastAsia="ar-SA"/>
        </w:rPr>
        <w:t>Щербиновский</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b/>
          <w:sz w:val="28"/>
          <w:szCs w:val="28"/>
          <w:lang w:eastAsia="ar-SA"/>
        </w:rPr>
        <w:t>район</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 Местное самоуправление в муниципальном образовании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 Краснодарского края,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 Местное самоуправление в муниципальном образовании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 осуществляется в границах муниципального образования Щербиновский район.</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keepNext/>
        <w:tabs>
          <w:tab w:val="left" w:pos="0"/>
          <w:tab w:val="left" w:pos="720"/>
        </w:tabs>
        <w:suppressAutoHyphens/>
        <w:spacing w:after="0" w:line="240" w:lineRule="auto"/>
        <w:ind w:firstLine="851"/>
        <w:jc w:val="both"/>
        <w:outlineLvl w:val="2"/>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Статья 6. Правовая основа местного самоуправления</w:t>
      </w:r>
    </w:p>
    <w:p w:rsidR="00BC7372" w:rsidRPr="00BC7372" w:rsidRDefault="00BC7372" w:rsidP="00BC7372">
      <w:pPr>
        <w:spacing w:after="0" w:line="240" w:lineRule="auto"/>
        <w:ind w:right="-81"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06.10.2003 года № 131-ФЗ «Об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иные муниципальные правовые акты.</w:t>
      </w:r>
    </w:p>
    <w:p w:rsidR="00BC7372" w:rsidRPr="00BC7372" w:rsidRDefault="00BC7372" w:rsidP="00BC7372">
      <w:pPr>
        <w:spacing w:after="0" w:line="240" w:lineRule="auto"/>
        <w:ind w:right="-81" w:firstLine="708"/>
        <w:jc w:val="both"/>
        <w:rPr>
          <w:rFonts w:ascii="Times New Roman" w:eastAsia="Times New Roman" w:hAnsi="Times New Roman" w:cs="Times New Roman"/>
          <w:sz w:val="28"/>
          <w:szCs w:val="28"/>
          <w:lang w:eastAsia="ar-SA"/>
        </w:rPr>
      </w:pPr>
    </w:p>
    <w:p w:rsidR="00BC7372" w:rsidRPr="00BC7372" w:rsidRDefault="00BC7372" w:rsidP="00BC7372">
      <w:pPr>
        <w:spacing w:after="0" w:line="240" w:lineRule="auto"/>
        <w:ind w:right="-81" w:firstLine="708"/>
        <w:jc w:val="both"/>
        <w:rPr>
          <w:rFonts w:ascii="Times New Roman" w:eastAsia="Times New Roman" w:hAnsi="Times New Roman" w:cs="Times New Roman"/>
          <w:sz w:val="28"/>
          <w:szCs w:val="28"/>
          <w:lang w:eastAsia="ar-SA"/>
        </w:rPr>
      </w:pPr>
    </w:p>
    <w:p w:rsidR="00BC7372" w:rsidRPr="00BC7372" w:rsidRDefault="00BC7372" w:rsidP="00BC7372">
      <w:pPr>
        <w:suppressAutoHyphens/>
        <w:autoSpaceDE w:val="0"/>
        <w:spacing w:after="0" w:line="240" w:lineRule="auto"/>
        <w:ind w:firstLine="708"/>
        <w:jc w:val="center"/>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ГЛАВА 2. ВОПРОСЫ МЕСТНОГО ЗНАЧЕНИЯ</w:t>
      </w:r>
    </w:p>
    <w:p w:rsidR="00BC7372" w:rsidRPr="00BC7372" w:rsidRDefault="00BC7372" w:rsidP="00BC7372">
      <w:pPr>
        <w:suppressAutoHyphens/>
        <w:autoSpaceDE w:val="0"/>
        <w:spacing w:after="0" w:line="240" w:lineRule="auto"/>
        <w:ind w:firstLine="708"/>
        <w:jc w:val="center"/>
        <w:rPr>
          <w:rFonts w:ascii="Times New Roman" w:eastAsia="Times New Roman" w:hAnsi="Times New Roman" w:cs="Times New Roman"/>
          <w:b/>
          <w:sz w:val="28"/>
          <w:szCs w:val="28"/>
          <w:lang w:eastAsia="ar-SA"/>
        </w:rPr>
      </w:pPr>
    </w:p>
    <w:p w:rsidR="00BC7372" w:rsidRPr="00BC7372" w:rsidRDefault="00BC7372" w:rsidP="00BC7372">
      <w:pPr>
        <w:keepNext/>
        <w:tabs>
          <w:tab w:val="left" w:pos="0"/>
          <w:tab w:val="left" w:pos="576"/>
        </w:tabs>
        <w:suppressAutoHyphens/>
        <w:spacing w:before="120" w:after="60" w:line="240" w:lineRule="auto"/>
        <w:ind w:firstLine="851"/>
        <w:jc w:val="both"/>
        <w:outlineLvl w:val="1"/>
        <w:rPr>
          <w:rFonts w:ascii="Times New Roman" w:eastAsia="Times New Roman" w:hAnsi="Times New Roman" w:cs="Times New Roman"/>
          <w:b/>
          <w:bCs/>
          <w:iCs/>
          <w:kern w:val="2"/>
          <w:sz w:val="28"/>
          <w:szCs w:val="28"/>
          <w:lang w:eastAsia="ar-SA"/>
        </w:rPr>
      </w:pPr>
      <w:r w:rsidRPr="00BC7372">
        <w:rPr>
          <w:rFonts w:ascii="Times New Roman" w:eastAsia="Times New Roman" w:hAnsi="Times New Roman" w:cs="Times New Roman"/>
          <w:b/>
          <w:bCs/>
          <w:iCs/>
          <w:sz w:val="28"/>
          <w:szCs w:val="28"/>
          <w:lang w:eastAsia="ar-SA"/>
        </w:rPr>
        <w:t xml:space="preserve">Статья 7. Вопросы местного значения </w:t>
      </w:r>
      <w:r w:rsidRPr="00BC7372">
        <w:rPr>
          <w:rFonts w:ascii="Times New Roman" w:eastAsia="Times New Roman" w:hAnsi="Times New Roman" w:cs="Times New Roman"/>
          <w:b/>
          <w:bCs/>
          <w:iCs/>
          <w:kern w:val="2"/>
          <w:sz w:val="28"/>
          <w:szCs w:val="28"/>
          <w:lang w:eastAsia="ar-SA"/>
        </w:rPr>
        <w:t>муниципального образования Щербиновский район</w:t>
      </w:r>
    </w:p>
    <w:p w:rsidR="00BC7372" w:rsidRPr="00BC7372" w:rsidRDefault="00BC7372" w:rsidP="00BC7372">
      <w:pPr>
        <w:widowControl w:val="0"/>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1. К вопросам местного значения</w:t>
      </w:r>
      <w:r w:rsidRPr="00BC7372">
        <w:rPr>
          <w:rFonts w:ascii="Times New Roman" w:eastAsia="Times New Roman" w:hAnsi="Times New Roman" w:cs="Times New Roman"/>
          <w:sz w:val="28"/>
          <w:szCs w:val="28"/>
          <w:lang w:eastAsia="ar-SA"/>
        </w:rPr>
        <w:t xml:space="preserve"> муниципального образования</w:t>
      </w:r>
      <w:r w:rsidRPr="00BC7372">
        <w:rPr>
          <w:rFonts w:ascii="Times New Roman" w:eastAsia="Times New Roman" w:hAnsi="Times New Roman" w:cs="Times New Roman"/>
          <w:kern w:val="2"/>
          <w:sz w:val="28"/>
          <w:szCs w:val="28"/>
          <w:lang w:eastAsia="ar-SA"/>
        </w:rPr>
        <w:t xml:space="preserve"> Щербиновский </w:t>
      </w:r>
      <w:r w:rsidRPr="00BC7372">
        <w:rPr>
          <w:rFonts w:ascii="Times New Roman" w:eastAsia="Times New Roman" w:hAnsi="Times New Roman" w:cs="Times New Roman"/>
          <w:sz w:val="28"/>
          <w:szCs w:val="28"/>
          <w:lang w:eastAsia="ar-SA"/>
        </w:rPr>
        <w:t>район</w:t>
      </w:r>
      <w:r w:rsidRPr="00BC7372">
        <w:rPr>
          <w:rFonts w:ascii="Times New Roman" w:eastAsia="Times New Roman" w:hAnsi="Times New Roman" w:cs="Times New Roman"/>
          <w:kern w:val="2"/>
          <w:sz w:val="28"/>
          <w:szCs w:val="28"/>
          <w:lang w:eastAsia="ar-SA"/>
        </w:rPr>
        <w:t xml:space="preserve"> относятся:</w:t>
      </w:r>
    </w:p>
    <w:p w:rsidR="00BC7372" w:rsidRPr="00BC7372" w:rsidRDefault="00BC7372" w:rsidP="00BC7372">
      <w:pPr>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1) формирование, утверждение, исполнение бюджета муниципального образования Щербиновский район, контроль за исполнением данного бюджета;</w:t>
      </w:r>
    </w:p>
    <w:p w:rsidR="00BC7372" w:rsidRPr="00BC7372" w:rsidRDefault="00BC7372" w:rsidP="00BC7372">
      <w:pPr>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2) установление, изменение и отмена местных налогов и сборов муниципального образования Щербиновский 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kern w:val="2"/>
          <w:sz w:val="28"/>
          <w:szCs w:val="28"/>
          <w:lang w:eastAsia="ar-SA"/>
        </w:rPr>
      </w:pP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 xml:space="preserve">3) владение, пользование и распоряжение имуществом, находящимся в муниципальной собственности муниципального образования Щербиновский </w:t>
      </w:r>
      <w:r w:rsidRPr="00BC7372">
        <w:rPr>
          <w:rFonts w:ascii="Times New Roman" w:eastAsia="Times New Roman" w:hAnsi="Times New Roman" w:cs="Times New Roman"/>
          <w:kern w:val="2"/>
          <w:sz w:val="28"/>
          <w:szCs w:val="28"/>
          <w:lang w:eastAsia="ar-SA"/>
        </w:rPr>
        <w:lastRenderedPageBreak/>
        <w:t>район;</w:t>
      </w:r>
    </w:p>
    <w:p w:rsidR="00BC7372" w:rsidRPr="00BC7372" w:rsidRDefault="00BC7372" w:rsidP="00BC7372">
      <w:pPr>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4) организация в границах муниципального образования Щербиновский район электро- и газоснабжения поселений в пределах полномочий, установленных законодательством Российской Федерации;</w:t>
      </w:r>
    </w:p>
    <w:p w:rsidR="00BC7372" w:rsidRPr="00BC7372" w:rsidRDefault="00BC7372" w:rsidP="00BC7372">
      <w:pPr>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5) дорожная деятельность в отношении автомобильных дорог местного значения вне границ населенных пунктов в границах муниципального образования Щербиновский район,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образования Щербиновский район, и обеспечение безопасности дорожного движения на них,</w:t>
      </w:r>
      <w:r w:rsidRPr="00BC7372">
        <w:rPr>
          <w:rFonts w:ascii="Times New Roman" w:eastAsia="Times New Roman" w:hAnsi="Times New Roman" w:cs="Times New Roman"/>
          <w:b/>
          <w:kern w:val="2"/>
          <w:sz w:val="28"/>
          <w:szCs w:val="28"/>
          <w:lang w:eastAsia="ar-SA"/>
        </w:rPr>
        <w:t xml:space="preserve"> </w:t>
      </w:r>
      <w:r w:rsidRPr="00BC7372">
        <w:rPr>
          <w:rFonts w:ascii="Times New Roman" w:eastAsia="Times New Roman" w:hAnsi="Times New Roman" w:cs="Times New Roman"/>
          <w:kern w:val="2"/>
          <w:sz w:val="28"/>
          <w:szCs w:val="28"/>
          <w:lang w:eastAsia="ar-SA"/>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BC7372" w:rsidRPr="00BC7372" w:rsidRDefault="00BC7372" w:rsidP="00BC7372">
      <w:pPr>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образования Щербиновский район;</w:t>
      </w:r>
    </w:p>
    <w:p w:rsidR="00BC7372" w:rsidRPr="00BC7372" w:rsidRDefault="00BC7372" w:rsidP="00BC7372">
      <w:pPr>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7) участие в предупреждении и ликвидации последствий чрезвычайных ситуаций на территории муниципального образования Щербиновский район;</w:t>
      </w:r>
    </w:p>
    <w:p w:rsidR="00BC7372" w:rsidRPr="00BC7372" w:rsidRDefault="00BC7372" w:rsidP="00BC7372">
      <w:pPr>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8) организация охраны общественного порядка на территории муниципального образования Щербиновский район муниципальной милицией;</w:t>
      </w:r>
    </w:p>
    <w:p w:rsidR="00BC7372" w:rsidRPr="00BC7372" w:rsidRDefault="00BC7372" w:rsidP="00BC7372">
      <w:pPr>
        <w:widowControl w:val="0"/>
        <w:spacing w:after="0" w:line="240" w:lineRule="auto"/>
        <w:ind w:firstLine="851"/>
        <w:jc w:val="both"/>
        <w:rPr>
          <w:rFonts w:ascii="Times New Roman" w:eastAsia="Times New Roman" w:hAnsi="Times New Roman" w:cs="SchoolBook"/>
          <w:iCs/>
          <w:kern w:val="2"/>
          <w:sz w:val="28"/>
          <w:szCs w:val="28"/>
          <w:lang w:eastAsia="ar-SA"/>
        </w:rPr>
      </w:pPr>
      <w:r w:rsidRPr="00BC7372">
        <w:rPr>
          <w:rFonts w:ascii="Times New Roman" w:eastAsia="Times New Roman" w:hAnsi="Times New Roman" w:cs="SchoolBook"/>
          <w:kern w:val="2"/>
          <w:sz w:val="28"/>
          <w:szCs w:val="28"/>
          <w:lang w:eastAsia="ar-SA"/>
        </w:rPr>
        <w:t>9) организация мероприятий межпоселенческого характера по охране окружающей среды</w:t>
      </w:r>
      <w:r w:rsidRPr="00BC7372">
        <w:rPr>
          <w:rFonts w:ascii="Times New Roman" w:eastAsia="Times New Roman" w:hAnsi="Times New Roman" w:cs="SchoolBook"/>
          <w:iCs/>
          <w:kern w:val="2"/>
          <w:sz w:val="28"/>
          <w:szCs w:val="28"/>
          <w:lang w:eastAsia="ar-SA"/>
        </w:rPr>
        <w:t>;</w:t>
      </w:r>
    </w:p>
    <w:p w:rsidR="00BC7372" w:rsidRPr="00BC7372" w:rsidRDefault="00BC7372" w:rsidP="00BC7372">
      <w:pPr>
        <w:widowControl w:val="0"/>
        <w:spacing w:after="0" w:line="240" w:lineRule="auto"/>
        <w:ind w:firstLine="851"/>
        <w:jc w:val="both"/>
        <w:rPr>
          <w:rFonts w:ascii="Times New Roman" w:eastAsia="Times New Roman" w:hAnsi="Times New Roman" w:cs="SchoolBook"/>
          <w:kern w:val="2"/>
          <w:sz w:val="28"/>
          <w:szCs w:val="28"/>
          <w:lang w:eastAsia="ar-SA"/>
        </w:rPr>
      </w:pPr>
      <w:r w:rsidRPr="00BC7372">
        <w:rPr>
          <w:rFonts w:ascii="Times New Roman" w:eastAsia="Times New Roman" w:hAnsi="Times New Roman" w:cs="SchoolBook"/>
          <w:kern w:val="2"/>
          <w:sz w:val="28"/>
          <w:szCs w:val="28"/>
          <w:lang w:eastAsia="ar-SA"/>
        </w:rPr>
        <w:t xml:space="preserve">10) 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Краснодарского края; организация предоставления дополнительного образования </w:t>
      </w:r>
      <w:r w:rsidRPr="00BC7372">
        <w:rPr>
          <w:rFonts w:ascii="Times New Roman" w:eastAsia="Times New Roman" w:hAnsi="Times New Roman" w:cs="SchoolBook"/>
          <w:sz w:val="28"/>
          <w:szCs w:val="28"/>
          <w:lang w:eastAsia="ar-SA"/>
        </w:rPr>
        <w:t>детям (за исключением предоставления дополнительного образования детям в учреждениях краевого значения)</w:t>
      </w:r>
      <w:r w:rsidRPr="00BC7372">
        <w:rPr>
          <w:rFonts w:ascii="Times New Roman" w:eastAsia="Times New Roman" w:hAnsi="Times New Roman" w:cs="SchoolBook"/>
          <w:kern w:val="2"/>
          <w:sz w:val="28"/>
          <w:szCs w:val="28"/>
          <w:lang w:eastAsia="ar-SA"/>
        </w:rPr>
        <w:t xml:space="preserve"> и общедоступного бесплатного дошкольного образования на территории муниципального образования Щербиновский район, а также организация отдыха детей в каникулярное время;</w:t>
      </w:r>
    </w:p>
    <w:p w:rsidR="00BC7372" w:rsidRPr="00BC7372" w:rsidRDefault="00BC7372" w:rsidP="00BC7372">
      <w:pPr>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11) организация утилизации и переработки бытовых и промышленных отходов;</w:t>
      </w:r>
    </w:p>
    <w:p w:rsidR="00BC7372" w:rsidRPr="00BC7372" w:rsidRDefault="00BC7372" w:rsidP="00BC7372">
      <w:pPr>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 xml:space="preserve">12) </w:t>
      </w:r>
      <w:r w:rsidRPr="00BC7372">
        <w:rPr>
          <w:rFonts w:ascii="Times New Roman" w:eastAsia="Times New Roman" w:hAnsi="Times New Roman" w:cs="Times New Roman"/>
          <w:sz w:val="28"/>
          <w:szCs w:val="28"/>
          <w:lang w:eastAsia="ar-SA"/>
        </w:rPr>
        <w:t xml:space="preserve">утверждение схем территориального планирования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 xml:space="preserve">район, утверждение подготовленной на основе схемы территориального планирования муниципального образования Щербиновский район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 xml:space="preserve">район, резервирование и изъятие, в том числе путем выкупа, земельных участков в границах </w:t>
      </w:r>
      <w:r w:rsidRPr="00BC7372">
        <w:rPr>
          <w:rFonts w:ascii="Times New Roman" w:eastAsia="Times New Roman" w:hAnsi="Times New Roman" w:cs="Times New Roman"/>
          <w:sz w:val="28"/>
          <w:szCs w:val="28"/>
          <w:lang w:eastAsia="ar-SA"/>
        </w:rPr>
        <w:lastRenderedPageBreak/>
        <w:t>муниципального образования Щербиновский район для муниципальных нужд муниципального образования Щербиновский район</w:t>
      </w:r>
      <w:r w:rsidRPr="00BC7372">
        <w:rPr>
          <w:rFonts w:ascii="Times New Roman" w:eastAsia="Times New Roman" w:hAnsi="Times New Roman" w:cs="Times New Roman"/>
          <w:kern w:val="2"/>
          <w:sz w:val="28"/>
          <w:szCs w:val="28"/>
          <w:lang w:eastAsia="ar-SA"/>
        </w:rPr>
        <w:t>;</w:t>
      </w:r>
    </w:p>
    <w:p w:rsidR="00BC7372" w:rsidRPr="00BC7372" w:rsidRDefault="00BC7372" w:rsidP="00BC7372">
      <w:pPr>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13) формирование и содержание муниципального архива, включая хранение архивных фондов поселений;</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pacing w:val="-8"/>
          <w:kern w:val="2"/>
          <w:sz w:val="28"/>
          <w:szCs w:val="28"/>
          <w:lang w:eastAsia="ar-SA"/>
        </w:rPr>
      </w:pPr>
      <w:r w:rsidRPr="00BC7372">
        <w:rPr>
          <w:rFonts w:ascii="Times New Roman" w:eastAsia="Times New Roman" w:hAnsi="Times New Roman" w:cs="Times New Roman"/>
          <w:spacing w:val="-8"/>
          <w:kern w:val="2"/>
          <w:sz w:val="28"/>
          <w:szCs w:val="28"/>
          <w:lang w:eastAsia="ar-SA"/>
        </w:rPr>
        <w:t>14) содержание на территории муниципального образования Щербиновский район межпоселенческих мест захоронения, организация ритуальных услуг;</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15) создание условий для обеспечения поселений, входящих в состав муниципального образования Щербиновский район, услугами связи, общественного питания, торговли и бытового обслуживания;</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pacing w:val="-8"/>
          <w:kern w:val="2"/>
          <w:sz w:val="28"/>
          <w:szCs w:val="28"/>
          <w:lang w:eastAsia="ar-SA"/>
        </w:rPr>
      </w:pPr>
      <w:r w:rsidRPr="00BC7372">
        <w:rPr>
          <w:rFonts w:ascii="Times New Roman" w:eastAsia="Times New Roman" w:hAnsi="Times New Roman" w:cs="Times New Roman"/>
          <w:spacing w:val="-8"/>
          <w:kern w:val="2"/>
          <w:sz w:val="28"/>
          <w:szCs w:val="28"/>
          <w:lang w:eastAsia="ar-SA"/>
        </w:rPr>
        <w:t xml:space="preserve">16) организация библиотечного обслуживания населения межпоселенческими библиотеками, комплектование </w:t>
      </w:r>
      <w:r w:rsidRPr="00BC7372">
        <w:rPr>
          <w:rFonts w:ascii="Times New Roman" w:eastAsia="Times New Roman" w:hAnsi="Times New Roman" w:cs="Times New Roman"/>
          <w:bCs/>
          <w:spacing w:val="-8"/>
          <w:kern w:val="2"/>
          <w:sz w:val="28"/>
          <w:szCs w:val="28"/>
          <w:lang w:eastAsia="ar-SA"/>
        </w:rPr>
        <w:t>и обеспечение сохранности</w:t>
      </w:r>
      <w:r w:rsidRPr="00BC7372">
        <w:rPr>
          <w:rFonts w:ascii="Times New Roman" w:eastAsia="Times New Roman" w:hAnsi="Times New Roman" w:cs="Times New Roman"/>
          <w:spacing w:val="-8"/>
          <w:kern w:val="2"/>
          <w:sz w:val="28"/>
          <w:szCs w:val="28"/>
          <w:lang w:eastAsia="ar-SA"/>
        </w:rPr>
        <w:t xml:space="preserve"> их библиотечных фондов;</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kern w:val="2"/>
          <w:sz w:val="28"/>
          <w:szCs w:val="28"/>
          <w:lang w:eastAsia="ar-SA"/>
        </w:rPr>
        <w:t xml:space="preserve">17) </w:t>
      </w:r>
      <w:r w:rsidRPr="00BC7372">
        <w:rPr>
          <w:rFonts w:ascii="Times New Roman" w:eastAsia="Times New Roman" w:hAnsi="Times New Roman" w:cs="Times New Roman"/>
          <w:sz w:val="28"/>
          <w:szCs w:val="28"/>
          <w:lang w:eastAsia="ar-SA"/>
        </w:rPr>
        <w:t xml:space="preserve">создание условий для обеспечения поселений, входящих в состав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 услугами по организации досуга и услугами организаций культуры;</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kern w:val="2"/>
          <w:sz w:val="28"/>
          <w:szCs w:val="28"/>
          <w:lang w:eastAsia="ar-SA"/>
        </w:rPr>
        <w:t xml:space="preserve">18) </w:t>
      </w:r>
      <w:r w:rsidRPr="00BC7372">
        <w:rPr>
          <w:rFonts w:ascii="Times New Roman" w:eastAsia="Times New Roman" w:hAnsi="Times New Roman" w:cs="Times New Roman"/>
          <w:sz w:val="28"/>
          <w:szCs w:val="28"/>
          <w:lang w:eastAsia="ar-SA"/>
        </w:rPr>
        <w:t xml:space="preserve">создание условий для развития местного традиционного народного художественного творчества в поселениях, входящих в состав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sz w:val="28"/>
          <w:szCs w:val="28"/>
          <w:lang w:eastAsia="ar-SA"/>
        </w:rPr>
        <w:t xml:space="preserve">19) </w:t>
      </w:r>
      <w:r w:rsidRPr="00BC7372">
        <w:rPr>
          <w:rFonts w:ascii="Times New Roman" w:eastAsia="Times New Roman" w:hAnsi="Times New Roman" w:cs="Times New Roman"/>
          <w:kern w:val="2"/>
          <w:sz w:val="28"/>
          <w:szCs w:val="28"/>
          <w:lang w:eastAsia="ar-SA"/>
        </w:rPr>
        <w:t>выравнивание уровня бюджетной обеспеченности поселений, входящих в состав муниципального образования Щербиновский район, за счет средств бюджета муниципального образования Щербиновский 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kern w:val="2"/>
          <w:sz w:val="28"/>
          <w:szCs w:val="28"/>
          <w:lang w:eastAsia="ar-SA"/>
        </w:rPr>
        <w:t xml:space="preserve">20) </w:t>
      </w:r>
      <w:r w:rsidRPr="00BC7372">
        <w:rPr>
          <w:rFonts w:ascii="Times New Roman" w:eastAsia="Times New Roman" w:hAnsi="Times New Roman" w:cs="Times New Roman"/>
          <w:sz w:val="28"/>
          <w:szCs w:val="28"/>
          <w:lang w:eastAsia="ar-SA"/>
        </w:rPr>
        <w:t xml:space="preserve">организация и осуществление мероприятий по территориальной обороне и гражданской обороне, защите населения и территории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 от чрезвычайных ситуаций природного и техногенного характера;</w:t>
      </w:r>
    </w:p>
    <w:p w:rsidR="00BC7372" w:rsidRPr="00BC7372" w:rsidRDefault="00BC7372" w:rsidP="00BC7372">
      <w:pPr>
        <w:widowControl w:val="0"/>
        <w:autoSpaceDE w:val="0"/>
        <w:spacing w:after="0" w:line="240" w:lineRule="auto"/>
        <w:ind w:right="-73" w:firstLine="851"/>
        <w:jc w:val="both"/>
        <w:rPr>
          <w:rFonts w:ascii="Times New Roman" w:eastAsia="Times New Roman" w:hAnsi="Times New Roman" w:cs="Times New Roman"/>
          <w:spacing w:val="-10"/>
          <w:sz w:val="28"/>
          <w:szCs w:val="28"/>
          <w:lang w:eastAsia="ar-SA"/>
        </w:rPr>
      </w:pPr>
      <w:r w:rsidRPr="00BC7372">
        <w:rPr>
          <w:rFonts w:ascii="Times New Roman" w:eastAsia="Times New Roman" w:hAnsi="Times New Roman" w:cs="Times New Roman"/>
          <w:spacing w:val="-10"/>
          <w:sz w:val="28"/>
          <w:szCs w:val="28"/>
          <w:lang w:eastAsia="ar-SA"/>
        </w:rPr>
        <w:t xml:space="preserve">21) создание, развитие и обеспечение охраны лечебно-оздоровительных местностей и курортов местного значения на территории муниципального образования </w:t>
      </w:r>
      <w:r w:rsidRPr="00BC7372">
        <w:rPr>
          <w:rFonts w:ascii="Times New Roman" w:eastAsia="Times New Roman" w:hAnsi="Times New Roman" w:cs="Times New Roman"/>
          <w:spacing w:val="-10"/>
          <w:kern w:val="2"/>
          <w:sz w:val="28"/>
          <w:szCs w:val="28"/>
          <w:lang w:eastAsia="ar-SA"/>
        </w:rPr>
        <w:t xml:space="preserve">Щербиновский </w:t>
      </w:r>
      <w:r w:rsidRPr="00BC7372">
        <w:rPr>
          <w:rFonts w:ascii="Times New Roman" w:eastAsia="Times New Roman" w:hAnsi="Times New Roman" w:cs="Times New Roman"/>
          <w:spacing w:val="-10"/>
          <w:sz w:val="28"/>
          <w:szCs w:val="28"/>
          <w:lang w:eastAsia="ar-SA"/>
        </w:rPr>
        <w:t>район, а также осуществление муниципального контроля в области использования и охраны особо охраняемых природных территорий местного значения;</w:t>
      </w:r>
    </w:p>
    <w:p w:rsidR="00BC7372" w:rsidRPr="00BC7372" w:rsidRDefault="00BC7372" w:rsidP="00BC7372">
      <w:pPr>
        <w:widowControl w:val="0"/>
        <w:autoSpaceDE w:val="0"/>
        <w:spacing w:after="0" w:line="240" w:lineRule="auto"/>
        <w:ind w:right="-73"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22) осуществление мероприятий по обеспечению безопасности людей на водных объектах, охране их жизни и здоровья;</w:t>
      </w:r>
    </w:p>
    <w:p w:rsidR="00BC7372" w:rsidRPr="00BC7372" w:rsidRDefault="00BC7372" w:rsidP="00BC7372">
      <w:pPr>
        <w:widowControl w:val="0"/>
        <w:autoSpaceDE w:val="0"/>
        <w:spacing w:after="0" w:line="240" w:lineRule="auto"/>
        <w:ind w:right="-73"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8"/>
          <w:lang w:eastAsia="ar-SA"/>
        </w:rPr>
        <w:t>23)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r w:rsidRPr="00BC7372">
        <w:rPr>
          <w:rFonts w:ascii="Times New Roman" w:eastAsia="Times New Roman" w:hAnsi="Times New Roman" w:cs="Times New Roman"/>
          <w:sz w:val="28"/>
          <w:szCs w:val="20"/>
          <w:lang w:eastAsia="ar-SA"/>
        </w:rPr>
        <w:t xml:space="preserve">,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24) обеспечение условий для развития на территории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 xml:space="preserve">район физической культуры и массового спорта, организация проведения официальных физкультурно-оздоровительных и спортивных мероприятий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25) организация и осуществление мероприятий межпоселенческого </w:t>
      </w:r>
      <w:r w:rsidRPr="00BC7372">
        <w:rPr>
          <w:rFonts w:ascii="Times New Roman" w:eastAsia="Times New Roman" w:hAnsi="Times New Roman" w:cs="Times New Roman"/>
          <w:sz w:val="28"/>
          <w:szCs w:val="28"/>
          <w:lang w:eastAsia="ar-SA"/>
        </w:rPr>
        <w:lastRenderedPageBreak/>
        <w:t>характера по работе с детьми и молодежью;</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26)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28) </w:t>
      </w:r>
      <w:r w:rsidRPr="00BC7372">
        <w:rPr>
          <w:rFonts w:ascii="Times New Roman" w:eastAsia="Times New Roman" w:hAnsi="Times New Roman" w:cs="Times New Roman"/>
          <w:sz w:val="28"/>
          <w:szCs w:val="28"/>
          <w:lang w:eastAsia="ru-RU"/>
        </w:rPr>
        <w:t xml:space="preserve">утверждение схемы размещения рекламных конструкций, выдача разрешений на установку и эксплуатацию рекламных конструкций </w:t>
      </w:r>
      <w:r w:rsidRPr="00BC7372">
        <w:rPr>
          <w:rFonts w:ascii="Times New Roman" w:eastAsia="Times New Roman" w:hAnsi="Times New Roman" w:cs="Times New Roman"/>
          <w:sz w:val="28"/>
          <w:szCs w:val="28"/>
          <w:lang w:eastAsia="ar-SA"/>
        </w:rPr>
        <w:t xml:space="preserve">на территории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 xml:space="preserve">район, аннулирование таких разрешений, выдача предписаний о демонтаже самовольно установленных вновь рекламных конструкций на территории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 осуществляемые в соответствии с Федеральным законом от 13.03.2006 года № 38-ФЗ «О рекламе»;</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color w:val="000000"/>
          <w:sz w:val="28"/>
          <w:szCs w:val="20"/>
          <w:lang w:eastAsia="ar-SA"/>
        </w:rPr>
        <w:t>29</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образования Щербиновский район;</w:t>
      </w:r>
    </w:p>
    <w:p w:rsidR="00BC7372" w:rsidRPr="00BC7372" w:rsidRDefault="00BC7372" w:rsidP="00BC7372">
      <w:pPr>
        <w:widowControl w:val="0"/>
        <w:autoSpaceDE w:val="0"/>
        <w:spacing w:after="0" w:line="240" w:lineRule="auto"/>
        <w:ind w:right="-73"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30) осуществление муниципального лесного контроля;</w:t>
      </w:r>
    </w:p>
    <w:p w:rsidR="00BC7372" w:rsidRPr="00BC7372" w:rsidRDefault="00BC7372" w:rsidP="00BC7372">
      <w:pPr>
        <w:widowControl w:val="0"/>
        <w:autoSpaceDE w:val="0"/>
        <w:spacing w:after="0" w:line="240" w:lineRule="auto"/>
        <w:ind w:right="-74"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31) осуществление муниципального контроля за проведением муниципальных лотерей;</w:t>
      </w:r>
    </w:p>
    <w:p w:rsidR="00BC7372" w:rsidRPr="00BC7372" w:rsidRDefault="00BC7372" w:rsidP="00BC7372">
      <w:pPr>
        <w:widowControl w:val="0"/>
        <w:autoSpaceDE w:val="0"/>
        <w:spacing w:after="0" w:line="240" w:lineRule="auto"/>
        <w:ind w:right="-73"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32) осуществление муниципального контроля на территории особой экономической зоны;</w:t>
      </w:r>
    </w:p>
    <w:p w:rsidR="00BC7372" w:rsidRPr="00BC7372" w:rsidRDefault="00BC7372" w:rsidP="00BC7372">
      <w:pPr>
        <w:widowControl w:val="0"/>
        <w:autoSpaceDE w:val="0"/>
        <w:spacing w:after="0" w:line="240" w:lineRule="auto"/>
        <w:ind w:right="-73"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33) обеспечение выполнения работ, необходимых для создания искусственных земельных участков для нужд муниципального образования Щербиновский район,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BC7372" w:rsidRPr="00BC7372" w:rsidRDefault="00BC7372" w:rsidP="00BC7372">
      <w:pPr>
        <w:widowControl w:val="0"/>
        <w:autoSpaceDE w:val="0"/>
        <w:spacing w:after="0" w:line="240" w:lineRule="auto"/>
        <w:ind w:right="-74"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34) предоставление помещения для работы на обслуживаемом административном участке муниципального образования Щербиновский район сотруднику, замещающему должность участкового уполномоченного полиции;</w:t>
      </w:r>
    </w:p>
    <w:p w:rsidR="00BC7372" w:rsidRPr="00BC7372" w:rsidRDefault="00BC7372" w:rsidP="00BC7372">
      <w:pPr>
        <w:widowControl w:val="0"/>
        <w:autoSpaceDE w:val="0"/>
        <w:spacing w:after="0" w:line="240" w:lineRule="auto"/>
        <w:ind w:right="-73"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35)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BC7372" w:rsidRPr="00BC7372" w:rsidRDefault="00BC7372" w:rsidP="00BC7372">
      <w:pPr>
        <w:widowControl w:val="0"/>
        <w:autoSpaceDE w:val="0"/>
        <w:spacing w:after="0" w:line="240" w:lineRule="auto"/>
        <w:ind w:right="-73"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36) создание условий для оказания медицинской помощи населению на территории муниципального образования Щербиновский район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учреждениях, </w:t>
      </w:r>
      <w:r w:rsidRPr="00BC7372">
        <w:rPr>
          <w:rFonts w:ascii="Times New Roman" w:eastAsia="Times New Roman" w:hAnsi="Times New Roman" w:cs="Times New Roman"/>
          <w:sz w:val="28"/>
          <w:szCs w:val="28"/>
          <w:lang w:eastAsia="ar-SA"/>
        </w:rPr>
        <w:lastRenderedPageBreak/>
        <w:t>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оказания гражданам Российской Федерации бесплатной медицинской помощи;</w:t>
      </w:r>
    </w:p>
    <w:p w:rsidR="00BC7372" w:rsidRPr="00BC7372" w:rsidRDefault="00BC7372" w:rsidP="00BC7372">
      <w:pPr>
        <w:widowControl w:val="0"/>
        <w:autoSpaceDE w:val="0"/>
        <w:spacing w:after="0" w:line="240" w:lineRule="auto"/>
        <w:ind w:right="-74"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37) осуществление мер по противодействию коррупции в границах муниципального образования Щербиновский район;</w:t>
      </w:r>
    </w:p>
    <w:p w:rsidR="00BC7372" w:rsidRPr="00BC7372" w:rsidRDefault="00BC7372" w:rsidP="00BC7372">
      <w:pPr>
        <w:widowControl w:val="0"/>
        <w:autoSpaceDE w:val="0"/>
        <w:spacing w:after="0" w:line="240" w:lineRule="auto"/>
        <w:ind w:right="-74"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8"/>
          <w:lang w:eastAsia="ar-SA"/>
        </w:rPr>
        <w:t>38)</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sz w:val="28"/>
          <w:szCs w:val="28"/>
          <w:lang w:eastAsia="ar-SA"/>
        </w:rPr>
        <w:t>иные вопросы местного значения муниципального района, предусмотренные</w:t>
      </w:r>
      <w:r w:rsidRPr="00BC7372">
        <w:rPr>
          <w:rFonts w:ascii="Arial" w:eastAsia="Times New Roman" w:hAnsi="Arial" w:cs="Arial"/>
          <w:sz w:val="28"/>
          <w:szCs w:val="20"/>
          <w:lang w:eastAsia="ar-SA"/>
        </w:rPr>
        <w:t xml:space="preserve"> </w:t>
      </w:r>
      <w:r w:rsidRPr="00BC7372">
        <w:rPr>
          <w:rFonts w:ascii="Times New Roman" w:eastAsia="Times New Roman" w:hAnsi="Times New Roman" w:cs="Times New Roman"/>
          <w:sz w:val="28"/>
          <w:szCs w:val="20"/>
          <w:lang w:eastAsia="ar-SA"/>
        </w:rPr>
        <w:t xml:space="preserve">Федеральным законом от 06.10.2003 года № 131-ФЗ «Об общих принципах организации местного самоуправления в Российской Федерации». </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kern w:val="2"/>
          <w:sz w:val="28"/>
          <w:szCs w:val="28"/>
          <w:lang w:eastAsia="ar-SA"/>
        </w:rPr>
      </w:pP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2. Органы местного самоуправления муниципального образования Щербиновский район вправе заключать с органами местного самоуправления отдельных поселений, входящих в его состав, соглашения о передаче им осуществления части своих полномочий по решению вопросов местного значения</w:t>
      </w:r>
      <w:r w:rsidRPr="00BC7372">
        <w:rPr>
          <w:rFonts w:ascii="Times New Roman" w:eastAsia="Times New Roman" w:hAnsi="Times New Roman" w:cs="Times New Roman"/>
          <w:b/>
          <w:kern w:val="2"/>
          <w:sz w:val="28"/>
          <w:szCs w:val="28"/>
          <w:lang w:eastAsia="ar-SA"/>
        </w:rPr>
        <w:t xml:space="preserve"> </w:t>
      </w:r>
      <w:r w:rsidRPr="00BC7372">
        <w:rPr>
          <w:rFonts w:ascii="Times New Roman" w:eastAsia="Times New Roman" w:hAnsi="Times New Roman" w:cs="Times New Roman"/>
          <w:kern w:val="2"/>
          <w:sz w:val="28"/>
          <w:szCs w:val="28"/>
          <w:lang w:eastAsia="ar-SA"/>
        </w:rPr>
        <w:t>за счет межбюджетных трансфертов, предоставляемых из бюджета муниципального образования Щербиновский район в соответствии с Бюджетным кодексом Российской Федерации.</w:t>
      </w:r>
    </w:p>
    <w:p w:rsidR="00BC7372" w:rsidRPr="00BC7372" w:rsidRDefault="00BC7372" w:rsidP="00BC7372">
      <w:pPr>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BC7372" w:rsidRPr="00BC7372" w:rsidRDefault="00BC7372" w:rsidP="00BC7372">
      <w:pPr>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Для осуществления переданных в соответствии с указанными соглашениями полномочий органы местного самоуправления муниципального образования Щербиновский район имеют право дополнительно использовать собственные материальные ресурсы и финансовые средства в случаях и порядке, предусмотренных решением Совета.</w:t>
      </w:r>
    </w:p>
    <w:p w:rsidR="00BC7372" w:rsidRPr="00BC7372" w:rsidRDefault="00BC7372" w:rsidP="00BC7372">
      <w:pPr>
        <w:spacing w:after="0" w:line="240" w:lineRule="auto"/>
        <w:ind w:firstLine="851"/>
        <w:jc w:val="both"/>
        <w:rPr>
          <w:rFonts w:ascii="Times New Roman" w:eastAsia="Times New Roman" w:hAnsi="Times New Roman" w:cs="Times New Roman"/>
          <w:b/>
          <w:sz w:val="28"/>
          <w:szCs w:val="28"/>
          <w:lang w:eastAsia="ar-SA"/>
        </w:rPr>
      </w:pPr>
    </w:p>
    <w:p w:rsidR="00BC7372" w:rsidRPr="00BC7372" w:rsidRDefault="00BC7372" w:rsidP="00BC7372">
      <w:pPr>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 xml:space="preserve">Статья 8. Права органов местного самоуправления муниципального образования </w:t>
      </w:r>
      <w:r w:rsidRPr="00BC7372">
        <w:rPr>
          <w:rFonts w:ascii="Times New Roman" w:eastAsia="Times New Roman" w:hAnsi="Times New Roman" w:cs="Times New Roman"/>
          <w:b/>
          <w:kern w:val="2"/>
          <w:sz w:val="28"/>
          <w:szCs w:val="28"/>
          <w:lang w:eastAsia="ar-SA"/>
        </w:rPr>
        <w:t xml:space="preserve">Щербиновский </w:t>
      </w:r>
      <w:r w:rsidRPr="00BC7372">
        <w:rPr>
          <w:rFonts w:ascii="Times New Roman" w:eastAsia="Times New Roman" w:hAnsi="Times New Roman" w:cs="Times New Roman"/>
          <w:b/>
          <w:sz w:val="28"/>
          <w:szCs w:val="28"/>
          <w:lang w:eastAsia="ar-SA"/>
        </w:rPr>
        <w:t xml:space="preserve">район на решение вопросов, не отнесенных к вопросам местного значения муниципального образования </w:t>
      </w:r>
      <w:r w:rsidRPr="00BC7372">
        <w:rPr>
          <w:rFonts w:ascii="Times New Roman" w:eastAsia="Times New Roman" w:hAnsi="Times New Roman" w:cs="Times New Roman"/>
          <w:b/>
          <w:kern w:val="2"/>
          <w:sz w:val="28"/>
          <w:szCs w:val="28"/>
          <w:lang w:eastAsia="ar-SA"/>
        </w:rPr>
        <w:t xml:space="preserve">Щербиновский </w:t>
      </w:r>
      <w:r w:rsidRPr="00BC7372">
        <w:rPr>
          <w:rFonts w:ascii="Times New Roman" w:eastAsia="Times New Roman" w:hAnsi="Times New Roman" w:cs="Times New Roman"/>
          <w:b/>
          <w:sz w:val="28"/>
          <w:szCs w:val="28"/>
          <w:lang w:eastAsia="ar-SA"/>
        </w:rPr>
        <w:t>район</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1. Органы местного самоуправления муниципального образования </w:t>
      </w:r>
      <w:r w:rsidRPr="00BC7372">
        <w:rPr>
          <w:rFonts w:ascii="Times New Roman" w:eastAsia="Times New Roman" w:hAnsi="Times New Roman" w:cs="Times New Roman"/>
          <w:bCs/>
          <w:kern w:val="2"/>
          <w:sz w:val="28"/>
          <w:szCs w:val="28"/>
          <w:lang w:eastAsia="ar-SA"/>
        </w:rPr>
        <w:t xml:space="preserve">Щербиновский </w:t>
      </w:r>
      <w:r w:rsidRPr="00BC7372">
        <w:rPr>
          <w:rFonts w:ascii="Times New Roman" w:eastAsia="Times New Roman" w:hAnsi="Times New Roman" w:cs="Times New Roman"/>
          <w:bCs/>
          <w:sz w:val="28"/>
          <w:szCs w:val="28"/>
          <w:lang w:eastAsia="ar-SA"/>
        </w:rPr>
        <w:t>район имеют право на:</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1) создание музеев муниципального образования </w:t>
      </w:r>
      <w:r w:rsidRPr="00BC7372">
        <w:rPr>
          <w:rFonts w:ascii="Times New Roman" w:eastAsia="Times New Roman" w:hAnsi="Times New Roman" w:cs="Times New Roman"/>
          <w:bCs/>
          <w:kern w:val="2"/>
          <w:sz w:val="28"/>
          <w:szCs w:val="28"/>
          <w:lang w:eastAsia="ar-SA"/>
        </w:rPr>
        <w:t xml:space="preserve">Щербиновский </w:t>
      </w:r>
      <w:r w:rsidRPr="00BC7372">
        <w:rPr>
          <w:rFonts w:ascii="Times New Roman" w:eastAsia="Times New Roman" w:hAnsi="Times New Roman" w:cs="Times New Roman"/>
          <w:bCs/>
          <w:sz w:val="28"/>
          <w:szCs w:val="28"/>
          <w:lang w:eastAsia="ar-SA"/>
        </w:rPr>
        <w:t>район;</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2) участие в осуществлении деятельности по опеке и попечительству;</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3) создание условий для осуществления деятельности, связанной с реализацией прав местных национально-культурных автономий на территории муниципального образования </w:t>
      </w:r>
      <w:r w:rsidRPr="00BC7372">
        <w:rPr>
          <w:rFonts w:ascii="Times New Roman" w:eastAsia="Times New Roman" w:hAnsi="Times New Roman" w:cs="Times New Roman"/>
          <w:bCs/>
          <w:kern w:val="2"/>
          <w:sz w:val="28"/>
          <w:szCs w:val="28"/>
          <w:lang w:eastAsia="ar-SA"/>
        </w:rPr>
        <w:t xml:space="preserve">Щербиновский </w:t>
      </w:r>
      <w:r w:rsidRPr="00BC7372">
        <w:rPr>
          <w:rFonts w:ascii="Times New Roman" w:eastAsia="Times New Roman" w:hAnsi="Times New Roman" w:cs="Times New Roman"/>
          <w:bCs/>
          <w:sz w:val="28"/>
          <w:szCs w:val="28"/>
          <w:lang w:eastAsia="ar-SA"/>
        </w:rPr>
        <w:t>район;</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lastRenderedPageBreak/>
        <w:t xml:space="preserve">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образования </w:t>
      </w:r>
      <w:r w:rsidRPr="00BC7372">
        <w:rPr>
          <w:rFonts w:ascii="Times New Roman" w:eastAsia="Times New Roman" w:hAnsi="Times New Roman" w:cs="Times New Roman"/>
          <w:bCs/>
          <w:kern w:val="2"/>
          <w:sz w:val="28"/>
          <w:szCs w:val="28"/>
          <w:lang w:eastAsia="ar-SA"/>
        </w:rPr>
        <w:t xml:space="preserve">Щербиновский </w:t>
      </w:r>
      <w:r w:rsidRPr="00BC7372">
        <w:rPr>
          <w:rFonts w:ascii="Times New Roman" w:eastAsia="Times New Roman" w:hAnsi="Times New Roman" w:cs="Times New Roman"/>
          <w:bCs/>
          <w:sz w:val="28"/>
          <w:szCs w:val="28"/>
          <w:lang w:eastAsia="ar-SA"/>
        </w:rPr>
        <w:t>район;</w:t>
      </w:r>
    </w:p>
    <w:p w:rsidR="00BC7372" w:rsidRPr="00BC7372" w:rsidRDefault="00BC7372" w:rsidP="00BC7372">
      <w:pPr>
        <w:widowControl w:val="0"/>
        <w:tabs>
          <w:tab w:val="left" w:pos="700"/>
        </w:tab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0"/>
          <w:lang w:eastAsia="ar-SA"/>
        </w:rPr>
        <w:t>5) о</w:t>
      </w:r>
      <w:r w:rsidRPr="00BC7372">
        <w:rPr>
          <w:rFonts w:ascii="Times New Roman" w:eastAsia="Times New Roman" w:hAnsi="Times New Roman" w:cs="Times New Roman"/>
          <w:sz w:val="28"/>
          <w:szCs w:val="28"/>
          <w:lang w:eastAsia="ar-SA"/>
        </w:rPr>
        <w:t>существление функций учредителя муниципальных образовательных учреждений высшего профессионального образования, находящихся в их ведении по состоянию на 31 декабря 2008 года;</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6) создание условий для развития туризма;</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7)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BC7372" w:rsidRPr="00BC7372" w:rsidRDefault="00BC7372" w:rsidP="00BC7372">
      <w:pPr>
        <w:autoSpaceDE w:val="0"/>
        <w:autoSpaceDN w:val="0"/>
        <w:adjustRightInd w:val="0"/>
        <w:spacing w:after="0" w:line="240" w:lineRule="auto"/>
        <w:ind w:firstLine="851"/>
        <w:jc w:val="both"/>
        <w:rPr>
          <w:rFonts w:ascii="Times New Roman" w:eastAsia="Times New Roman" w:hAnsi="Times New Roman" w:cs="Times New Roman"/>
          <w:color w:val="000000"/>
          <w:spacing w:val="-6"/>
          <w:sz w:val="28"/>
          <w:szCs w:val="28"/>
          <w:lang w:eastAsia="ar-SA"/>
        </w:rPr>
      </w:pPr>
      <w:r w:rsidRPr="00BC7372">
        <w:rPr>
          <w:rFonts w:ascii="Times New Roman" w:eastAsia="Times New Roman" w:hAnsi="Times New Roman" w:cs="Times New Roman"/>
          <w:color w:val="000000"/>
          <w:spacing w:val="-6"/>
          <w:sz w:val="28"/>
          <w:szCs w:val="28"/>
          <w:lang w:eastAsia="ar-SA"/>
        </w:rPr>
        <w:t>8)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BC7372" w:rsidRPr="00BC7372" w:rsidRDefault="00BC7372" w:rsidP="00BC7372">
      <w:pPr>
        <w:autoSpaceDE w:val="0"/>
        <w:autoSpaceDN w:val="0"/>
        <w:adjustRightInd w:val="0"/>
        <w:spacing w:after="0" w:line="240" w:lineRule="auto"/>
        <w:ind w:firstLine="851"/>
        <w:jc w:val="both"/>
        <w:rPr>
          <w:rFonts w:ascii="Times New Roman" w:eastAsia="Times New Roman" w:hAnsi="Times New Roman" w:cs="Times New Roman"/>
          <w:color w:val="FFFFFF"/>
          <w:sz w:val="28"/>
          <w:szCs w:val="28"/>
          <w:lang w:eastAsia="ar-SA"/>
        </w:rPr>
      </w:pPr>
      <w:r w:rsidRPr="00BC7372">
        <w:rPr>
          <w:rFonts w:ascii="Times New Roman" w:eastAsia="Times New Roman" w:hAnsi="Times New Roman" w:cs="Times New Roman"/>
          <w:color w:val="000000"/>
          <w:sz w:val="28"/>
          <w:szCs w:val="28"/>
          <w:lang w:eastAsia="ar-SA"/>
        </w:rPr>
        <w:t>9) осуществление мероприятий, предусмотренных Федеральным законом от 20 июля 2012 года № 125-ФЗ «О донорстве крови и ее компонентов».</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2. Органы местного самоуправления муниципального образования </w:t>
      </w:r>
      <w:r w:rsidRPr="00BC7372">
        <w:rPr>
          <w:rFonts w:ascii="Times New Roman" w:eastAsia="Times New Roman" w:hAnsi="Times New Roman" w:cs="Times New Roman"/>
          <w:bCs/>
          <w:kern w:val="2"/>
          <w:sz w:val="28"/>
          <w:szCs w:val="28"/>
          <w:lang w:eastAsia="ar-SA"/>
        </w:rPr>
        <w:t xml:space="preserve">Щербиновский </w:t>
      </w:r>
      <w:r w:rsidRPr="00BC7372">
        <w:rPr>
          <w:rFonts w:ascii="Times New Roman" w:eastAsia="Times New Roman" w:hAnsi="Times New Roman" w:cs="Times New Roman"/>
          <w:bCs/>
          <w:sz w:val="28"/>
          <w:szCs w:val="28"/>
          <w:lang w:eastAsia="ar-SA"/>
        </w:rPr>
        <w:t>район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года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Краснодарского края, за счет доходов бюджета муниципального образования Щербиновский район,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BC7372" w:rsidRPr="00BC7372" w:rsidRDefault="00BC7372" w:rsidP="00BC7372">
      <w:pPr>
        <w:keepNext/>
        <w:tabs>
          <w:tab w:val="left" w:pos="0"/>
          <w:tab w:val="left" w:pos="576"/>
        </w:tabs>
        <w:suppressAutoHyphens/>
        <w:spacing w:after="0" w:line="240" w:lineRule="auto"/>
        <w:ind w:firstLine="851"/>
        <w:jc w:val="both"/>
        <w:outlineLvl w:val="1"/>
        <w:rPr>
          <w:rFonts w:ascii="Times New Roman" w:eastAsia="Times New Roman" w:hAnsi="Times New Roman" w:cs="Times New Roman"/>
          <w:b/>
          <w:bCs/>
          <w:i/>
          <w:iCs/>
          <w:sz w:val="28"/>
          <w:szCs w:val="28"/>
          <w:lang w:eastAsia="ar-SA"/>
        </w:rPr>
      </w:pPr>
    </w:p>
    <w:p w:rsidR="00BC7372" w:rsidRPr="00BC7372" w:rsidRDefault="00BC7372" w:rsidP="00BC7372">
      <w:pPr>
        <w:keepNext/>
        <w:tabs>
          <w:tab w:val="left" w:pos="0"/>
          <w:tab w:val="left" w:pos="576"/>
        </w:tabs>
        <w:suppressAutoHyphens/>
        <w:spacing w:after="0" w:line="240" w:lineRule="auto"/>
        <w:ind w:firstLine="851"/>
        <w:jc w:val="both"/>
        <w:outlineLvl w:val="1"/>
        <w:rPr>
          <w:rFonts w:ascii="Times New Roman" w:eastAsia="Times New Roman" w:hAnsi="Times New Roman" w:cs="Times New Roman"/>
          <w:b/>
          <w:bCs/>
          <w:i/>
          <w:iCs/>
          <w:sz w:val="28"/>
          <w:szCs w:val="28"/>
          <w:lang w:eastAsia="ar-SA"/>
        </w:rPr>
      </w:pPr>
    </w:p>
    <w:p w:rsidR="00BC7372" w:rsidRPr="00BC7372" w:rsidRDefault="00BC7372" w:rsidP="00BC7372">
      <w:pPr>
        <w:keepNext/>
        <w:tabs>
          <w:tab w:val="left" w:pos="0"/>
          <w:tab w:val="left" w:pos="576"/>
        </w:tabs>
        <w:suppressAutoHyphens/>
        <w:spacing w:after="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 xml:space="preserve">Статья 9. Полномочия органов местного самоуправления </w:t>
      </w:r>
      <w:r w:rsidRPr="00BC7372">
        <w:rPr>
          <w:rFonts w:ascii="Times New Roman" w:eastAsia="Times New Roman" w:hAnsi="Times New Roman" w:cs="Times New Roman"/>
          <w:b/>
          <w:bCs/>
          <w:iCs/>
          <w:kern w:val="2"/>
          <w:sz w:val="28"/>
          <w:szCs w:val="28"/>
          <w:lang w:eastAsia="ar-SA"/>
        </w:rPr>
        <w:t>муниципального образования Щербиновский район</w:t>
      </w:r>
      <w:r w:rsidRPr="00BC7372">
        <w:rPr>
          <w:rFonts w:ascii="Times New Roman" w:eastAsia="Times New Roman" w:hAnsi="Times New Roman" w:cs="Times New Roman"/>
          <w:b/>
          <w:bCs/>
          <w:iCs/>
          <w:sz w:val="28"/>
          <w:szCs w:val="28"/>
          <w:lang w:eastAsia="ar-SA"/>
        </w:rPr>
        <w:t xml:space="preserve"> по решению вопросов местного значения муниципального образования Щербиновский район</w:t>
      </w:r>
    </w:p>
    <w:p w:rsidR="00BC7372" w:rsidRPr="00BC7372" w:rsidRDefault="00BC7372" w:rsidP="00BC7372">
      <w:pPr>
        <w:keepNext/>
        <w:tabs>
          <w:tab w:val="left" w:pos="0"/>
          <w:tab w:val="left" w:pos="576"/>
        </w:tabs>
        <w:suppressAutoHyphens/>
        <w:spacing w:after="0" w:line="240" w:lineRule="auto"/>
        <w:ind w:firstLine="851"/>
        <w:jc w:val="both"/>
        <w:outlineLvl w:val="1"/>
        <w:rPr>
          <w:rFonts w:ascii="Times New Roman" w:eastAsia="Times New Roman" w:hAnsi="Times New Roman" w:cs="Times New Roman"/>
          <w:b/>
          <w:bCs/>
          <w:iCs/>
          <w:sz w:val="28"/>
          <w:szCs w:val="28"/>
          <w:lang w:eastAsia="ar-SA"/>
        </w:rPr>
      </w:pP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 В целях решения вопросов местного значения муниципального образования Щербиновский район органы местного самоуправления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 обладают следующими полномочиями:</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 принятие Устава и внесение в него изменений и дополнений, </w:t>
      </w:r>
      <w:r w:rsidRPr="00BC7372">
        <w:rPr>
          <w:rFonts w:ascii="Times New Roman" w:eastAsia="Times New Roman" w:hAnsi="Times New Roman" w:cs="Times New Roman"/>
          <w:sz w:val="28"/>
          <w:szCs w:val="28"/>
          <w:lang w:eastAsia="ar-SA"/>
        </w:rPr>
        <w:lastRenderedPageBreak/>
        <w:t>издание муниципальных правовых актов;</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 установление официальных символов муниципального образования </w:t>
      </w:r>
      <w:r w:rsidRPr="00BC7372">
        <w:rPr>
          <w:rFonts w:ascii="Times New Roman" w:eastAsia="Times New Roman" w:hAnsi="Times New Roman" w:cs="Times New Roman"/>
          <w:kern w:val="2"/>
          <w:sz w:val="28"/>
          <w:szCs w:val="28"/>
          <w:lang w:eastAsia="ar-SA"/>
        </w:rPr>
        <w:t>Щербиновский район</w:t>
      </w:r>
      <w:r w:rsidRPr="00BC7372">
        <w:rPr>
          <w:rFonts w:ascii="Times New Roman" w:eastAsia="Times New Roman" w:hAnsi="Times New Roman" w:cs="Times New Roman"/>
          <w:sz w:val="28"/>
          <w:szCs w:val="28"/>
          <w:lang w:eastAsia="ar-SA"/>
        </w:rPr>
        <w:t>;</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3) создание муниципальных предприятий и учреждений муниципального образования Щербиновский район, осуществление финансового обеспечения деятельности муниципальных казенных учреждений </w:t>
      </w:r>
      <w:r w:rsidRPr="00BC7372">
        <w:rPr>
          <w:rFonts w:ascii="Times New Roman" w:eastAsia="Times New Roman" w:hAnsi="Times New Roman" w:cs="Times New Roman"/>
          <w:kern w:val="2"/>
          <w:sz w:val="28"/>
          <w:szCs w:val="28"/>
          <w:lang w:eastAsia="ar-SA"/>
        </w:rPr>
        <w:t xml:space="preserve">муниципального образования Щербиновский район и финансовое обеспечение </w:t>
      </w:r>
      <w:r w:rsidRPr="00BC7372">
        <w:rPr>
          <w:rFonts w:ascii="Times New Roman" w:eastAsia="Times New Roman" w:hAnsi="Times New Roman" w:cs="Times New Roman"/>
          <w:sz w:val="28"/>
          <w:szCs w:val="28"/>
          <w:lang w:eastAsia="ar-SA"/>
        </w:rPr>
        <w:t xml:space="preserve"> выполнения муниципального задания бюджетными и автономными муниципальными учреждениями </w:t>
      </w:r>
      <w:r w:rsidRPr="00BC7372">
        <w:rPr>
          <w:rFonts w:ascii="Times New Roman" w:eastAsia="Times New Roman" w:hAnsi="Times New Roman" w:cs="Times New Roman"/>
          <w:kern w:val="2"/>
          <w:sz w:val="28"/>
          <w:szCs w:val="28"/>
          <w:lang w:eastAsia="ar-SA"/>
        </w:rPr>
        <w:t xml:space="preserve">муниципального образования Щербиновский район, а также </w:t>
      </w:r>
      <w:r w:rsidRPr="00BC7372">
        <w:rPr>
          <w:rFonts w:ascii="Times New Roman" w:eastAsia="Times New Roman" w:hAnsi="Times New Roman" w:cs="Times New Roman"/>
          <w:sz w:val="28"/>
          <w:szCs w:val="28"/>
          <w:lang w:eastAsia="ar-SA"/>
        </w:rPr>
        <w:t>формирование и размещение муниципального заказа;</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4) установление тарифов на услуги, предоставляемые муниципальными предприятиями и учреждениями </w:t>
      </w:r>
      <w:r w:rsidRPr="00BC7372">
        <w:rPr>
          <w:rFonts w:ascii="Times New Roman" w:eastAsia="Times New Roman" w:hAnsi="Times New Roman" w:cs="Times New Roman"/>
          <w:kern w:val="2"/>
          <w:sz w:val="28"/>
          <w:szCs w:val="28"/>
          <w:lang w:eastAsia="ar-SA"/>
        </w:rPr>
        <w:t>муниципального образования Щербиновский район</w:t>
      </w:r>
      <w:r w:rsidRPr="00BC7372">
        <w:rPr>
          <w:rFonts w:ascii="Times New Roman" w:eastAsia="Times New Roman" w:hAnsi="Times New Roman" w:cs="Times New Roman"/>
          <w:sz w:val="28"/>
          <w:szCs w:val="28"/>
          <w:lang w:eastAsia="ar-SA"/>
        </w:rPr>
        <w:t>, и работы, выполняемые муниципальными предприятиями и учреждениями муниципального образования Щербиновский район, если иное не предусмотрено федеральными законами;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Полномочия органов местного самоуправления поселений, входящих в состав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 xml:space="preserve">район,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w:t>
      </w:r>
      <w:r w:rsidRPr="00BC7372">
        <w:rPr>
          <w:rFonts w:ascii="Times New Roman" w:eastAsia="Times New Roman" w:hAnsi="Times New Roman" w:cs="Times New Roman"/>
          <w:kern w:val="2"/>
          <w:sz w:val="28"/>
          <w:szCs w:val="28"/>
          <w:lang w:eastAsia="ar-SA"/>
        </w:rPr>
        <w:t>муниципального образования Щербиновский район</w:t>
      </w:r>
      <w:r w:rsidRPr="00BC7372">
        <w:rPr>
          <w:rFonts w:ascii="Times New Roman" w:eastAsia="Times New Roman" w:hAnsi="Times New Roman" w:cs="Times New Roman"/>
          <w:sz w:val="28"/>
          <w:szCs w:val="28"/>
          <w:lang w:eastAsia="ar-SA"/>
        </w:rPr>
        <w:t xml:space="preserve">, голосования по вопросам изменения границ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 xml:space="preserve">район, преобразования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7) принятие и организация выполнения планов и программ комплексного социально-экономического развития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 xml:space="preserve">район, а также организация сбора статистических показателей, характеризующих состояние экономики и социальной сферы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 и предоставление указанных данных органам государственной власти в порядке, установленном Правительством Российской Федерации;</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8) учреждение печатного средства массовой информации для опубликования муниципальных правовых актов, обсуждения проектов </w:t>
      </w:r>
      <w:r w:rsidRPr="00BC7372">
        <w:rPr>
          <w:rFonts w:ascii="Times New Roman" w:eastAsia="Times New Roman" w:hAnsi="Times New Roman" w:cs="Times New Roman"/>
          <w:sz w:val="28"/>
          <w:szCs w:val="28"/>
          <w:lang w:eastAsia="ar-SA"/>
        </w:rPr>
        <w:lastRenderedPageBreak/>
        <w:t xml:space="preserve">муниципальных правовых актов по вопросам местного значения муниципального образования Щербиновский район, доведения до сведения жителей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 официальной информации о социально-экономическом и культурном развитии муниципального образования Щербиновский район, о развитии его общественной инфраструктуры и иной официальной информации;</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9) осуществление международных и внешнеэкономических связей в соответствии с федеральными законами;</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0"/>
          <w:lang w:eastAsia="ar-SA"/>
        </w:rPr>
        <w:t xml:space="preserve">10) организация подготовки, переподготовки и повышения квалификации главы муниципального образования Щербиновский район, депутатов Совета, а также профессиональной подготовки, переподготовки и повышения квалификации муниципальных служащих и работников муниципальных учреждений </w:t>
      </w:r>
      <w:r w:rsidRPr="00BC7372">
        <w:rPr>
          <w:rFonts w:ascii="Times New Roman" w:eastAsia="Times New Roman" w:hAnsi="Times New Roman" w:cs="Times New Roman"/>
          <w:kern w:val="2"/>
          <w:sz w:val="28"/>
          <w:szCs w:val="28"/>
          <w:lang w:eastAsia="ar-SA"/>
        </w:rPr>
        <w:t>муниципального образования Щербиновский район</w:t>
      </w:r>
      <w:r w:rsidRPr="00BC7372">
        <w:rPr>
          <w:rFonts w:ascii="Times New Roman" w:eastAsia="Times New Roman" w:hAnsi="Times New Roman" w:cs="Times New Roman"/>
          <w:sz w:val="28"/>
          <w:szCs w:val="20"/>
          <w:lang w:eastAsia="ar-SA"/>
        </w:rPr>
        <w:t>;</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0"/>
          <w:lang w:eastAsia="ar-SA"/>
        </w:rPr>
        <w:t>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Щербиновский 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12) иными полномочиями в соответствии с Федеральным законом от 06.10.2003 года № 131-ФЗ «Об общих принципах организации местного самоуправления в Российской Федерации», настоящим Уставом.</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 Полномочия, установленные настоящей статьей, осуществляются органами местного самоуправления </w:t>
      </w:r>
      <w:r w:rsidRPr="00BC7372">
        <w:rPr>
          <w:rFonts w:ascii="Times New Roman" w:eastAsia="Times New Roman" w:hAnsi="Times New Roman" w:cs="Times New Roman"/>
          <w:kern w:val="2"/>
          <w:sz w:val="28"/>
          <w:szCs w:val="28"/>
          <w:lang w:eastAsia="ar-SA"/>
        </w:rPr>
        <w:t xml:space="preserve">муниципального образования Щербиновский район </w:t>
      </w:r>
      <w:r w:rsidRPr="00BC7372">
        <w:rPr>
          <w:rFonts w:ascii="Times New Roman" w:eastAsia="Times New Roman" w:hAnsi="Times New Roman" w:cs="Times New Roman"/>
          <w:sz w:val="28"/>
          <w:szCs w:val="28"/>
          <w:lang w:eastAsia="ar-SA"/>
        </w:rPr>
        <w:t xml:space="preserve">самостоятельно. </w:t>
      </w:r>
    </w:p>
    <w:p w:rsidR="00BC7372" w:rsidRPr="00BC7372" w:rsidRDefault="00BC7372" w:rsidP="00BC7372">
      <w:pPr>
        <w:suppressAutoHyphens/>
        <w:autoSpaceDE w:val="0"/>
        <w:spacing w:after="0" w:line="240" w:lineRule="auto"/>
        <w:jc w:val="both"/>
        <w:rPr>
          <w:rFonts w:ascii="Times New Roman" w:eastAsia="Times New Roman" w:hAnsi="Times New Roman" w:cs="Times New Roman"/>
          <w:sz w:val="28"/>
          <w:szCs w:val="28"/>
          <w:lang w:eastAsia="ar-SA"/>
        </w:rPr>
      </w:pPr>
    </w:p>
    <w:p w:rsidR="00BC7372" w:rsidRPr="00BC7372" w:rsidRDefault="00BC7372" w:rsidP="00BC7372">
      <w:pPr>
        <w:suppressAutoHyphens/>
        <w:autoSpaceDE w:val="0"/>
        <w:spacing w:after="0" w:line="240" w:lineRule="auto"/>
        <w:ind w:firstLine="708"/>
        <w:jc w:val="center"/>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ГЛАВА 3. ОСУЩЕСТВЛЕНИЕ ОРГАНАМИ МЕСТНОГО САМОУПРАВЛЕНИЯ ОТДЕЛЬНЫХ ГОСУДАРСТВЕННЫХ ПОЛНОМОЧИЙ</w:t>
      </w:r>
    </w:p>
    <w:p w:rsidR="00BC7372" w:rsidRPr="00BC7372" w:rsidRDefault="00BC7372" w:rsidP="00BC7372">
      <w:pPr>
        <w:suppressAutoHyphens/>
        <w:autoSpaceDE w:val="0"/>
        <w:spacing w:after="0" w:line="240" w:lineRule="auto"/>
        <w:ind w:firstLine="708"/>
        <w:jc w:val="both"/>
        <w:rPr>
          <w:rFonts w:ascii="Times New Roman" w:eastAsia="Times New Roman" w:hAnsi="Times New Roman" w:cs="Times New Roman"/>
          <w:b/>
          <w:sz w:val="28"/>
          <w:szCs w:val="28"/>
          <w:lang w:eastAsia="ar-SA"/>
        </w:rPr>
      </w:pP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 xml:space="preserve">Статья 10. Осуществление органами местного самоуправления муниципального образования </w:t>
      </w:r>
      <w:r w:rsidRPr="00BC7372">
        <w:rPr>
          <w:rFonts w:ascii="Times New Roman" w:eastAsia="Times New Roman" w:hAnsi="Times New Roman" w:cs="Times New Roman"/>
          <w:b/>
          <w:bCs/>
          <w:kern w:val="2"/>
          <w:sz w:val="28"/>
          <w:szCs w:val="28"/>
          <w:lang w:eastAsia="ar-SA"/>
        </w:rPr>
        <w:t>Щербиновский</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b/>
          <w:sz w:val="28"/>
          <w:szCs w:val="28"/>
          <w:lang w:eastAsia="ar-SA"/>
        </w:rPr>
        <w:t>район отдельных государственных полномочий</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 Органы местного самоуправления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 xml:space="preserve">район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 Федеральным законом от 06.10.2003 года № 131-ФЗ «Об общих принципах организации местного самоуправления в Российской Федерации» к вопросам местного значения. </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 Финансовое обеспечение отдельных государственных полномочий, переданных органам местного самоуправления муниципального образования Щербиновский район, осуществляется только за счет предоставляемых  </w:t>
      </w:r>
      <w:r w:rsidRPr="00BC7372">
        <w:rPr>
          <w:rFonts w:ascii="Times New Roman" w:eastAsia="Times New Roman" w:hAnsi="Times New Roman" w:cs="Times New Roman"/>
          <w:sz w:val="28"/>
          <w:szCs w:val="28"/>
          <w:lang w:eastAsia="ar-SA"/>
        </w:rPr>
        <w:lastRenderedPageBreak/>
        <w:t>бюджету муниципального образования Щербиновский район</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sz w:val="28"/>
          <w:szCs w:val="28"/>
          <w:lang w:eastAsia="ar-SA"/>
        </w:rPr>
        <w:t xml:space="preserve">субвенций из соответствующих бюджетов. </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pacing w:val="-8"/>
          <w:sz w:val="28"/>
          <w:szCs w:val="28"/>
          <w:lang w:eastAsia="ar-SA"/>
        </w:rPr>
      </w:pPr>
      <w:r w:rsidRPr="00BC7372">
        <w:rPr>
          <w:rFonts w:ascii="Times New Roman" w:eastAsia="Times New Roman" w:hAnsi="Times New Roman" w:cs="Times New Roman"/>
          <w:spacing w:val="-8"/>
          <w:sz w:val="28"/>
          <w:szCs w:val="28"/>
          <w:lang w:eastAsia="ar-SA"/>
        </w:rPr>
        <w:t>3. Общий порядок передачи полномочий для их исполнения, срок исполнения, отчетность и осуществление контроля определяются законодательством.</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4. По вопросам осуществления отдельных государственных полномочий, переданных органам местного самоуправления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 xml:space="preserve">район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 </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spacing w:val="-6"/>
          <w:sz w:val="28"/>
          <w:szCs w:val="28"/>
          <w:lang w:eastAsia="ar-SA"/>
        </w:rPr>
      </w:pPr>
      <w:r w:rsidRPr="00BC7372">
        <w:rPr>
          <w:rFonts w:ascii="Times New Roman" w:eastAsia="Times New Roman" w:hAnsi="Times New Roman" w:cs="Times New Roman"/>
          <w:spacing w:val="-6"/>
          <w:sz w:val="28"/>
          <w:szCs w:val="28"/>
          <w:lang w:eastAsia="ar-SA"/>
        </w:rPr>
        <w:t xml:space="preserve">5. Органы местного самоуправления муниципального образования </w:t>
      </w:r>
      <w:r w:rsidRPr="00BC7372">
        <w:rPr>
          <w:rFonts w:ascii="Times New Roman" w:eastAsia="Times New Roman" w:hAnsi="Times New Roman" w:cs="Times New Roman"/>
          <w:spacing w:val="-6"/>
          <w:kern w:val="2"/>
          <w:sz w:val="28"/>
          <w:szCs w:val="28"/>
          <w:lang w:eastAsia="ar-SA"/>
        </w:rPr>
        <w:t xml:space="preserve">Щербиновский </w:t>
      </w:r>
      <w:r w:rsidRPr="00BC7372">
        <w:rPr>
          <w:rFonts w:ascii="Times New Roman" w:eastAsia="Times New Roman" w:hAnsi="Times New Roman" w:cs="Times New Roman"/>
          <w:spacing w:val="-6"/>
          <w:sz w:val="28"/>
          <w:szCs w:val="28"/>
          <w:lang w:eastAsia="ar-SA"/>
        </w:rPr>
        <w:t xml:space="preserve">район несут ответственность за осуществление отдельных государственных полномочий в пределах выделенных </w:t>
      </w:r>
      <w:r w:rsidRPr="00BC7372">
        <w:rPr>
          <w:rFonts w:ascii="Times New Roman" w:eastAsia="Times New Roman" w:hAnsi="Times New Roman" w:cs="Times New Roman"/>
          <w:spacing w:val="-6"/>
          <w:kern w:val="2"/>
          <w:sz w:val="28"/>
          <w:szCs w:val="28"/>
          <w:lang w:eastAsia="ar-SA"/>
        </w:rPr>
        <w:t xml:space="preserve">муниципальному образованию Щербиновский район </w:t>
      </w:r>
      <w:r w:rsidRPr="00BC7372">
        <w:rPr>
          <w:rFonts w:ascii="Times New Roman" w:eastAsia="Times New Roman" w:hAnsi="Times New Roman" w:cs="Times New Roman"/>
          <w:spacing w:val="-6"/>
          <w:sz w:val="28"/>
          <w:szCs w:val="28"/>
          <w:lang w:eastAsia="ar-SA"/>
        </w:rPr>
        <w:t>на эти цели материальных ресурсов и финансовых средств.</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6. Органы местного самоуправления муниципального образования Щербиновский  район участвуют в осуществлении государственных полномочий, не переданных им в соответствии со статьей 19 Федерального закона от 06.10.2003 года № 131-ФЗ «Об общих принципах организации местного самоуправления в Российской Федерации», в случае принятия Советом решения о реализации права на участие в осуществлении указанных полномочий.</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7. Органы местного самоуправления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 xml:space="preserve">район вправе осуществлять расходы за счет средств бюджета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район </w:t>
      </w:r>
      <w:r w:rsidRPr="00BC7372">
        <w:rPr>
          <w:rFonts w:ascii="Times New Roman" w:eastAsia="Times New Roman" w:hAnsi="Times New Roman" w:cs="Times New Roman"/>
          <w:sz w:val="28"/>
          <w:szCs w:val="28"/>
          <w:lang w:eastAsia="ar-SA"/>
        </w:rPr>
        <w:t xml:space="preserve">(за исключением финансовых средств, передаваемых бюджету муниципального образования </w:t>
      </w:r>
      <w:r w:rsidRPr="00BC7372">
        <w:rPr>
          <w:rFonts w:ascii="Times New Roman" w:eastAsia="Times New Roman" w:hAnsi="Times New Roman" w:cs="Times New Roman"/>
          <w:kern w:val="2"/>
          <w:sz w:val="28"/>
          <w:szCs w:val="28"/>
          <w:lang w:eastAsia="ar-SA"/>
        </w:rPr>
        <w:t>Щербиновский район</w:t>
      </w:r>
      <w:r w:rsidRPr="00BC7372">
        <w:rPr>
          <w:rFonts w:ascii="Times New Roman" w:eastAsia="Times New Roman" w:hAnsi="Times New Roman" w:cs="Times New Roman"/>
          <w:sz w:val="28"/>
          <w:szCs w:val="28"/>
          <w:lang w:eastAsia="ar-SA"/>
        </w:rPr>
        <w:t xml:space="preserve"> на осуществление целевых расходов) на осуществление полномочий, не переданных им в соответствии со статьей 19 Федерального закона от 06.10.2003 года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Органы местного самоуправления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 xml:space="preserve">район вправе устанавливать за счет средств бюджета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район </w:t>
      </w:r>
      <w:r w:rsidRPr="00BC7372">
        <w:rPr>
          <w:rFonts w:ascii="Times New Roman" w:eastAsia="Times New Roman" w:hAnsi="Times New Roman" w:cs="Times New Roman"/>
          <w:sz w:val="28"/>
          <w:szCs w:val="28"/>
          <w:lang w:eastAsia="ar-SA"/>
        </w:rPr>
        <w:t xml:space="preserve">(за исключением финансовых средств, передаваемых бюджету муниципального образования </w:t>
      </w:r>
      <w:r w:rsidRPr="00BC7372">
        <w:rPr>
          <w:rFonts w:ascii="Times New Roman" w:eastAsia="Times New Roman" w:hAnsi="Times New Roman" w:cs="Times New Roman"/>
          <w:kern w:val="2"/>
          <w:sz w:val="28"/>
          <w:szCs w:val="28"/>
          <w:lang w:eastAsia="ar-SA"/>
        </w:rPr>
        <w:t>Щербиновский район</w:t>
      </w:r>
      <w:r w:rsidRPr="00BC7372">
        <w:rPr>
          <w:rFonts w:ascii="Times New Roman" w:eastAsia="Times New Roman" w:hAnsi="Times New Roman" w:cs="Times New Roman"/>
          <w:sz w:val="28"/>
          <w:szCs w:val="28"/>
          <w:lang w:eastAsia="ar-SA"/>
        </w:rPr>
        <w:t xml:space="preserve">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8. Контроль за осуществлением органами местного самоуправления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 xml:space="preserve">район отдельных </w:t>
      </w:r>
      <w:r w:rsidRPr="00BC7372">
        <w:rPr>
          <w:rFonts w:ascii="Times New Roman" w:eastAsia="Times New Roman" w:hAnsi="Times New Roman" w:cs="Times New Roman"/>
          <w:sz w:val="28"/>
          <w:szCs w:val="28"/>
          <w:lang w:eastAsia="ar-SA"/>
        </w:rPr>
        <w:lastRenderedPageBreak/>
        <w:t>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BC7372" w:rsidRPr="00BC7372" w:rsidRDefault="00BC7372" w:rsidP="00BC7372">
      <w:pPr>
        <w:spacing w:after="0" w:line="240" w:lineRule="auto"/>
        <w:jc w:val="both"/>
        <w:rPr>
          <w:rFonts w:ascii="Times New Roman" w:eastAsia="Times New Roman" w:hAnsi="Times New Roman" w:cs="Times New Roman"/>
          <w:b/>
          <w:sz w:val="28"/>
          <w:szCs w:val="28"/>
          <w:lang w:eastAsia="ar-SA"/>
        </w:rPr>
      </w:pPr>
    </w:p>
    <w:p w:rsidR="00BC7372" w:rsidRPr="00BC7372" w:rsidRDefault="00BC7372" w:rsidP="00BC7372">
      <w:pPr>
        <w:spacing w:after="0" w:line="240" w:lineRule="auto"/>
        <w:ind w:firstLine="708"/>
        <w:jc w:val="center"/>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 xml:space="preserve">ГЛАВА 4. ФОРМЫ НЕПОСРЕДСТВЕННОГО ОСУЩЕСТВЛЕНИЯ НАСЕЛЕНИЕМ МЕСТНОГО САМОУПРАВЛЕНИЯ И УЧАСТИЯ </w:t>
      </w:r>
    </w:p>
    <w:p w:rsidR="00BC7372" w:rsidRPr="00BC7372" w:rsidRDefault="00BC7372" w:rsidP="00BC7372">
      <w:pPr>
        <w:spacing w:after="0" w:line="240" w:lineRule="auto"/>
        <w:ind w:firstLine="708"/>
        <w:jc w:val="center"/>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 xml:space="preserve">НАСЕЛЕНИЯ В ОСУЩЕСТВЛЕНИИ МЕСТНОГО </w:t>
      </w:r>
    </w:p>
    <w:p w:rsidR="00BC7372" w:rsidRPr="00BC7372" w:rsidRDefault="00BC7372" w:rsidP="00BC7372">
      <w:pPr>
        <w:spacing w:after="0" w:line="240" w:lineRule="auto"/>
        <w:ind w:firstLine="708"/>
        <w:jc w:val="center"/>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САМОУПРАВЛЕНИЯ</w:t>
      </w:r>
    </w:p>
    <w:p w:rsidR="00BC7372" w:rsidRPr="00BC7372" w:rsidRDefault="00BC7372" w:rsidP="00BC7372">
      <w:pPr>
        <w:spacing w:after="0" w:line="240" w:lineRule="auto"/>
        <w:ind w:firstLine="708"/>
        <w:jc w:val="center"/>
        <w:rPr>
          <w:rFonts w:ascii="Times New Roman" w:eastAsia="Times New Roman" w:hAnsi="Times New Roman" w:cs="Times New Roman"/>
          <w:b/>
          <w:sz w:val="28"/>
          <w:szCs w:val="28"/>
          <w:lang w:eastAsia="ar-SA"/>
        </w:rPr>
      </w:pPr>
    </w:p>
    <w:p w:rsidR="00BC7372" w:rsidRPr="00BC7372" w:rsidRDefault="00BC7372" w:rsidP="00BC7372">
      <w:pPr>
        <w:keepNext/>
        <w:tabs>
          <w:tab w:val="left" w:pos="0"/>
          <w:tab w:val="left" w:pos="576"/>
        </w:tabs>
        <w:suppressAutoHyphens/>
        <w:spacing w:after="6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Статья 11. Права граждан на осуществление местного самоуправления</w:t>
      </w:r>
    </w:p>
    <w:p w:rsidR="00BC7372" w:rsidRPr="00BC7372" w:rsidRDefault="00BC7372" w:rsidP="00BC7372">
      <w:pPr>
        <w:widowControl w:val="0"/>
        <w:numPr>
          <w:ilvl w:val="0"/>
          <w:numId w:val="4"/>
        </w:numPr>
        <w:tabs>
          <w:tab w:val="left" w:pos="1080"/>
        </w:tab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Граждане Российской Федерации, постоянно или преимущественно проживающие на территории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 xml:space="preserve">район, осуществляют свое право на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w:t>
      </w:r>
    </w:p>
    <w:p w:rsidR="00BC7372" w:rsidRPr="00BC7372" w:rsidRDefault="00BC7372" w:rsidP="00BC7372">
      <w:pPr>
        <w:widowControl w:val="0"/>
        <w:numPr>
          <w:ilvl w:val="0"/>
          <w:numId w:val="4"/>
        </w:numPr>
        <w:tabs>
          <w:tab w:val="left" w:pos="-540"/>
          <w:tab w:val="left" w:pos="1080"/>
        </w:tab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Граждане, проживающие на территории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BC7372" w:rsidRPr="00BC7372" w:rsidRDefault="00BC7372" w:rsidP="00BC7372">
      <w:pPr>
        <w:widowControl w:val="0"/>
        <w:tabs>
          <w:tab w:val="left" w:pos="1440"/>
        </w:tab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3. Иностранные граждане, постоянно или преимущественно проживающие на территории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p w:rsidR="00BC7372" w:rsidRPr="00BC7372" w:rsidRDefault="00BC7372" w:rsidP="00BC7372">
      <w:pPr>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Статья 12. Местный референдум</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spacing w:val="-6"/>
          <w:kern w:val="2"/>
          <w:sz w:val="28"/>
          <w:szCs w:val="28"/>
          <w:lang w:eastAsia="ar-SA"/>
        </w:rPr>
      </w:pPr>
      <w:r w:rsidRPr="00BC7372">
        <w:rPr>
          <w:rFonts w:ascii="Times New Roman" w:eastAsia="Times New Roman" w:hAnsi="Times New Roman" w:cs="Times New Roman"/>
          <w:spacing w:val="-6"/>
          <w:sz w:val="28"/>
          <w:szCs w:val="28"/>
          <w:lang w:eastAsia="ar-SA"/>
        </w:rPr>
        <w:t>1. В целях решения непосредственно населением вопросов местного значения муниципального образования Щербиновский район</w:t>
      </w:r>
      <w:r w:rsidRPr="00BC7372">
        <w:rPr>
          <w:rFonts w:ascii="Times New Roman" w:eastAsia="Times New Roman" w:hAnsi="Times New Roman" w:cs="Times New Roman"/>
          <w:b/>
          <w:spacing w:val="-6"/>
          <w:sz w:val="28"/>
          <w:szCs w:val="28"/>
          <w:lang w:eastAsia="ar-SA"/>
        </w:rPr>
        <w:t xml:space="preserve"> </w:t>
      </w:r>
      <w:r w:rsidRPr="00BC7372">
        <w:rPr>
          <w:rFonts w:ascii="Times New Roman" w:eastAsia="Times New Roman" w:hAnsi="Times New Roman" w:cs="Times New Roman"/>
          <w:spacing w:val="-6"/>
          <w:sz w:val="28"/>
          <w:szCs w:val="28"/>
          <w:lang w:eastAsia="ar-SA"/>
        </w:rPr>
        <w:t xml:space="preserve">на территории </w:t>
      </w:r>
      <w:r w:rsidRPr="00BC7372">
        <w:rPr>
          <w:rFonts w:ascii="Times New Roman" w:eastAsia="Times New Roman" w:hAnsi="Times New Roman" w:cs="Times New Roman"/>
          <w:spacing w:val="-6"/>
          <w:kern w:val="2"/>
          <w:sz w:val="28"/>
          <w:szCs w:val="28"/>
          <w:lang w:eastAsia="ar-SA"/>
        </w:rPr>
        <w:t>муниципального образования Щербиновский район проводится местный референдум.</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2. Местный референдум может проводиться на всей территории муниципального образования Щербиновский район.</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На местный референдум могут быть вынесены только вопросы местного значения муниципального образования Щербиновский 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Решение о проведении местного референдума принимается Советом:</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по инициативе, выдвинутой гражданами Российской Федерации, имеющими право на участие в местном референдуме;</w:t>
      </w:r>
    </w:p>
    <w:p w:rsidR="00BC7372" w:rsidRPr="00BC7372" w:rsidRDefault="00BC7372" w:rsidP="00BC7372">
      <w:pPr>
        <w:widowControl w:val="0"/>
        <w:shd w:val="clear" w:color="auto" w:fill="FFFFFF"/>
        <w:tabs>
          <w:tab w:val="left" w:pos="-2160"/>
        </w:tab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 по инициативе, выдвинутой избирательными объединениями, </w:t>
      </w:r>
      <w:r w:rsidRPr="00BC7372">
        <w:rPr>
          <w:rFonts w:ascii="Times New Roman" w:eastAsia="Times New Roman" w:hAnsi="Times New Roman" w:cs="Times New Roman"/>
          <w:sz w:val="28"/>
          <w:szCs w:val="28"/>
          <w:lang w:eastAsia="ar-SA"/>
        </w:rPr>
        <w:lastRenderedPageBreak/>
        <w:t xml:space="preserve">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BC7372" w:rsidRPr="00BC7372" w:rsidRDefault="00BC7372" w:rsidP="00BC7372">
      <w:pPr>
        <w:widowControl w:val="0"/>
        <w:tabs>
          <w:tab w:val="left" w:pos="-2160"/>
        </w:tab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3) по инициативе Совета </w:t>
      </w:r>
      <w:r w:rsidRPr="00BC7372">
        <w:rPr>
          <w:rFonts w:ascii="Times New Roman" w:eastAsia="Times New Roman" w:hAnsi="Times New Roman" w:cs="Times New Roman"/>
          <w:kern w:val="2"/>
          <w:sz w:val="28"/>
          <w:szCs w:val="28"/>
          <w:lang w:eastAsia="ar-SA"/>
        </w:rPr>
        <w:t>и главы муниципального образования Щербиновский район, выдвинутой ими совместно</w:t>
      </w:r>
      <w:r w:rsidRPr="00BC7372">
        <w:rPr>
          <w:rFonts w:ascii="Times New Roman" w:eastAsia="Times New Roman" w:hAnsi="Times New Roman" w:cs="Times New Roman"/>
          <w:sz w:val="28"/>
          <w:szCs w:val="28"/>
          <w:lang w:eastAsia="ar-SA"/>
        </w:rPr>
        <w:t>.</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color w:val="000000"/>
          <w:sz w:val="28"/>
          <w:szCs w:val="28"/>
          <w:lang w:eastAsia="ar-SA"/>
        </w:rPr>
        <w:t xml:space="preserve">4. </w:t>
      </w:r>
      <w:r w:rsidRPr="00BC7372">
        <w:rPr>
          <w:rFonts w:ascii="Times New Roman" w:eastAsia="Times New Roman" w:hAnsi="Times New Roman" w:cs="Times New Roman"/>
          <w:sz w:val="28"/>
          <w:szCs w:val="28"/>
          <w:lang w:eastAsia="ar-SA"/>
        </w:rPr>
        <w:t>Инициатива проведения местного референдума, выдвинутая гражданами, избирательными объединениями, иными общественными объединениями, оформляется и реализуется в порядке, установленном Федеральным законом от 12.06.2002 года № 67-ФЗ «Об основных гарантиях избирательных прав и права на участие в референдуме граждан Российской Федерации», Законом Краснодарского края от 23.07.2003 года № 606-КЗ «О референдумах в Краснодарском крае».</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color w:val="000000"/>
          <w:sz w:val="28"/>
          <w:szCs w:val="28"/>
          <w:lang w:eastAsia="ar-SA"/>
        </w:rPr>
        <w:t xml:space="preserve">5. 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составляет 5 процентов от числа участников </w:t>
      </w:r>
      <w:r w:rsidRPr="00BC7372">
        <w:rPr>
          <w:rFonts w:ascii="Times New Roman" w:eastAsia="Times New Roman" w:hAnsi="Times New Roman" w:cs="Times New Roman"/>
          <w:sz w:val="28"/>
          <w:szCs w:val="28"/>
          <w:lang w:eastAsia="ar-SA"/>
        </w:rPr>
        <w:t>местного</w:t>
      </w:r>
      <w:r w:rsidRPr="00BC7372">
        <w:rPr>
          <w:rFonts w:ascii="Times New Roman" w:eastAsia="Times New Roman" w:hAnsi="Times New Roman" w:cs="Times New Roman"/>
          <w:color w:val="000000"/>
          <w:sz w:val="28"/>
          <w:szCs w:val="28"/>
          <w:lang w:eastAsia="ar-SA"/>
        </w:rPr>
        <w:t xml:space="preserve"> референдума, зарегистрированных на территории </w:t>
      </w:r>
      <w:r w:rsidRPr="00BC7372">
        <w:rPr>
          <w:rFonts w:ascii="Times New Roman" w:eastAsia="Times New Roman" w:hAnsi="Times New Roman" w:cs="Times New Roman"/>
          <w:kern w:val="2"/>
          <w:sz w:val="28"/>
          <w:szCs w:val="28"/>
          <w:lang w:eastAsia="ar-SA"/>
        </w:rPr>
        <w:t>муниципального образования Щербиновский район,</w:t>
      </w:r>
      <w:r w:rsidRPr="00BC7372">
        <w:rPr>
          <w:rFonts w:ascii="Times New Roman" w:eastAsia="Times New Roman" w:hAnsi="Times New Roman" w:cs="Times New Roman"/>
          <w:color w:val="000000"/>
          <w:sz w:val="28"/>
          <w:szCs w:val="28"/>
          <w:lang w:eastAsia="ar-SA"/>
        </w:rPr>
        <w:t xml:space="preserve"> в соответствии с </w:t>
      </w:r>
      <w:r w:rsidRPr="00BC7372">
        <w:rPr>
          <w:rFonts w:ascii="Times New Roman" w:eastAsia="Times New Roman" w:hAnsi="Times New Roman" w:cs="Times New Roman"/>
          <w:sz w:val="28"/>
          <w:szCs w:val="28"/>
          <w:lang w:eastAsia="ar-SA"/>
        </w:rPr>
        <w:t>Федеральным законом от 12.06.2002 года № 67-ФЗ «Об основных гарантиях избирательных прав и права на участие в референдуме граждан Российской Федерации».</w:t>
      </w:r>
    </w:p>
    <w:p w:rsidR="00BC7372" w:rsidRPr="00BC7372" w:rsidRDefault="00BC7372" w:rsidP="00BC7372">
      <w:pPr>
        <w:widowControl w:val="0"/>
        <w:shd w:val="clear" w:color="auto" w:fill="FFFFFF"/>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color w:val="000000"/>
          <w:sz w:val="28"/>
          <w:szCs w:val="28"/>
          <w:lang w:eastAsia="ar-SA"/>
        </w:rPr>
        <w:t xml:space="preserve">6. Инициатива проведения </w:t>
      </w:r>
      <w:r w:rsidRPr="00BC7372">
        <w:rPr>
          <w:rFonts w:ascii="Times New Roman" w:eastAsia="Times New Roman" w:hAnsi="Times New Roman" w:cs="Times New Roman"/>
          <w:sz w:val="28"/>
          <w:szCs w:val="28"/>
          <w:lang w:eastAsia="ar-SA"/>
        </w:rPr>
        <w:t>местного</w:t>
      </w:r>
      <w:r w:rsidRPr="00BC7372">
        <w:rPr>
          <w:rFonts w:ascii="Times New Roman" w:eastAsia="Times New Roman" w:hAnsi="Times New Roman" w:cs="Times New Roman"/>
          <w:color w:val="000000"/>
          <w:sz w:val="28"/>
          <w:szCs w:val="28"/>
          <w:lang w:eastAsia="ar-SA"/>
        </w:rPr>
        <w:t xml:space="preserve"> референдума, выдвинутая совместно Советом и главой </w:t>
      </w:r>
      <w:r w:rsidRPr="00BC7372">
        <w:rPr>
          <w:rFonts w:ascii="Times New Roman" w:eastAsia="Times New Roman" w:hAnsi="Times New Roman" w:cs="Times New Roman"/>
          <w:kern w:val="2"/>
          <w:sz w:val="28"/>
          <w:szCs w:val="28"/>
          <w:lang w:eastAsia="ar-SA"/>
        </w:rPr>
        <w:t>муниципального образования Щербиновский район</w:t>
      </w:r>
      <w:r w:rsidRPr="00BC7372">
        <w:rPr>
          <w:rFonts w:ascii="Times New Roman" w:eastAsia="Times New Roman" w:hAnsi="Times New Roman" w:cs="Times New Roman"/>
          <w:color w:val="000000"/>
          <w:sz w:val="28"/>
          <w:szCs w:val="28"/>
          <w:lang w:eastAsia="ar-SA"/>
        </w:rPr>
        <w:t>, оформляется правовыми актами Совета и главы администрации</w:t>
      </w:r>
      <w:r w:rsidRPr="00BC7372">
        <w:rPr>
          <w:rFonts w:ascii="Times New Roman" w:eastAsia="Times New Roman" w:hAnsi="Times New Roman" w:cs="Times New Roman"/>
          <w:sz w:val="28"/>
          <w:szCs w:val="28"/>
          <w:lang w:eastAsia="ar-SA"/>
        </w:rPr>
        <w:t>.</w:t>
      </w:r>
    </w:p>
    <w:p w:rsidR="00BC7372" w:rsidRPr="00BC7372" w:rsidRDefault="00BC7372" w:rsidP="00BC7372">
      <w:pPr>
        <w:widowControl w:val="0"/>
        <w:shd w:val="clear" w:color="auto" w:fill="FFFFFF"/>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7. Вопрос (вопросы), предлагаемые для вынесения на </w:t>
      </w:r>
      <w:r w:rsidRPr="00BC7372">
        <w:rPr>
          <w:rFonts w:ascii="Times New Roman" w:eastAsia="Times New Roman" w:hAnsi="Times New Roman" w:cs="Times New Roman"/>
          <w:sz w:val="28"/>
          <w:szCs w:val="28"/>
          <w:lang w:eastAsia="ar-SA"/>
        </w:rPr>
        <w:t>местный</w:t>
      </w:r>
      <w:r w:rsidRPr="00BC7372">
        <w:rPr>
          <w:rFonts w:ascii="Times New Roman" w:eastAsia="Times New Roman" w:hAnsi="Times New Roman" w:cs="Times New Roman"/>
          <w:bCs/>
          <w:sz w:val="28"/>
          <w:szCs w:val="28"/>
          <w:lang w:eastAsia="ar-SA"/>
        </w:rPr>
        <w:t xml:space="preserve">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12.06.2002</w:t>
      </w:r>
      <w:r w:rsidRPr="00BC7372">
        <w:rPr>
          <w:rFonts w:ascii="Times New Roman" w:eastAsia="Times New Roman" w:hAnsi="Times New Roman" w:cs="Times New Roman"/>
          <w:sz w:val="28"/>
          <w:szCs w:val="28"/>
          <w:lang w:eastAsia="ar-SA"/>
        </w:rPr>
        <w:t xml:space="preserve"> года</w:t>
      </w:r>
      <w:r w:rsidRPr="00BC7372">
        <w:rPr>
          <w:rFonts w:ascii="Times New Roman" w:eastAsia="Times New Roman" w:hAnsi="Times New Roman" w:cs="Times New Roman"/>
          <w:bCs/>
          <w:sz w:val="28"/>
          <w:szCs w:val="28"/>
          <w:lang w:eastAsia="ar-SA"/>
        </w:rPr>
        <w:t xml:space="preserve"> № 67-ФЗ «Об основных гарантиях избирательных прав и права на участие в референдуме граждан Российской Федерации». </w:t>
      </w:r>
    </w:p>
    <w:p w:rsidR="00BC7372" w:rsidRPr="00BC7372" w:rsidRDefault="00BC7372" w:rsidP="00BC7372">
      <w:pPr>
        <w:widowControl w:val="0"/>
        <w:shd w:val="clear" w:color="auto" w:fill="FFFFFF"/>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Указанная проверка осуществляется не более 20 календарных дней со дня поступления в Совет ходатайства инициативной группы по проведению местного референдума и приложенных к нему документов, переданных комиссией местного</w:t>
      </w:r>
      <w:r w:rsidRPr="00BC7372">
        <w:rPr>
          <w:rFonts w:ascii="Times New Roman" w:eastAsia="Times New Roman" w:hAnsi="Times New Roman" w:cs="Times New Roman"/>
          <w:b/>
          <w:bCs/>
          <w:sz w:val="28"/>
          <w:szCs w:val="28"/>
          <w:lang w:eastAsia="ar-SA"/>
        </w:rPr>
        <w:t xml:space="preserve"> </w:t>
      </w:r>
      <w:r w:rsidRPr="00BC7372">
        <w:rPr>
          <w:rFonts w:ascii="Times New Roman" w:eastAsia="Times New Roman" w:hAnsi="Times New Roman" w:cs="Times New Roman"/>
          <w:bCs/>
          <w:sz w:val="28"/>
          <w:szCs w:val="28"/>
          <w:lang w:eastAsia="ar-SA"/>
        </w:rPr>
        <w:t xml:space="preserve">референдума. </w:t>
      </w:r>
    </w:p>
    <w:p w:rsidR="00BC7372" w:rsidRPr="00BC7372" w:rsidRDefault="00BC7372" w:rsidP="00BC7372">
      <w:pPr>
        <w:widowControl w:val="0"/>
        <w:tabs>
          <w:tab w:val="left" w:pos="360"/>
        </w:tab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BC7372" w:rsidRPr="00BC7372" w:rsidRDefault="00BC7372" w:rsidP="00BC7372">
      <w:pPr>
        <w:tabs>
          <w:tab w:val="left" w:pos="142"/>
          <w:tab w:val="left" w:pos="360"/>
        </w:tab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 xml:space="preserve">район,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Pr="00BC7372">
        <w:rPr>
          <w:rFonts w:ascii="Times New Roman" w:eastAsia="Times New Roman" w:hAnsi="Times New Roman" w:cs="Times New Roman"/>
          <w:kern w:val="2"/>
          <w:sz w:val="28"/>
          <w:szCs w:val="28"/>
          <w:lang w:eastAsia="ar-SA"/>
        </w:rPr>
        <w:lastRenderedPageBreak/>
        <w:t xml:space="preserve">Щербиновский </w:t>
      </w:r>
      <w:r w:rsidRPr="00BC7372">
        <w:rPr>
          <w:rFonts w:ascii="Times New Roman" w:eastAsia="Times New Roman" w:hAnsi="Times New Roman" w:cs="Times New Roman"/>
          <w:sz w:val="28"/>
          <w:szCs w:val="28"/>
          <w:lang w:eastAsia="ar-SA"/>
        </w:rPr>
        <w:t>район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BC7372" w:rsidRPr="00BC7372" w:rsidRDefault="00BC7372" w:rsidP="00BC7372">
      <w:pPr>
        <w:tabs>
          <w:tab w:val="left" w:pos="360"/>
        </w:tabs>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sz w:val="28"/>
          <w:szCs w:val="28"/>
          <w:lang w:eastAsia="ar-SA"/>
        </w:rPr>
        <w:t xml:space="preserve">9. </w:t>
      </w:r>
      <w:r w:rsidRPr="00BC7372">
        <w:rPr>
          <w:rFonts w:ascii="Times New Roman" w:eastAsia="Times New Roman" w:hAnsi="Times New Roman" w:cs="Times New Roman"/>
          <w:color w:val="000000"/>
          <w:sz w:val="28"/>
          <w:szCs w:val="28"/>
          <w:lang w:eastAsia="ar-SA"/>
        </w:rPr>
        <w:t>В местном референдуме имеют право участвовать граждане Российской Федерации, место жительства которых расположено в границах</w:t>
      </w:r>
      <w:r w:rsidRPr="00BC7372">
        <w:rPr>
          <w:rFonts w:ascii="Times New Roman" w:eastAsia="Times New Roman" w:hAnsi="Times New Roman" w:cs="Times New Roman"/>
          <w:b/>
          <w:color w:val="000000"/>
          <w:sz w:val="28"/>
          <w:szCs w:val="28"/>
          <w:lang w:eastAsia="ar-SA"/>
        </w:rPr>
        <w:t xml:space="preserve"> </w:t>
      </w:r>
      <w:r w:rsidRPr="00BC7372">
        <w:rPr>
          <w:rFonts w:ascii="Times New Roman" w:eastAsia="Times New Roman" w:hAnsi="Times New Roman" w:cs="Times New Roman"/>
          <w:sz w:val="28"/>
          <w:szCs w:val="28"/>
          <w:lang w:eastAsia="ar-SA"/>
        </w:rPr>
        <w:t xml:space="preserve">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w:t>
      </w:r>
      <w:r w:rsidRPr="00BC7372">
        <w:rPr>
          <w:rFonts w:ascii="Times New Roman" w:eastAsia="Times New Roman" w:hAnsi="Times New Roman" w:cs="Times New Roman"/>
          <w:color w:val="000000"/>
          <w:sz w:val="28"/>
          <w:szCs w:val="28"/>
          <w:lang w:eastAsia="ar-SA"/>
        </w:rPr>
        <w:t>. Граждане Российской Федерации участвуют в местном</w:t>
      </w:r>
      <w:r w:rsidRPr="00BC7372">
        <w:rPr>
          <w:rFonts w:ascii="Times New Roman" w:eastAsia="Times New Roman" w:hAnsi="Times New Roman" w:cs="Times New Roman"/>
          <w:sz w:val="28"/>
          <w:szCs w:val="28"/>
          <w:lang w:eastAsia="ar-SA"/>
        </w:rPr>
        <w:t xml:space="preserve"> </w:t>
      </w:r>
      <w:r w:rsidRPr="00BC7372">
        <w:rPr>
          <w:rFonts w:ascii="Times New Roman" w:eastAsia="Times New Roman" w:hAnsi="Times New Roman" w:cs="Times New Roman"/>
          <w:color w:val="000000"/>
          <w:sz w:val="28"/>
          <w:szCs w:val="28"/>
          <w:lang w:eastAsia="ar-SA"/>
        </w:rPr>
        <w:t>референдуме на основе всеобщего равного и прямого волеизъявления при тайном голосовании.</w:t>
      </w:r>
    </w:p>
    <w:p w:rsidR="00BC7372" w:rsidRPr="00BC7372" w:rsidRDefault="00BC7372" w:rsidP="00BC7372">
      <w:pPr>
        <w:spacing w:after="0" w:line="240" w:lineRule="auto"/>
        <w:ind w:firstLine="851"/>
        <w:jc w:val="both"/>
        <w:rPr>
          <w:rFonts w:ascii="Times New Roman" w:eastAsia="Times New Roman" w:hAnsi="Times New Roman" w:cs="Times New Roman"/>
          <w:bCs/>
          <w:color w:val="000000"/>
          <w:sz w:val="28"/>
          <w:szCs w:val="28"/>
          <w:lang w:eastAsia="ar-SA"/>
        </w:rPr>
      </w:pPr>
      <w:r w:rsidRPr="00BC7372">
        <w:rPr>
          <w:rFonts w:ascii="Times New Roman" w:eastAsia="Times New Roman" w:hAnsi="Times New Roman" w:cs="Times New Roman"/>
          <w:bCs/>
          <w:sz w:val="28"/>
          <w:szCs w:val="28"/>
          <w:lang w:eastAsia="ar-SA"/>
        </w:rPr>
        <w:t>10.</w:t>
      </w:r>
      <w:r w:rsidRPr="00BC7372">
        <w:rPr>
          <w:rFonts w:ascii="Times New Roman" w:eastAsia="Times New Roman" w:hAnsi="Times New Roman" w:cs="Times New Roman"/>
          <w:bCs/>
          <w:color w:val="000000"/>
          <w:sz w:val="28"/>
          <w:szCs w:val="28"/>
          <w:lang w:eastAsia="ar-SA"/>
        </w:rPr>
        <w:t xml:space="preserve"> Итоги голосования и принятое на местном референдуме решение подлежат официальному опубликованию (обнародованию).</w:t>
      </w:r>
    </w:p>
    <w:p w:rsidR="00BC7372" w:rsidRPr="00BC7372" w:rsidRDefault="00BC7372" w:rsidP="00BC7372">
      <w:pPr>
        <w:widowControl w:val="0"/>
        <w:tabs>
          <w:tab w:val="left" w:pos="-1134"/>
        </w:tabs>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11. Органы местного самоуправления муниципального образования </w:t>
      </w:r>
      <w:r w:rsidRPr="00BC7372">
        <w:rPr>
          <w:rFonts w:ascii="Times New Roman" w:eastAsia="Times New Roman" w:hAnsi="Times New Roman" w:cs="Times New Roman"/>
          <w:bCs/>
          <w:kern w:val="2"/>
          <w:sz w:val="28"/>
          <w:szCs w:val="28"/>
          <w:lang w:eastAsia="ar-SA"/>
        </w:rPr>
        <w:t xml:space="preserve">Щербиновский </w:t>
      </w:r>
      <w:r w:rsidRPr="00BC7372">
        <w:rPr>
          <w:rFonts w:ascii="Times New Roman" w:eastAsia="Times New Roman" w:hAnsi="Times New Roman" w:cs="Times New Roman"/>
          <w:bCs/>
          <w:sz w:val="28"/>
          <w:szCs w:val="28"/>
          <w:lang w:eastAsia="ar-SA"/>
        </w:rPr>
        <w:t>район</w:t>
      </w:r>
      <w:r w:rsidRPr="00BC7372">
        <w:rPr>
          <w:rFonts w:ascii="Times New Roman" w:eastAsia="Times New Roman" w:hAnsi="Times New Roman" w:cs="Times New Roman"/>
          <w:bCs/>
          <w:color w:val="000000"/>
          <w:sz w:val="28"/>
          <w:szCs w:val="28"/>
          <w:lang w:eastAsia="ar-SA"/>
        </w:rPr>
        <w:t xml:space="preserve"> </w:t>
      </w:r>
      <w:r w:rsidRPr="00BC7372">
        <w:rPr>
          <w:rFonts w:ascii="Times New Roman" w:eastAsia="Times New Roman" w:hAnsi="Times New Roman" w:cs="Times New Roman"/>
          <w:bCs/>
          <w:sz w:val="28"/>
          <w:szCs w:val="28"/>
          <w:lang w:eastAsia="ar-SA"/>
        </w:rPr>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BC7372" w:rsidRPr="00BC7372" w:rsidRDefault="00BC7372" w:rsidP="00BC7372">
      <w:pPr>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12.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w:t>
      </w:r>
      <w:r w:rsidRPr="00BC7372">
        <w:rPr>
          <w:rFonts w:ascii="Times New Roman" w:eastAsia="Times New Roman" w:hAnsi="Times New Roman" w:cs="Times New Roman"/>
          <w:sz w:val="28"/>
          <w:szCs w:val="28"/>
          <w:lang w:eastAsia="ar-SA"/>
        </w:rPr>
        <w:t xml:space="preserve"> года</w:t>
      </w:r>
      <w:r w:rsidRPr="00BC7372">
        <w:rPr>
          <w:rFonts w:ascii="Times New Roman" w:eastAsia="Times New Roman" w:hAnsi="Times New Roman" w:cs="Times New Roman"/>
          <w:bCs/>
          <w:sz w:val="28"/>
          <w:szCs w:val="28"/>
          <w:lang w:eastAsia="ar-SA"/>
        </w:rPr>
        <w:t xml:space="preserve"> № 67-ФЗ «Об основных гарантиях избирательных прав и права на участие в референдуме граждан Российской Федерации», Законом  Краснодарского края от 23.07.2003</w:t>
      </w:r>
      <w:r w:rsidRPr="00BC7372">
        <w:rPr>
          <w:rFonts w:ascii="Times New Roman" w:eastAsia="Times New Roman" w:hAnsi="Times New Roman" w:cs="Times New Roman"/>
          <w:sz w:val="28"/>
          <w:szCs w:val="28"/>
          <w:lang w:eastAsia="ar-SA"/>
        </w:rPr>
        <w:t xml:space="preserve"> года</w:t>
      </w:r>
      <w:r w:rsidRPr="00BC7372">
        <w:rPr>
          <w:rFonts w:ascii="Times New Roman" w:eastAsia="Times New Roman" w:hAnsi="Times New Roman" w:cs="Times New Roman"/>
          <w:bCs/>
          <w:sz w:val="28"/>
          <w:szCs w:val="28"/>
          <w:lang w:eastAsia="ar-SA"/>
        </w:rPr>
        <w:t xml:space="preserve"> № 606-КЗ «О референдумах в Краснодарском крае».</w:t>
      </w:r>
    </w:p>
    <w:p w:rsidR="00BC7372" w:rsidRPr="00BC7372" w:rsidRDefault="00BC7372" w:rsidP="00BC7372">
      <w:pPr>
        <w:autoSpaceDE w:val="0"/>
        <w:spacing w:after="0" w:line="240" w:lineRule="auto"/>
        <w:jc w:val="both"/>
        <w:rPr>
          <w:rFonts w:ascii="Times New Roman" w:eastAsia="Times New Roman" w:hAnsi="Times New Roman" w:cs="Times New Roman"/>
          <w:sz w:val="28"/>
          <w:szCs w:val="28"/>
          <w:lang w:eastAsia="ar-SA"/>
        </w:rPr>
      </w:pPr>
    </w:p>
    <w:p w:rsidR="00BC7372" w:rsidRPr="00BC7372" w:rsidRDefault="00BC7372" w:rsidP="00BC7372">
      <w:pPr>
        <w:keepLines/>
        <w:widowControl w:val="0"/>
        <w:spacing w:after="0" w:line="240" w:lineRule="auto"/>
        <w:ind w:firstLine="851"/>
        <w:jc w:val="both"/>
        <w:rPr>
          <w:rFonts w:ascii="Times New Roman" w:eastAsia="Times New Roman" w:hAnsi="Times New Roman" w:cs="Times New Roman"/>
          <w:b/>
          <w:kern w:val="2"/>
          <w:sz w:val="28"/>
          <w:szCs w:val="28"/>
          <w:lang w:eastAsia="ar-SA"/>
        </w:rPr>
      </w:pPr>
      <w:r w:rsidRPr="00BC7372">
        <w:rPr>
          <w:rFonts w:ascii="Times New Roman" w:eastAsia="Times New Roman" w:hAnsi="Times New Roman" w:cs="Times New Roman"/>
          <w:b/>
          <w:kern w:val="2"/>
          <w:sz w:val="28"/>
          <w:szCs w:val="28"/>
          <w:lang w:eastAsia="ar-SA"/>
        </w:rPr>
        <w:t>Статья 13</w:t>
      </w:r>
      <w:r w:rsidRPr="00BC7372">
        <w:rPr>
          <w:rFonts w:ascii="Times New Roman" w:eastAsia="Times New Roman" w:hAnsi="Times New Roman" w:cs="Times New Roman"/>
          <w:kern w:val="2"/>
          <w:sz w:val="28"/>
          <w:szCs w:val="28"/>
          <w:lang w:eastAsia="ar-SA"/>
        </w:rPr>
        <w:t>.</w:t>
      </w:r>
      <w:r w:rsidRPr="00BC7372">
        <w:rPr>
          <w:rFonts w:ascii="Times New Roman" w:eastAsia="Times New Roman" w:hAnsi="Times New Roman" w:cs="Times New Roman"/>
          <w:b/>
          <w:kern w:val="2"/>
          <w:sz w:val="28"/>
          <w:szCs w:val="28"/>
          <w:lang w:eastAsia="ar-SA"/>
        </w:rPr>
        <w:t xml:space="preserve"> Муниципальные выборы</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 Муниципальные выборы проводятся в целях избрания главы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 депутатов Совета на основе всеобщего равного и прямого избирательного права при тайном голосовании.</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2. 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устанавливаются Федеральным законом от 12.06.2002</w:t>
      </w:r>
      <w:r w:rsidRPr="00BC7372">
        <w:rPr>
          <w:rFonts w:ascii="Times New Roman" w:eastAsia="Times New Roman" w:hAnsi="Times New Roman" w:cs="Times New Roman"/>
          <w:sz w:val="28"/>
          <w:szCs w:val="28"/>
          <w:lang w:eastAsia="ar-SA"/>
        </w:rPr>
        <w:t xml:space="preserve"> года</w:t>
      </w:r>
      <w:r w:rsidRPr="00BC7372">
        <w:rPr>
          <w:rFonts w:ascii="Times New Roman" w:eastAsia="Times New Roman" w:hAnsi="Times New Roman" w:cs="Times New Roman"/>
          <w:bCs/>
          <w:sz w:val="28"/>
          <w:szCs w:val="28"/>
          <w:lang w:eastAsia="ar-SA"/>
        </w:rPr>
        <w:t xml:space="preserve"> № 67-ФЗ «Об основных гарантиях избирательных прав и права на участие в референдуме граждан Российской Федерации», Законом Краснодарского края от 26.12.2005</w:t>
      </w:r>
      <w:r w:rsidRPr="00BC7372">
        <w:rPr>
          <w:rFonts w:ascii="Times New Roman" w:eastAsia="Times New Roman" w:hAnsi="Times New Roman" w:cs="Times New Roman"/>
          <w:sz w:val="28"/>
          <w:szCs w:val="28"/>
          <w:lang w:eastAsia="ar-SA"/>
        </w:rPr>
        <w:t xml:space="preserve"> года</w:t>
      </w:r>
      <w:r w:rsidRPr="00BC7372">
        <w:rPr>
          <w:rFonts w:ascii="Times New Roman" w:eastAsia="Times New Roman" w:hAnsi="Times New Roman" w:cs="Times New Roman"/>
          <w:bCs/>
          <w:sz w:val="28"/>
          <w:szCs w:val="28"/>
          <w:lang w:eastAsia="ar-SA"/>
        </w:rPr>
        <w:t xml:space="preserve"> № 966-КЗ «О муниципальных выборах в Краснодарском крае». </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bCs/>
          <w:spacing w:val="-8"/>
          <w:sz w:val="28"/>
          <w:szCs w:val="28"/>
          <w:lang w:eastAsia="ar-SA"/>
        </w:rPr>
      </w:pPr>
    </w:p>
    <w:p w:rsidR="00BC7372" w:rsidRPr="00BC7372" w:rsidRDefault="00BC7372" w:rsidP="00BC7372">
      <w:pPr>
        <w:widowControl w:val="0"/>
        <w:spacing w:after="0" w:line="240" w:lineRule="auto"/>
        <w:ind w:firstLine="851"/>
        <w:jc w:val="both"/>
        <w:rPr>
          <w:rFonts w:ascii="Times New Roman" w:eastAsia="Times New Roman" w:hAnsi="Times New Roman" w:cs="Times New Roman"/>
          <w:bCs/>
          <w:spacing w:val="-8"/>
          <w:sz w:val="28"/>
          <w:szCs w:val="28"/>
          <w:lang w:eastAsia="ar-SA"/>
        </w:rPr>
      </w:pPr>
      <w:r w:rsidRPr="00BC7372">
        <w:rPr>
          <w:rFonts w:ascii="Times New Roman" w:eastAsia="Times New Roman" w:hAnsi="Times New Roman" w:cs="Times New Roman"/>
          <w:bCs/>
          <w:spacing w:val="-8"/>
          <w:sz w:val="28"/>
          <w:szCs w:val="28"/>
          <w:lang w:eastAsia="ar-SA"/>
        </w:rPr>
        <w:t xml:space="preserve">Избрание главы муниципального образования </w:t>
      </w:r>
      <w:r w:rsidRPr="00BC7372">
        <w:rPr>
          <w:rFonts w:ascii="Times New Roman" w:eastAsia="Times New Roman" w:hAnsi="Times New Roman" w:cs="Times New Roman"/>
          <w:bCs/>
          <w:spacing w:val="-8"/>
          <w:kern w:val="2"/>
          <w:sz w:val="28"/>
          <w:szCs w:val="28"/>
          <w:lang w:eastAsia="ar-SA"/>
        </w:rPr>
        <w:t xml:space="preserve">Щербиновский </w:t>
      </w:r>
      <w:r w:rsidRPr="00BC7372">
        <w:rPr>
          <w:rFonts w:ascii="Times New Roman" w:eastAsia="Times New Roman" w:hAnsi="Times New Roman" w:cs="Times New Roman"/>
          <w:bCs/>
          <w:spacing w:val="-8"/>
          <w:sz w:val="28"/>
          <w:szCs w:val="28"/>
          <w:lang w:eastAsia="ar-SA"/>
        </w:rPr>
        <w:t>район на муниципальных выборах проводится по мажоритарной системе абсолютного большинства.</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Выборы депутатов Совета проводятся по смешанной мажоритарно-пропорциональной избирательной системе: 15 депутатских мандатов распределяются по муниципальному избирательному округу между муниципальными списками кандидатов, выдвинутыми избирательными объединениями, пропорционально числу голосов  избирателей, полученных каждым из списка кандидатов, 5 депутатов Совета избираются по одномандатным и (или) многомандатным округам по мажоритарной системе </w:t>
      </w:r>
      <w:r w:rsidRPr="00BC7372">
        <w:rPr>
          <w:rFonts w:ascii="Times New Roman" w:eastAsia="Times New Roman" w:hAnsi="Times New Roman" w:cs="Times New Roman"/>
          <w:bCs/>
          <w:sz w:val="28"/>
          <w:szCs w:val="28"/>
          <w:lang w:eastAsia="ar-SA"/>
        </w:rPr>
        <w:lastRenderedPageBreak/>
        <w:t>относительного большинства, схему которых определяет организующая выборы избирательная комиссия и утверждает Совет.</w:t>
      </w:r>
    </w:p>
    <w:p w:rsidR="00BC7372" w:rsidRPr="00BC7372" w:rsidRDefault="00BC7372" w:rsidP="00BC7372">
      <w:pPr>
        <w:widowControl w:val="0"/>
        <w:suppressAutoHyphens/>
        <w:spacing w:after="0" w:line="240" w:lineRule="auto"/>
        <w:ind w:firstLine="900"/>
        <w:jc w:val="both"/>
        <w:rPr>
          <w:rFonts w:ascii="Times New Roman" w:eastAsia="Andale Sans UI" w:hAnsi="Times New Roman" w:cs="Times New Roman"/>
          <w:kern w:val="2"/>
          <w:sz w:val="28"/>
          <w:szCs w:val="28"/>
          <w:lang w:eastAsia="ar-SA"/>
        </w:rPr>
      </w:pPr>
      <w:r w:rsidRPr="00BC7372">
        <w:rPr>
          <w:rFonts w:ascii="Times New Roman" w:eastAsia="Andale Sans UI" w:hAnsi="Times New Roman" w:cs="Times New Roman"/>
          <w:bCs/>
          <w:kern w:val="2"/>
          <w:sz w:val="28"/>
          <w:szCs w:val="28"/>
          <w:lang w:eastAsia="ar-SA"/>
        </w:rPr>
        <w:t xml:space="preserve">3. </w:t>
      </w:r>
      <w:r w:rsidRPr="00BC7372">
        <w:rPr>
          <w:rFonts w:ascii="Times New Roman" w:eastAsia="Andale Sans UI" w:hAnsi="Times New Roman" w:cs="Times New Roman"/>
          <w:kern w:val="2"/>
          <w:sz w:val="28"/>
          <w:szCs w:val="28"/>
          <w:lang w:eastAsia="ar-SA"/>
        </w:rPr>
        <w:t>Муниципальные выборы назначаются Советом не ранее чем за 90 дней и не позднее чем за 80 дней до дня голосования.</w:t>
      </w:r>
    </w:p>
    <w:p w:rsidR="00BC7372" w:rsidRPr="00BC7372" w:rsidRDefault="00BC7372" w:rsidP="00BC7372">
      <w:pPr>
        <w:widowControl w:val="0"/>
        <w:suppressAutoHyphens/>
        <w:spacing w:after="0" w:line="240" w:lineRule="auto"/>
        <w:ind w:firstLine="900"/>
        <w:jc w:val="both"/>
        <w:rPr>
          <w:rFonts w:ascii="Times New Roman" w:eastAsia="Andale Sans UI" w:hAnsi="Times New Roman" w:cs="Times New Roman"/>
          <w:kern w:val="2"/>
          <w:sz w:val="28"/>
          <w:szCs w:val="28"/>
          <w:lang w:eastAsia="ar-SA"/>
        </w:rPr>
      </w:pPr>
      <w:r w:rsidRPr="00BC7372">
        <w:rPr>
          <w:rFonts w:ascii="Times New Roman" w:eastAsia="Andale Sans UI" w:hAnsi="Times New Roman" w:cs="Times New Roman"/>
          <w:kern w:val="2"/>
          <w:sz w:val="28"/>
          <w:szCs w:val="28"/>
          <w:lang w:eastAsia="ar-SA"/>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p>
    <w:p w:rsidR="00BC7372" w:rsidRPr="00BC7372" w:rsidRDefault="00BC7372" w:rsidP="00BC7372">
      <w:pPr>
        <w:widowControl w:val="0"/>
        <w:suppressAutoHyphens/>
        <w:spacing w:after="0" w:line="240" w:lineRule="auto"/>
        <w:ind w:firstLine="900"/>
        <w:jc w:val="both"/>
        <w:rPr>
          <w:rFonts w:ascii="Times New Roman" w:eastAsia="Andale Sans UI" w:hAnsi="Times New Roman" w:cs="Times New Roman"/>
          <w:kern w:val="2"/>
          <w:sz w:val="28"/>
          <w:szCs w:val="28"/>
          <w:lang w:eastAsia="ar-SA"/>
        </w:rPr>
      </w:pPr>
      <w:r w:rsidRPr="00BC7372">
        <w:rPr>
          <w:rFonts w:ascii="Times New Roman" w:eastAsia="Andale Sans UI" w:hAnsi="Times New Roman" w:cs="Times New Roman"/>
          <w:kern w:val="2"/>
          <w:sz w:val="28"/>
          <w:szCs w:val="28"/>
          <w:lang w:eastAsia="ar-SA"/>
        </w:rPr>
        <w:t>Голосование на муниципальных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муниципальные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муниципальные выборы назначаются на третье воскресенье сентября.</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Решение о назначении муниципальных выборов официально публикуется в средствах массовой информации не позднее чем через пять дней со дня его принятия.</w:t>
      </w:r>
    </w:p>
    <w:p w:rsidR="00BC7372" w:rsidRPr="00BC7372" w:rsidRDefault="00BC7372" w:rsidP="00BC7372">
      <w:pPr>
        <w:widowControl w:val="0"/>
        <w:tabs>
          <w:tab w:val="left" w:pos="142"/>
        </w:tabs>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4. В случае досрочного прекращения полномочий главы муниципального образования </w:t>
      </w:r>
      <w:r w:rsidRPr="00BC7372">
        <w:rPr>
          <w:rFonts w:ascii="Times New Roman" w:eastAsia="Times New Roman" w:hAnsi="Times New Roman" w:cs="Times New Roman"/>
          <w:bCs/>
          <w:kern w:val="2"/>
          <w:sz w:val="28"/>
          <w:szCs w:val="28"/>
          <w:lang w:eastAsia="ar-SA"/>
        </w:rPr>
        <w:t xml:space="preserve">Щербиновский </w:t>
      </w:r>
      <w:r w:rsidRPr="00BC7372">
        <w:rPr>
          <w:rFonts w:ascii="Times New Roman" w:eastAsia="Times New Roman" w:hAnsi="Times New Roman" w:cs="Times New Roman"/>
          <w:bCs/>
          <w:sz w:val="28"/>
          <w:szCs w:val="28"/>
          <w:lang w:eastAsia="ar-SA"/>
        </w:rPr>
        <w:t>район или депутатов (депутата) Совета, влекущего за собой неправомочность органа, досрочные муниципальные выборы должны быть проведены не позднее чем через шесть месяцев со дня такого досрочного прекращения полномочий. При назначении досрочных муниципальных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что должно быть зафиксировано в решении Совета об их назначении.</w:t>
      </w:r>
    </w:p>
    <w:p w:rsidR="00BC7372" w:rsidRPr="00BC7372" w:rsidRDefault="00BC7372" w:rsidP="00BC7372">
      <w:pPr>
        <w:widowControl w:val="0"/>
        <w:tabs>
          <w:tab w:val="left" w:pos="142"/>
        </w:tabs>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5. Основные муниципальные выборы органов местного самоуправления муниципального образования Щербиновский район, проводимые после досрочных муниципальных выборов, должны быть назначены на второе воскресенье сентября года, в котором истекают полномочия органа местного самоуправления муниципального образования Щербиновский район, избранного на досрочных муниципальных выборах.</w:t>
      </w:r>
    </w:p>
    <w:p w:rsidR="00BC7372" w:rsidRPr="00BC7372" w:rsidRDefault="00BC7372" w:rsidP="00BC7372">
      <w:pPr>
        <w:widowControl w:val="0"/>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6. Результаты муниципальных выборов подлежат официальному опубликованию (обнародованию) в сроки, установленные Федеральным законом от 12.06.2002 года № 67-ФЗ «Об основных гарантиях избирательных прав и права на участие в референдуме граждан Российской Федерации».</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b/>
          <w:kern w:val="2"/>
          <w:sz w:val="28"/>
          <w:szCs w:val="28"/>
          <w:lang w:eastAsia="ar-SA"/>
        </w:rPr>
      </w:pPr>
    </w:p>
    <w:p w:rsidR="00BC7372" w:rsidRPr="00BC7372" w:rsidRDefault="00BC7372" w:rsidP="00BC7372">
      <w:pPr>
        <w:keepLines/>
        <w:widowControl w:val="0"/>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kern w:val="2"/>
          <w:sz w:val="28"/>
          <w:szCs w:val="28"/>
          <w:lang w:eastAsia="ar-SA"/>
        </w:rPr>
        <w:lastRenderedPageBreak/>
        <w:t>Статья 14. Голосование по отзыву депутата</w:t>
      </w:r>
      <w:r w:rsidRPr="00BC7372">
        <w:rPr>
          <w:rFonts w:ascii="Times New Roman" w:eastAsia="Times New Roman" w:hAnsi="Times New Roman" w:cs="Times New Roman"/>
          <w:b/>
          <w:sz w:val="28"/>
          <w:szCs w:val="28"/>
          <w:lang w:eastAsia="ar-SA"/>
        </w:rPr>
        <w:t xml:space="preserve"> Совета</w:t>
      </w:r>
      <w:r w:rsidRPr="00BC7372">
        <w:rPr>
          <w:rFonts w:ascii="Times New Roman" w:eastAsia="Times New Roman" w:hAnsi="Times New Roman" w:cs="Times New Roman"/>
          <w:b/>
          <w:kern w:val="2"/>
          <w:sz w:val="28"/>
          <w:szCs w:val="28"/>
          <w:lang w:eastAsia="ar-SA"/>
        </w:rPr>
        <w:t xml:space="preserve">, главы </w:t>
      </w:r>
      <w:r w:rsidRPr="00BC7372">
        <w:rPr>
          <w:rFonts w:ascii="Times New Roman" w:eastAsia="Times New Roman" w:hAnsi="Times New Roman" w:cs="Times New Roman"/>
          <w:b/>
          <w:sz w:val="28"/>
          <w:szCs w:val="28"/>
          <w:lang w:eastAsia="ar-SA"/>
        </w:rPr>
        <w:t xml:space="preserve">муниципального образования </w:t>
      </w:r>
      <w:r w:rsidRPr="00BC7372">
        <w:rPr>
          <w:rFonts w:ascii="Times New Roman" w:eastAsia="Times New Roman" w:hAnsi="Times New Roman" w:cs="Times New Roman"/>
          <w:b/>
          <w:kern w:val="2"/>
          <w:sz w:val="28"/>
          <w:szCs w:val="28"/>
          <w:lang w:eastAsia="ar-SA"/>
        </w:rPr>
        <w:t xml:space="preserve">Щербиновский </w:t>
      </w:r>
      <w:r w:rsidRPr="00BC7372">
        <w:rPr>
          <w:rFonts w:ascii="Times New Roman" w:eastAsia="Times New Roman" w:hAnsi="Times New Roman" w:cs="Times New Roman"/>
          <w:b/>
          <w:sz w:val="28"/>
          <w:szCs w:val="28"/>
          <w:lang w:eastAsia="ar-SA"/>
        </w:rPr>
        <w:t xml:space="preserve">район, по вопросам изменения границ муниципального образования </w:t>
      </w:r>
      <w:r w:rsidRPr="00BC7372">
        <w:rPr>
          <w:rFonts w:ascii="Times New Roman" w:eastAsia="Times New Roman" w:hAnsi="Times New Roman" w:cs="Times New Roman"/>
          <w:b/>
          <w:kern w:val="2"/>
          <w:sz w:val="28"/>
          <w:szCs w:val="28"/>
          <w:lang w:eastAsia="ar-SA"/>
        </w:rPr>
        <w:t xml:space="preserve">Щербиновский </w:t>
      </w:r>
      <w:r w:rsidRPr="00BC7372">
        <w:rPr>
          <w:rFonts w:ascii="Times New Roman" w:eastAsia="Times New Roman" w:hAnsi="Times New Roman" w:cs="Times New Roman"/>
          <w:b/>
          <w:sz w:val="28"/>
          <w:szCs w:val="28"/>
          <w:lang w:eastAsia="ar-SA"/>
        </w:rPr>
        <w:t xml:space="preserve">район, преобразования муниципального образования </w:t>
      </w:r>
      <w:r w:rsidRPr="00BC7372">
        <w:rPr>
          <w:rFonts w:ascii="Times New Roman" w:eastAsia="Times New Roman" w:hAnsi="Times New Roman" w:cs="Times New Roman"/>
          <w:b/>
          <w:kern w:val="2"/>
          <w:sz w:val="28"/>
          <w:szCs w:val="28"/>
          <w:lang w:eastAsia="ar-SA"/>
        </w:rPr>
        <w:t xml:space="preserve">Щербиновский </w:t>
      </w:r>
      <w:r w:rsidRPr="00BC7372">
        <w:rPr>
          <w:rFonts w:ascii="Times New Roman" w:eastAsia="Times New Roman" w:hAnsi="Times New Roman" w:cs="Times New Roman"/>
          <w:b/>
          <w:sz w:val="28"/>
          <w:szCs w:val="28"/>
          <w:lang w:eastAsia="ar-SA"/>
        </w:rPr>
        <w:t>район</w:t>
      </w:r>
    </w:p>
    <w:p w:rsidR="00BC7372" w:rsidRPr="00BC7372" w:rsidRDefault="00BC7372" w:rsidP="00BC7372">
      <w:pPr>
        <w:tabs>
          <w:tab w:val="left" w:pos="-900"/>
          <w:tab w:val="left" w:pos="142"/>
        </w:tab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Инициатива проведения голосования по отзыву депутат</w:t>
      </w:r>
      <w:r w:rsidRPr="00BC7372">
        <w:rPr>
          <w:rFonts w:ascii="Times New Roman" w:eastAsia="Times New Roman" w:hAnsi="Times New Roman" w:cs="Times New Roman"/>
          <w:bCs/>
          <w:sz w:val="28"/>
          <w:szCs w:val="28"/>
          <w:lang w:eastAsia="ar-SA"/>
        </w:rPr>
        <w:t>а</w:t>
      </w:r>
      <w:r w:rsidRPr="00BC7372">
        <w:rPr>
          <w:rFonts w:ascii="Times New Roman" w:eastAsia="Times New Roman" w:hAnsi="Times New Roman" w:cs="Times New Roman"/>
          <w:sz w:val="28"/>
          <w:szCs w:val="28"/>
          <w:lang w:eastAsia="ar-SA"/>
        </w:rPr>
        <w:t xml:space="preserve"> Совета, главы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 принадлежит гражданам Российской Федерации, имеющим право на участие в местном референдуме.</w:t>
      </w:r>
    </w:p>
    <w:p w:rsidR="00BC7372" w:rsidRPr="00BC7372" w:rsidRDefault="00BC7372" w:rsidP="00BC7372">
      <w:pPr>
        <w:tabs>
          <w:tab w:val="left" w:pos="-900"/>
          <w:tab w:val="left" w:pos="142"/>
        </w:tab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Отзыв не применяется для депутата Совета, избранного по пропорциональной избирательной системе.</w:t>
      </w:r>
    </w:p>
    <w:p w:rsidR="00BC7372" w:rsidRPr="00BC7372" w:rsidRDefault="00BC7372" w:rsidP="00BC7372">
      <w:pPr>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 Основаниями для отзыва депутата Совета, главы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 xml:space="preserve">район могут служить только их конкретные противоправные решения или действия (бездействие) в случае их подтверждения в судебном порядке. </w:t>
      </w:r>
    </w:p>
    <w:p w:rsidR="00BC7372" w:rsidRPr="00BC7372" w:rsidRDefault="00BC7372" w:rsidP="00BC7372">
      <w:pPr>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Основанием для отзыва депутата Совета является подтвержденное в судебном порядке неисполнение полномочий депутата Совета, под которым понимается без уважительных причин систематическое (более двух раз подряд) непосещение сессий Совета, неучастие в работе соответствующей комиссии Совета,  а также уклонение или отказ от выполнения поручений Совета. </w:t>
      </w:r>
    </w:p>
    <w:p w:rsidR="00BC7372" w:rsidRPr="00BC7372" w:rsidRDefault="00BC7372" w:rsidP="00BC7372">
      <w:pPr>
        <w:keepNext/>
        <w:tabs>
          <w:tab w:val="left" w:pos="-900"/>
          <w:tab w:val="left" w:pos="0"/>
          <w:tab w:val="left" w:pos="720"/>
        </w:tabs>
        <w:suppressAutoHyphens/>
        <w:spacing w:after="0" w:line="240" w:lineRule="auto"/>
        <w:ind w:firstLine="851"/>
        <w:jc w:val="both"/>
        <w:outlineLvl w:val="2"/>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Основаниями для отзыва главы муниципального образования </w:t>
      </w:r>
      <w:r w:rsidRPr="00BC7372">
        <w:rPr>
          <w:rFonts w:ascii="Times New Roman" w:eastAsia="Times New Roman" w:hAnsi="Times New Roman" w:cs="Times New Roman"/>
          <w:bCs/>
          <w:kern w:val="2"/>
          <w:sz w:val="28"/>
          <w:szCs w:val="28"/>
          <w:lang w:eastAsia="ar-SA"/>
        </w:rPr>
        <w:t>Щербиновский</w:t>
      </w:r>
      <w:r w:rsidRPr="00BC7372">
        <w:rPr>
          <w:rFonts w:ascii="Times New Roman" w:eastAsia="Times New Roman" w:hAnsi="Times New Roman" w:cs="Times New Roman"/>
          <w:b/>
          <w:kern w:val="2"/>
          <w:sz w:val="28"/>
          <w:szCs w:val="28"/>
          <w:lang w:eastAsia="ar-SA"/>
        </w:rPr>
        <w:t xml:space="preserve"> </w:t>
      </w:r>
      <w:r w:rsidRPr="00BC7372">
        <w:rPr>
          <w:rFonts w:ascii="Times New Roman" w:eastAsia="Times New Roman" w:hAnsi="Times New Roman" w:cs="Times New Roman"/>
          <w:color w:val="000000"/>
          <w:sz w:val="28"/>
          <w:szCs w:val="28"/>
          <w:lang w:eastAsia="ar-SA"/>
        </w:rPr>
        <w:t>район, в случае их подтверждения в судебном порядке, являются:</w:t>
      </w:r>
    </w:p>
    <w:p w:rsidR="00BC7372" w:rsidRPr="00BC7372" w:rsidRDefault="00BC7372" w:rsidP="00BC7372">
      <w:pPr>
        <w:tabs>
          <w:tab w:val="left" w:pos="-900"/>
        </w:tab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нарушение срока издания муниципального акта, необходимого для реализации решения, принятого путем прямого волеизъявления населения;</w:t>
      </w:r>
    </w:p>
    <w:p w:rsidR="00BC7372" w:rsidRPr="00BC7372" w:rsidRDefault="00BC7372" w:rsidP="00BC7372">
      <w:pPr>
        <w:keepNext/>
        <w:tabs>
          <w:tab w:val="left" w:pos="-900"/>
          <w:tab w:val="left" w:pos="0"/>
          <w:tab w:val="left" w:pos="720"/>
        </w:tabs>
        <w:suppressAutoHyphens/>
        <w:spacing w:after="0" w:line="240" w:lineRule="auto"/>
        <w:ind w:firstLine="851"/>
        <w:jc w:val="both"/>
        <w:outlineLvl w:val="2"/>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неисполнение полномочий главы муниципального образования Щербиновский район, под которым понимается систематическое без уважительных причин либо умышленное уклонение от осуществления своих полномочий, предусмотренных настоящим Уставом, повлекшее нарушение прав и свобод граждан.</w:t>
      </w:r>
    </w:p>
    <w:p w:rsidR="00BC7372" w:rsidRPr="00BC7372" w:rsidRDefault="00BC7372" w:rsidP="00BC7372">
      <w:pPr>
        <w:keepNext/>
        <w:tabs>
          <w:tab w:val="left" w:pos="-900"/>
          <w:tab w:val="left" w:pos="0"/>
          <w:tab w:val="left" w:pos="720"/>
        </w:tabs>
        <w:suppressAutoHyphens/>
        <w:spacing w:after="0" w:line="240" w:lineRule="auto"/>
        <w:ind w:firstLine="851"/>
        <w:jc w:val="both"/>
        <w:outlineLvl w:val="2"/>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Отзыв по указанным основаниям не освобождает депутата Совета, главу муниципального образования </w:t>
      </w:r>
      <w:r w:rsidRPr="00BC7372">
        <w:rPr>
          <w:rFonts w:ascii="Times New Roman" w:eastAsia="Times New Roman" w:hAnsi="Times New Roman" w:cs="Times New Roman"/>
          <w:bCs/>
          <w:kern w:val="2"/>
          <w:sz w:val="28"/>
          <w:szCs w:val="28"/>
          <w:lang w:eastAsia="ar-SA"/>
        </w:rPr>
        <w:t xml:space="preserve">Щербиновский </w:t>
      </w:r>
      <w:r w:rsidRPr="00BC7372">
        <w:rPr>
          <w:rFonts w:ascii="Times New Roman" w:eastAsia="Times New Roman" w:hAnsi="Times New Roman" w:cs="Times New Roman"/>
          <w:color w:val="000000"/>
          <w:sz w:val="28"/>
          <w:szCs w:val="28"/>
          <w:lang w:eastAsia="ar-SA"/>
        </w:rPr>
        <w:t>район от иной ответственности, установленной за</w:t>
      </w:r>
      <w:r w:rsidRPr="00BC7372">
        <w:rPr>
          <w:rFonts w:ascii="Times New Roman" w:eastAsia="Times New Roman" w:hAnsi="Times New Roman" w:cs="Times New Roman"/>
          <w:b/>
          <w:color w:val="000000"/>
          <w:sz w:val="28"/>
          <w:szCs w:val="28"/>
          <w:lang w:eastAsia="ar-SA"/>
        </w:rPr>
        <w:t xml:space="preserve"> </w:t>
      </w:r>
      <w:r w:rsidRPr="00BC7372">
        <w:rPr>
          <w:rFonts w:ascii="Times New Roman" w:eastAsia="Times New Roman" w:hAnsi="Times New Roman" w:cs="Times New Roman"/>
          <w:color w:val="000000"/>
          <w:sz w:val="28"/>
          <w:szCs w:val="28"/>
          <w:lang w:eastAsia="ar-SA"/>
        </w:rPr>
        <w:t>допущенные нарушения федеральным законодательством.</w:t>
      </w:r>
    </w:p>
    <w:p w:rsidR="00BC7372" w:rsidRPr="00BC7372" w:rsidRDefault="00BC7372" w:rsidP="00BC7372">
      <w:pPr>
        <w:widowControl w:val="0"/>
        <w:tabs>
          <w:tab w:val="left" w:pos="-900"/>
        </w:tabs>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sz w:val="28"/>
          <w:szCs w:val="28"/>
          <w:lang w:eastAsia="ar-SA"/>
        </w:rPr>
        <w:t xml:space="preserve"> 3.</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color w:val="000000"/>
          <w:sz w:val="28"/>
          <w:szCs w:val="28"/>
          <w:lang w:eastAsia="ar-SA"/>
        </w:rPr>
        <w:t>Право отзыва не может быть использовано в период со дня инициирования вопроса о досрочном прекращении полномочий Совета</w:t>
      </w:r>
      <w:r w:rsidRPr="00BC7372">
        <w:rPr>
          <w:rFonts w:ascii="Times New Roman" w:eastAsia="Times New Roman" w:hAnsi="Times New Roman" w:cs="Times New Roman"/>
          <w:sz w:val="28"/>
          <w:szCs w:val="28"/>
          <w:lang w:eastAsia="ar-SA"/>
        </w:rPr>
        <w:t>, главы муниципального образования</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b/>
          <w:bCs/>
          <w:kern w:val="2"/>
          <w:sz w:val="28"/>
          <w:szCs w:val="28"/>
          <w:lang w:eastAsia="ar-SA"/>
        </w:rPr>
        <w:t xml:space="preserve"> </w:t>
      </w:r>
      <w:r w:rsidRPr="00BC7372">
        <w:rPr>
          <w:rFonts w:ascii="Times New Roman" w:eastAsia="Times New Roman" w:hAnsi="Times New Roman" w:cs="Times New Roman"/>
          <w:color w:val="000000"/>
          <w:sz w:val="28"/>
          <w:szCs w:val="28"/>
          <w:lang w:eastAsia="ar-SA"/>
        </w:rPr>
        <w:t xml:space="preserve">район в порядке, установленном статьями 73, 74 Федерального закона </w:t>
      </w:r>
      <w:r w:rsidRPr="00BC7372">
        <w:rPr>
          <w:rFonts w:ascii="Times New Roman" w:eastAsia="Times New Roman" w:hAnsi="Times New Roman" w:cs="Times New Roman"/>
          <w:sz w:val="28"/>
          <w:szCs w:val="28"/>
          <w:lang w:eastAsia="ar-SA"/>
        </w:rPr>
        <w:t xml:space="preserve">от 06.10.2003 года № 131-ФЗ </w:t>
      </w:r>
      <w:r w:rsidRPr="00BC7372">
        <w:rPr>
          <w:rFonts w:ascii="Times New Roman" w:eastAsia="Times New Roman" w:hAnsi="Times New Roman" w:cs="Times New Roman"/>
          <w:color w:val="000000"/>
          <w:sz w:val="28"/>
          <w:szCs w:val="28"/>
          <w:lang w:eastAsia="ar-SA"/>
        </w:rPr>
        <w:t>«Об общих принципах организации местного самоуправления в Российской Федерации».</w:t>
      </w:r>
    </w:p>
    <w:p w:rsidR="00BC7372" w:rsidRPr="00BC7372" w:rsidRDefault="00BC7372" w:rsidP="00BC7372">
      <w:pPr>
        <w:widowControl w:val="0"/>
        <w:tabs>
          <w:tab w:val="left" w:pos="-900"/>
        </w:tabs>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widowControl w:val="0"/>
        <w:tabs>
          <w:tab w:val="left" w:pos="-900"/>
        </w:tabs>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widowControl w:val="0"/>
        <w:tabs>
          <w:tab w:val="left" w:pos="-900"/>
        </w:tab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Депутат Совета, глава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sz w:val="28"/>
          <w:szCs w:val="28"/>
          <w:lang w:eastAsia="ar-SA"/>
        </w:rPr>
        <w:t xml:space="preserve"> район имеет право давать избирателям объяснения по поводу обстоятельств, выдвигаемых в качестве оснований для отзыва.</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spacing w:val="-8"/>
          <w:sz w:val="28"/>
          <w:szCs w:val="28"/>
          <w:lang w:eastAsia="ar-SA"/>
        </w:rPr>
      </w:pPr>
      <w:r w:rsidRPr="00BC7372">
        <w:rPr>
          <w:rFonts w:ascii="Times New Roman" w:eastAsia="Times New Roman" w:hAnsi="Times New Roman" w:cs="Times New Roman"/>
          <w:spacing w:val="-8"/>
          <w:sz w:val="28"/>
          <w:szCs w:val="28"/>
          <w:lang w:eastAsia="ar-SA"/>
        </w:rPr>
        <w:lastRenderedPageBreak/>
        <w:t xml:space="preserve">4. Для выдвижения инициативы проведения голосования по отзыву депутата Совета, главы муниципального образования </w:t>
      </w:r>
      <w:r w:rsidRPr="00BC7372">
        <w:rPr>
          <w:rFonts w:ascii="Times New Roman" w:eastAsia="Times New Roman" w:hAnsi="Times New Roman" w:cs="Times New Roman"/>
          <w:spacing w:val="-8"/>
          <w:kern w:val="2"/>
          <w:sz w:val="28"/>
          <w:szCs w:val="28"/>
          <w:lang w:eastAsia="ar-SA"/>
        </w:rPr>
        <w:t>Щербиновский</w:t>
      </w:r>
      <w:r w:rsidRPr="00BC7372">
        <w:rPr>
          <w:rFonts w:ascii="Times New Roman" w:eastAsia="Times New Roman" w:hAnsi="Times New Roman" w:cs="Times New Roman"/>
          <w:spacing w:val="-8"/>
          <w:sz w:val="28"/>
          <w:szCs w:val="28"/>
          <w:lang w:eastAsia="ar-SA"/>
        </w:rPr>
        <w:t xml:space="preserve"> район и сбора подписей граждан в ее поддержку необходимо образовать инициативную группу по отзыву депутата Совета, главы муниципального образования </w:t>
      </w:r>
      <w:r w:rsidRPr="00BC7372">
        <w:rPr>
          <w:rFonts w:ascii="Times New Roman" w:eastAsia="Times New Roman" w:hAnsi="Times New Roman" w:cs="Times New Roman"/>
          <w:spacing w:val="-8"/>
          <w:kern w:val="2"/>
          <w:sz w:val="28"/>
          <w:szCs w:val="28"/>
          <w:lang w:eastAsia="ar-SA"/>
        </w:rPr>
        <w:t>Щербиновский</w:t>
      </w:r>
      <w:r w:rsidRPr="00BC7372">
        <w:rPr>
          <w:rFonts w:ascii="Times New Roman" w:eastAsia="Times New Roman" w:hAnsi="Times New Roman" w:cs="Times New Roman"/>
          <w:spacing w:val="-8"/>
          <w:sz w:val="28"/>
          <w:szCs w:val="28"/>
          <w:lang w:eastAsia="ar-SA"/>
        </w:rPr>
        <w:t xml:space="preserve"> район </w:t>
      </w:r>
      <w:r w:rsidRPr="00BC7372">
        <w:rPr>
          <w:rFonts w:ascii="Times New Roman" w:eastAsia="Times New Roman" w:hAnsi="Times New Roman" w:cs="Times New Roman"/>
          <w:color w:val="000000"/>
          <w:spacing w:val="-8"/>
          <w:sz w:val="28"/>
          <w:szCs w:val="28"/>
          <w:lang w:eastAsia="ar-SA"/>
        </w:rPr>
        <w:t>(далее – инициативная группа)</w:t>
      </w:r>
      <w:r w:rsidRPr="00BC7372">
        <w:rPr>
          <w:rFonts w:ascii="Times New Roman" w:eastAsia="Times New Roman" w:hAnsi="Times New Roman" w:cs="Times New Roman"/>
          <w:spacing w:val="-8"/>
          <w:sz w:val="28"/>
          <w:szCs w:val="28"/>
          <w:lang w:eastAsia="ar-SA"/>
        </w:rPr>
        <w:t xml:space="preserve"> в количестве не менее 10 человек.</w:t>
      </w:r>
    </w:p>
    <w:p w:rsidR="00BC7372" w:rsidRPr="00BC7372" w:rsidRDefault="00BC7372" w:rsidP="00BC7372">
      <w:pPr>
        <w:widowControl w:val="0"/>
        <w:tabs>
          <w:tab w:val="left" w:pos="-900"/>
        </w:tab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Инициативная группа образуется гражданами, указанными в части 1 настоящей статьи, на собрании. </w:t>
      </w:r>
    </w:p>
    <w:p w:rsidR="00BC7372" w:rsidRPr="00BC7372" w:rsidRDefault="00BC7372" w:rsidP="00BC7372">
      <w:pPr>
        <w:tabs>
          <w:tab w:val="left" w:pos="-900"/>
        </w:tab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Инициаторы проведения собрания обязаны заблаговременно известить о времени и месте проведения собрания комиссию 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BC7372" w:rsidRPr="00BC7372" w:rsidRDefault="00BC7372" w:rsidP="00BC7372">
      <w:pPr>
        <w:tabs>
          <w:tab w:val="left" w:pos="-900"/>
        </w:tab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 но не менее 10 человек.</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color w:val="000000"/>
          <w:spacing w:val="-6"/>
          <w:sz w:val="28"/>
          <w:szCs w:val="28"/>
          <w:lang w:eastAsia="ar-SA"/>
        </w:rPr>
      </w:pPr>
      <w:r w:rsidRPr="00BC7372">
        <w:rPr>
          <w:rFonts w:ascii="Times New Roman" w:eastAsia="Times New Roman" w:hAnsi="Times New Roman" w:cs="Times New Roman"/>
          <w:color w:val="000000"/>
          <w:spacing w:val="-6"/>
          <w:sz w:val="28"/>
          <w:szCs w:val="28"/>
          <w:lang w:eastAsia="ar-SA"/>
        </w:rPr>
        <w:t>5. Инициативная группа не позднее трех дней со дня проведения собрания обращается с ходатайством о регистрации инициативной группы в комиссию.</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В ходатайстве инициативной группы должны быть указаны основания отзыва депутата Совета, главы </w:t>
      </w:r>
      <w:r w:rsidRPr="00BC7372">
        <w:rPr>
          <w:rFonts w:ascii="Times New Roman" w:eastAsia="Times New Roman" w:hAnsi="Times New Roman" w:cs="Times New Roman"/>
          <w:sz w:val="28"/>
          <w:szCs w:val="28"/>
          <w:lang w:eastAsia="ar-SA"/>
        </w:rPr>
        <w:t xml:space="preserve">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sz w:val="28"/>
          <w:szCs w:val="28"/>
          <w:lang w:eastAsia="ar-SA"/>
        </w:rPr>
        <w:t xml:space="preserve"> район</w:t>
      </w:r>
      <w:r w:rsidRPr="00BC7372">
        <w:rPr>
          <w:rFonts w:ascii="Times New Roman" w:eastAsia="Times New Roman" w:hAnsi="Times New Roman" w:cs="Times New Roman"/>
          <w:color w:val="000000"/>
          <w:sz w:val="28"/>
          <w:szCs w:val="28"/>
          <w:lang w:eastAsia="ar-SA"/>
        </w:rPr>
        <w:t xml:space="preserve">,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w:t>
      </w:r>
    </w:p>
    <w:p w:rsidR="00BC7372" w:rsidRPr="00BC7372" w:rsidRDefault="00BC7372" w:rsidP="00BC7372">
      <w:pPr>
        <w:tabs>
          <w:tab w:val="left" w:pos="142"/>
          <w:tab w:val="left" w:pos="555"/>
        </w:tabs>
        <w:autoSpaceDE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на котором было принято решение о его отзыве. Указанный протокол должен содержать следующие решения:</w:t>
      </w:r>
    </w:p>
    <w:p w:rsidR="00BC7372" w:rsidRPr="00BC7372" w:rsidRDefault="00BC7372" w:rsidP="00BC7372">
      <w:pPr>
        <w:tabs>
          <w:tab w:val="left" w:pos="142"/>
          <w:tab w:val="left" w:pos="555"/>
        </w:tabs>
        <w:autoSpaceDE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1) об образовании инициативной группы;</w:t>
      </w:r>
    </w:p>
    <w:p w:rsidR="00BC7372" w:rsidRPr="00BC7372" w:rsidRDefault="00BC7372" w:rsidP="00BC7372">
      <w:pPr>
        <w:tabs>
          <w:tab w:val="left" w:pos="142"/>
          <w:tab w:val="left" w:pos="555"/>
        </w:tabs>
        <w:autoSpaceDE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2) о назначении уполномоченных представителей инициативной группы.</w:t>
      </w:r>
    </w:p>
    <w:p w:rsidR="00BC7372" w:rsidRPr="00BC7372" w:rsidRDefault="00BC7372" w:rsidP="00BC7372">
      <w:pPr>
        <w:tabs>
          <w:tab w:val="left" w:pos="142"/>
          <w:tab w:val="left" w:pos="555"/>
        </w:tabs>
        <w:autoSpaceDE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6. Комиссия в течение пятнадцати дней со дня поступления указанных документов обязана их рассмотреть и принять решение о регистрации либо об отказе в регистрации инициативной группы.</w:t>
      </w:r>
    </w:p>
    <w:p w:rsidR="00BC7372" w:rsidRPr="00BC7372" w:rsidRDefault="00BC7372" w:rsidP="00BC7372">
      <w:pPr>
        <w:autoSpaceDE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В регистрации инициативной группе может быть отказано только в случае нарушения установленного настоящей статьей порядка выдвижения инициативы проведения голосования по отзыву депутата</w:t>
      </w:r>
      <w:r w:rsidRPr="00BC7372">
        <w:rPr>
          <w:rFonts w:ascii="Times New Roman" w:eastAsia="Times New Roman" w:hAnsi="Times New Roman" w:cs="Times New Roman"/>
          <w:sz w:val="28"/>
          <w:szCs w:val="28"/>
          <w:lang w:eastAsia="ar-SA"/>
        </w:rPr>
        <w:t xml:space="preserve"> Совета</w:t>
      </w:r>
      <w:r w:rsidRPr="00BC7372">
        <w:rPr>
          <w:rFonts w:ascii="Times New Roman" w:eastAsia="Times New Roman" w:hAnsi="Times New Roman" w:cs="Times New Roman"/>
          <w:color w:val="000000"/>
          <w:sz w:val="28"/>
          <w:szCs w:val="28"/>
          <w:lang w:eastAsia="ar-SA"/>
        </w:rPr>
        <w:t xml:space="preserve">, главы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район.</w:t>
      </w:r>
    </w:p>
    <w:p w:rsidR="00BC7372" w:rsidRPr="00BC7372" w:rsidRDefault="00BC7372" w:rsidP="00BC7372">
      <w:pPr>
        <w:autoSpaceDE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При регистрации инициативной группе выдается регистрационное свидетельство, форма которого устанавливается комиссией. Срок действия </w:t>
      </w:r>
      <w:r w:rsidRPr="00BC7372">
        <w:rPr>
          <w:rFonts w:ascii="Times New Roman" w:eastAsia="Times New Roman" w:hAnsi="Times New Roman" w:cs="Times New Roman"/>
          <w:color w:val="000000"/>
          <w:sz w:val="28"/>
          <w:szCs w:val="28"/>
          <w:lang w:eastAsia="ar-SA"/>
        </w:rPr>
        <w:lastRenderedPageBreak/>
        <w:t>регистрационного свидетельства оканчивается одновременно с окончанием кампании по отзыву депутата Совета, главы муниципального образования Щербиновский район.</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7. Регистрация инициативной группы является основанием для сбора подписей, необходимых для назначения голосования по отзыву депутата</w:t>
      </w:r>
      <w:r w:rsidRPr="00BC7372">
        <w:rPr>
          <w:rFonts w:ascii="Times New Roman" w:eastAsia="Times New Roman" w:hAnsi="Times New Roman" w:cs="Times New Roman"/>
          <w:sz w:val="28"/>
          <w:szCs w:val="28"/>
          <w:lang w:eastAsia="ar-SA"/>
        </w:rPr>
        <w:t xml:space="preserve"> Совета</w:t>
      </w:r>
      <w:r w:rsidRPr="00BC7372">
        <w:rPr>
          <w:rFonts w:ascii="Times New Roman" w:eastAsia="Times New Roman" w:hAnsi="Times New Roman" w:cs="Times New Roman"/>
          <w:color w:val="000000"/>
          <w:sz w:val="28"/>
          <w:szCs w:val="28"/>
          <w:lang w:eastAsia="ar-SA"/>
        </w:rPr>
        <w:t xml:space="preserve">, главы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район (далее – голосование по отзыву).</w:t>
      </w:r>
    </w:p>
    <w:p w:rsidR="00BC7372" w:rsidRPr="00BC7372" w:rsidRDefault="00BC7372" w:rsidP="00BC7372">
      <w:pPr>
        <w:widowControl w:val="0"/>
        <w:tabs>
          <w:tab w:val="left" w:pos="142"/>
        </w:tabs>
        <w:autoSpaceDE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Подписи собираются путем заполнения подписных листов, содержащих предложение о проведении голосования по отзыву. </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color w:val="000000"/>
          <w:sz w:val="28"/>
          <w:szCs w:val="28"/>
          <w:lang w:eastAsia="ar-SA"/>
        </w:rPr>
        <w:t>Подписные листы изготавливаются по форме, установленной  приложением 9 к Федеральному з</w:t>
      </w:r>
      <w:r w:rsidRPr="00BC7372">
        <w:rPr>
          <w:rFonts w:ascii="Times New Roman" w:eastAsia="Times New Roman" w:hAnsi="Times New Roman" w:cs="Times New Roman"/>
          <w:sz w:val="28"/>
          <w:szCs w:val="28"/>
          <w:lang w:eastAsia="ar-SA"/>
        </w:rPr>
        <w:t>акону от 12.06.2002 года № 67-ФЗ «Об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Законом Краснодарского края от 23.07.2003 года № 606-КЗ «О референдумах в Краснодарском крае».</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sz w:val="28"/>
          <w:szCs w:val="28"/>
          <w:lang w:eastAsia="ar-SA"/>
        </w:rPr>
        <w:t>Число подписей</w:t>
      </w:r>
      <w:r w:rsidRPr="00BC7372">
        <w:rPr>
          <w:rFonts w:ascii="Times New Roman" w:eastAsia="Times New Roman" w:hAnsi="Times New Roman" w:cs="Times New Roman"/>
          <w:color w:val="000000"/>
          <w:sz w:val="28"/>
          <w:szCs w:val="28"/>
          <w:lang w:eastAsia="ar-SA"/>
        </w:rPr>
        <w:t xml:space="preserve">,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w:t>
      </w:r>
      <w:r w:rsidRPr="00BC7372">
        <w:rPr>
          <w:rFonts w:ascii="Times New Roman" w:eastAsia="Times New Roman" w:hAnsi="Times New Roman" w:cs="Times New Roman"/>
          <w:sz w:val="28"/>
          <w:szCs w:val="28"/>
          <w:lang w:eastAsia="ar-SA"/>
        </w:rPr>
        <w:t>избирательного округа</w:t>
      </w:r>
      <w:r w:rsidRPr="00BC7372">
        <w:rPr>
          <w:rFonts w:ascii="Times New Roman" w:eastAsia="Times New Roman" w:hAnsi="Times New Roman" w:cs="Times New Roman"/>
          <w:color w:val="000000"/>
          <w:sz w:val="28"/>
          <w:szCs w:val="28"/>
          <w:lang w:eastAsia="ar-SA"/>
        </w:rPr>
        <w:t>.</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Число подписей, необходимых для назначения голосования по отзыву главы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район, составляет 5 процентов от числа избирателей, зарегистрированных на территории </w:t>
      </w:r>
      <w:r w:rsidRPr="00BC7372">
        <w:rPr>
          <w:rFonts w:ascii="Times New Roman" w:eastAsia="Times New Roman" w:hAnsi="Times New Roman" w:cs="Times New Roman"/>
          <w:sz w:val="28"/>
          <w:szCs w:val="28"/>
          <w:lang w:eastAsia="ar-SA"/>
        </w:rPr>
        <w:t xml:space="preserve">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sz w:val="28"/>
          <w:szCs w:val="28"/>
          <w:lang w:eastAsia="ar-SA"/>
        </w:rPr>
        <w:t xml:space="preserve"> район</w:t>
      </w:r>
      <w:r w:rsidRPr="00BC7372">
        <w:rPr>
          <w:rFonts w:ascii="Times New Roman" w:eastAsia="Times New Roman" w:hAnsi="Times New Roman" w:cs="Times New Roman"/>
          <w:color w:val="000000"/>
          <w:sz w:val="28"/>
          <w:szCs w:val="28"/>
          <w:lang w:eastAsia="ar-SA"/>
        </w:rPr>
        <w:t>.</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Число представляемых в комиссию подписей, собранных в поддержку инициативы проведения голосования по отзыву, может превышать число подписей, необходимое для назначения голосования по отзыву, но не более чем на 10 процентов.</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Подписи могут собираться со дня, следующего за днем регистрации инициативной группы и выдачи ей регистрационного свидетельства. </w:t>
      </w:r>
      <w:r w:rsidRPr="00BC7372">
        <w:rPr>
          <w:rFonts w:ascii="Times New Roman" w:eastAsia="Times New Roman" w:hAnsi="Times New Roman" w:cs="Times New Roman"/>
          <w:bCs/>
          <w:sz w:val="28"/>
          <w:szCs w:val="28"/>
          <w:lang w:eastAsia="ar-SA"/>
        </w:rPr>
        <w:t>Изготовление подписных листов оплачивается из соответствующего фонда по отзыву.</w:t>
      </w:r>
      <w:r w:rsidRPr="00BC7372">
        <w:rPr>
          <w:rFonts w:ascii="Times New Roman" w:eastAsia="Times New Roman" w:hAnsi="Times New Roman" w:cs="Times New Roman"/>
          <w:color w:val="000000"/>
          <w:sz w:val="28"/>
          <w:szCs w:val="28"/>
          <w:lang w:eastAsia="ar-SA"/>
        </w:rPr>
        <w:t xml:space="preserve"> Период сбора подписей составляет 20 дней. </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8.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Проверке могут подлежать все представленные подписи или часть этих подписей, но не менее 20 процентов от установленного в части 7 настоящей статьи их количества, необходимого для назначения голосования по отзыву. Число подписей, подлежащих проверке, определяет организующая голосование по отзыву комиссия.</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bCs/>
          <w:sz w:val="28"/>
          <w:szCs w:val="28"/>
          <w:lang w:eastAsia="ar-SA"/>
        </w:rPr>
        <w:t>Если комиссией принято решение о проверке части представленных подписей, то</w:t>
      </w:r>
      <w:r w:rsidRPr="00BC7372">
        <w:rPr>
          <w:rFonts w:ascii="Times New Roman" w:eastAsia="Times New Roman" w:hAnsi="Times New Roman" w:cs="Times New Roman"/>
          <w:sz w:val="28"/>
          <w:szCs w:val="28"/>
          <w:lang w:eastAsia="ar-SA"/>
        </w:rPr>
        <w:t xml:space="preserve"> </w:t>
      </w:r>
      <w:r w:rsidRPr="00BC7372">
        <w:rPr>
          <w:rFonts w:ascii="Times New Roman" w:eastAsia="Times New Roman" w:hAnsi="Times New Roman" w:cs="Times New Roman"/>
          <w:color w:val="000000"/>
          <w:sz w:val="28"/>
          <w:szCs w:val="28"/>
          <w:lang w:eastAsia="ar-SA"/>
        </w:rPr>
        <w:t xml:space="preserve">подписные листы, подлежащие проверке, отбираются посредством случайной выборки (жребия), проводимой (проводимого) членами комиссии с правом решающего голоса в порядке, установленном комиссией. </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lastRenderedPageBreak/>
        <w:t>Итоги проведенной проверки оформляются решением комиссии о соответствии либо не соответствии порядка выдвижения инициативы по отзыву депутата</w:t>
      </w:r>
      <w:r w:rsidRPr="00BC7372">
        <w:rPr>
          <w:rFonts w:ascii="Times New Roman" w:eastAsia="Times New Roman" w:hAnsi="Times New Roman" w:cs="Times New Roman"/>
          <w:sz w:val="28"/>
          <w:szCs w:val="28"/>
          <w:lang w:eastAsia="ar-SA"/>
        </w:rPr>
        <w:t xml:space="preserve"> Совета</w:t>
      </w:r>
      <w:r w:rsidRPr="00BC7372">
        <w:rPr>
          <w:rFonts w:ascii="Times New Roman" w:eastAsia="Times New Roman" w:hAnsi="Times New Roman" w:cs="Times New Roman"/>
          <w:color w:val="000000"/>
          <w:sz w:val="28"/>
          <w:szCs w:val="28"/>
          <w:lang w:eastAsia="ar-SA"/>
        </w:rPr>
        <w:t xml:space="preserve">, главы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район (далее – инициатива по отзыву) требованиям действующего законодательства и настоящего Устава.</w:t>
      </w:r>
    </w:p>
    <w:p w:rsidR="00BC7372" w:rsidRPr="00BC7372" w:rsidRDefault="00BC7372" w:rsidP="00BC7372">
      <w:pPr>
        <w:widowControl w:val="0"/>
        <w:tabs>
          <w:tab w:val="left" w:pos="142"/>
        </w:tab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Если в результате соответствующей проверки установлено, что представленных подписей достаточно для </w:t>
      </w:r>
      <w:r w:rsidRPr="00BC7372">
        <w:rPr>
          <w:rFonts w:ascii="Times New Roman" w:eastAsia="Times New Roman" w:hAnsi="Times New Roman" w:cs="Times New Roman"/>
          <w:color w:val="000000"/>
          <w:sz w:val="28"/>
          <w:szCs w:val="28"/>
          <w:lang w:eastAsia="ar-SA"/>
        </w:rPr>
        <w:t>выдвижения инициативы по отзыву</w:t>
      </w:r>
      <w:r w:rsidRPr="00BC7372">
        <w:rPr>
          <w:rFonts w:ascii="Times New Roman" w:eastAsia="Times New Roman" w:hAnsi="Times New Roman" w:cs="Times New Roman"/>
          <w:sz w:val="28"/>
          <w:szCs w:val="28"/>
          <w:lang w:eastAsia="ar-SA"/>
        </w:rPr>
        <w:t>,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9. Совет принимает решение о назначении голосования по отзыву не позднее чем через 15 календарных дней со дня поступления указанных документов. </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Решение о назначении голосования по отзыву должно быть принято не позднее чем за </w:t>
      </w:r>
      <w:r w:rsidRPr="00BC7372">
        <w:rPr>
          <w:rFonts w:ascii="Times New Roman" w:eastAsia="Times New Roman" w:hAnsi="Times New Roman" w:cs="Times New Roman"/>
          <w:bCs/>
          <w:sz w:val="28"/>
          <w:szCs w:val="28"/>
          <w:lang w:eastAsia="ar-SA"/>
        </w:rPr>
        <w:t xml:space="preserve">55 </w:t>
      </w:r>
      <w:r w:rsidRPr="00BC7372">
        <w:rPr>
          <w:rFonts w:ascii="Times New Roman" w:eastAsia="Times New Roman" w:hAnsi="Times New Roman" w:cs="Times New Roman"/>
          <w:color w:val="000000"/>
          <w:sz w:val="28"/>
          <w:szCs w:val="28"/>
          <w:lang w:eastAsia="ar-SA"/>
        </w:rPr>
        <w:t xml:space="preserve">дней до дня голосования по отзыву. </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Голосование по отзыву может быть назначено только на воскресенье. Не допускается назначение голосования по отзыву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color w:val="000000"/>
          <w:sz w:val="28"/>
          <w:szCs w:val="28"/>
          <w:lang w:eastAsia="ar-SA"/>
        </w:rPr>
        <w:t xml:space="preserve">10. </w:t>
      </w:r>
      <w:r w:rsidRPr="00BC7372">
        <w:rPr>
          <w:rFonts w:ascii="Times New Roman" w:eastAsia="Times New Roman" w:hAnsi="Times New Roman" w:cs="Times New Roman"/>
          <w:sz w:val="28"/>
          <w:szCs w:val="28"/>
          <w:lang w:eastAsia="ar-SA"/>
        </w:rPr>
        <w:t>Голосование по отзыву осуществляется в границах избирательных участков, образованных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При проведении голосования по отзыву в качестве участковых комиссий действуют участковые избирательные комиссии, сформированные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Составление и уточнение списков участников голосования по отзыву осуществляются в порядке, предусмотренном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11. Для участия в голосовании по отзыву избиратель получает бюллетень для голосования по отзыву.</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Форма и текст бюллетеня для голосования по отзыву (далее - бюллетень), число бюллетеней, а также порядок осуществления контроля за изготовлением бюллетеней утверждается комиссией не позднее чем за 20 </w:t>
      </w:r>
      <w:r w:rsidRPr="00BC7372">
        <w:rPr>
          <w:rFonts w:ascii="Times New Roman" w:eastAsia="Times New Roman" w:hAnsi="Times New Roman" w:cs="Times New Roman"/>
          <w:color w:val="000000"/>
          <w:sz w:val="28"/>
          <w:szCs w:val="28"/>
          <w:lang w:eastAsia="ar-SA"/>
        </w:rPr>
        <w:lastRenderedPageBreak/>
        <w:t>дней до дня голосования по отзыву. Текст бюллетеня должен быть размещен только на одной его стороне.</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В верхней части бюллетеня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которыми помещаются пустые квадраты.</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12. Голосование по отзыву проводится в порядке, установленном Федеральным законом от 12.06.2002 года № 67-ФЗ «Об основных гарантиях избирательных прав и права на участие в референдуме граждан Российской Федерации», Законом Краснодарского края от 23.07.2003 года № 606-КЗ «О референдумах в Краснодарском крае», с учетом особенностей, предусмотренных Федеральным законом от 06.10.2003 года № 131-ФЗ «Об общих принципах организации местного самоуправления в Российской Федерации».</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13.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BC7372" w:rsidRPr="00BC7372" w:rsidRDefault="00BC7372" w:rsidP="00BC7372">
      <w:pPr>
        <w:widowControl w:val="0"/>
        <w:tabs>
          <w:tab w:val="left" w:pos="-900"/>
          <w:tab w:val="left" w:pos="142"/>
        </w:tab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Глава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sz w:val="28"/>
          <w:szCs w:val="28"/>
          <w:lang w:eastAsia="ar-SA"/>
        </w:rPr>
        <w:t xml:space="preserve"> район считается отозванным, если за отзыв проголосовало не менее половины избирателей, зарегистрированных на территории муниципального образования Щербиновский район.</w:t>
      </w:r>
    </w:p>
    <w:p w:rsidR="00BC7372" w:rsidRPr="00BC7372" w:rsidRDefault="00BC7372" w:rsidP="00BC7372">
      <w:pPr>
        <w:tabs>
          <w:tab w:val="left" w:pos="-900"/>
          <w:tab w:val="left" w:pos="142"/>
        </w:tabs>
        <w:spacing w:after="0" w:line="240" w:lineRule="auto"/>
        <w:ind w:firstLine="851"/>
        <w:jc w:val="both"/>
        <w:rPr>
          <w:rFonts w:ascii="Times New Roman" w:eastAsia="Times New Roman" w:hAnsi="Times New Roman" w:cs="Times New Roman"/>
          <w:i/>
          <w:color w:val="000000"/>
          <w:sz w:val="28"/>
          <w:szCs w:val="28"/>
          <w:lang w:eastAsia="ar-SA"/>
        </w:rPr>
      </w:pPr>
      <w:r w:rsidRPr="00BC7372">
        <w:rPr>
          <w:rFonts w:ascii="Times New Roman" w:eastAsia="Times New Roman" w:hAnsi="Times New Roman" w:cs="Times New Roman"/>
          <w:sz w:val="28"/>
          <w:szCs w:val="28"/>
          <w:lang w:eastAsia="ar-SA"/>
        </w:rPr>
        <w:t xml:space="preserve">В ином случае комиссия признает решение об отзыве </w:t>
      </w:r>
      <w:r w:rsidRPr="00BC7372">
        <w:rPr>
          <w:rFonts w:ascii="Times New Roman" w:eastAsia="Times New Roman" w:hAnsi="Times New Roman" w:cs="Times New Roman"/>
          <w:color w:val="000000"/>
          <w:sz w:val="28"/>
          <w:szCs w:val="28"/>
          <w:lang w:eastAsia="ar-SA"/>
        </w:rPr>
        <w:t>не принятым</w:t>
      </w:r>
      <w:r w:rsidRPr="00BC7372">
        <w:rPr>
          <w:rFonts w:ascii="Times New Roman" w:eastAsia="Times New Roman" w:hAnsi="Times New Roman" w:cs="Times New Roman"/>
          <w:i/>
          <w:color w:val="000000"/>
          <w:sz w:val="28"/>
          <w:szCs w:val="28"/>
          <w:lang w:eastAsia="ar-SA"/>
        </w:rPr>
        <w:t>.</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i/>
          <w:strike/>
          <w:color w:val="000000"/>
          <w:sz w:val="28"/>
          <w:szCs w:val="28"/>
          <w:lang w:eastAsia="ar-SA"/>
        </w:rPr>
      </w:pPr>
      <w:r w:rsidRPr="00BC7372">
        <w:rPr>
          <w:rFonts w:ascii="Times New Roman" w:eastAsia="Times New Roman" w:hAnsi="Times New Roman" w:cs="Times New Roman"/>
          <w:sz w:val="28"/>
          <w:szCs w:val="28"/>
          <w:lang w:eastAsia="ar-SA"/>
        </w:rPr>
        <w:t>14. Комиссия после подписания</w:t>
      </w:r>
      <w:r w:rsidRPr="00BC7372">
        <w:rPr>
          <w:rFonts w:ascii="Times New Roman" w:eastAsia="Times New Roman" w:hAnsi="Times New Roman" w:cs="Times New Roman"/>
          <w:color w:val="000000"/>
          <w:sz w:val="28"/>
          <w:szCs w:val="28"/>
          <w:lang w:eastAsia="ar-SA"/>
        </w:rPr>
        <w:t xml:space="preserve"> протокола о результатах</w:t>
      </w:r>
      <w:r w:rsidRPr="00BC7372">
        <w:rPr>
          <w:rFonts w:ascii="Times New Roman" w:eastAsia="Times New Roman" w:hAnsi="Times New Roman" w:cs="Times New Roman"/>
          <w:i/>
          <w:color w:val="000000"/>
          <w:sz w:val="28"/>
          <w:szCs w:val="28"/>
          <w:lang w:eastAsia="ar-SA"/>
        </w:rPr>
        <w:t xml:space="preserve"> </w:t>
      </w:r>
      <w:r w:rsidRPr="00BC7372">
        <w:rPr>
          <w:rFonts w:ascii="Times New Roman" w:eastAsia="Times New Roman" w:hAnsi="Times New Roman" w:cs="Times New Roman"/>
          <w:color w:val="000000"/>
          <w:sz w:val="28"/>
          <w:szCs w:val="28"/>
          <w:lang w:eastAsia="ar-SA"/>
        </w:rPr>
        <w:t>голосования по отзыву извещает лицо, в отношении которого проводилось голосование по отзыву, уполномоченного представителя инициативной группы о результатах голосования по отзыву.</w:t>
      </w:r>
      <w:r w:rsidRPr="00BC7372">
        <w:rPr>
          <w:rFonts w:ascii="Times New Roman" w:eastAsia="Times New Roman" w:hAnsi="Times New Roman" w:cs="Times New Roman"/>
          <w:i/>
          <w:strike/>
          <w:color w:val="000000"/>
          <w:sz w:val="28"/>
          <w:szCs w:val="28"/>
          <w:lang w:eastAsia="ar-SA"/>
        </w:rPr>
        <w:t xml:space="preserve"> </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15. Общие результаты голосования по отзыву, включая данные протоколов об итогах голосования по отзыву участковых избирательных комиссий, подлежат официальному опубликованию комиссией в средствах массовой информации в течение одного месяца со дня голосования по отзыву.</w:t>
      </w:r>
    </w:p>
    <w:p w:rsidR="00BC7372" w:rsidRPr="00BC7372" w:rsidRDefault="00BC7372" w:rsidP="00BC7372">
      <w:pPr>
        <w:tabs>
          <w:tab w:val="left" w:pos="142"/>
        </w:tab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16. Полномочия депутата Совета, главы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sz w:val="28"/>
          <w:szCs w:val="28"/>
          <w:lang w:eastAsia="ar-SA"/>
        </w:rPr>
        <w:t xml:space="preserve"> район, в отношении которых проводилось голосование по отзыву, прекращаются с момента официального опубликования результатов голосования по отзыву, если комиссией установлено, что необходимым количеством голосов они отозваны.</w:t>
      </w:r>
    </w:p>
    <w:p w:rsidR="00BC7372" w:rsidRPr="00BC7372" w:rsidRDefault="00BC7372" w:rsidP="00BC7372">
      <w:pPr>
        <w:tabs>
          <w:tab w:val="left" w:pos="-900"/>
          <w:tab w:val="left" w:pos="-360"/>
        </w:tabs>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17. В случаях, предусмотренных частью 2 статьи 12 и частью 7 статьи 13 Федерального закона от 06.10.2003</w:t>
      </w:r>
      <w:r w:rsidRPr="00BC7372">
        <w:rPr>
          <w:rFonts w:ascii="Times New Roman" w:eastAsia="Times New Roman" w:hAnsi="Times New Roman" w:cs="Times New Roman"/>
          <w:sz w:val="28"/>
          <w:szCs w:val="28"/>
          <w:lang w:eastAsia="ar-SA"/>
        </w:rPr>
        <w:t xml:space="preserve"> года</w:t>
      </w:r>
      <w:r w:rsidRPr="00BC7372">
        <w:rPr>
          <w:rFonts w:ascii="Times New Roman" w:eastAsia="Times New Roman" w:hAnsi="Times New Roman" w:cs="Times New Roman"/>
          <w:bCs/>
          <w:sz w:val="28"/>
          <w:szCs w:val="28"/>
          <w:lang w:eastAsia="ar-SA"/>
        </w:rPr>
        <w:t xml:space="preserve"> № 131-ФЗ «Об общих принципах организации местного самоуправления в Российской Федерации», в целях получения согласия населения при изменении границ муниципального образования </w:t>
      </w:r>
      <w:r w:rsidRPr="00BC7372">
        <w:rPr>
          <w:rFonts w:ascii="Times New Roman" w:eastAsia="Times New Roman" w:hAnsi="Times New Roman" w:cs="Times New Roman"/>
          <w:bCs/>
          <w:kern w:val="2"/>
          <w:sz w:val="28"/>
          <w:szCs w:val="28"/>
          <w:lang w:eastAsia="ar-SA"/>
        </w:rPr>
        <w:t>Щербиновский</w:t>
      </w:r>
      <w:r w:rsidRPr="00BC7372">
        <w:rPr>
          <w:rFonts w:ascii="Times New Roman" w:eastAsia="Times New Roman" w:hAnsi="Times New Roman" w:cs="Times New Roman"/>
          <w:bCs/>
          <w:sz w:val="28"/>
          <w:szCs w:val="28"/>
          <w:lang w:eastAsia="ar-SA"/>
        </w:rPr>
        <w:t xml:space="preserve"> район либо его преобразовании, проводится голосование по вопросам изменения границ муниципального образования </w:t>
      </w:r>
      <w:r w:rsidRPr="00BC7372">
        <w:rPr>
          <w:rFonts w:ascii="Times New Roman" w:eastAsia="Times New Roman" w:hAnsi="Times New Roman" w:cs="Times New Roman"/>
          <w:bCs/>
          <w:kern w:val="2"/>
          <w:sz w:val="28"/>
          <w:szCs w:val="28"/>
          <w:lang w:eastAsia="ar-SA"/>
        </w:rPr>
        <w:lastRenderedPageBreak/>
        <w:t>Щербиновский</w:t>
      </w:r>
      <w:r w:rsidRPr="00BC7372">
        <w:rPr>
          <w:rFonts w:ascii="Times New Roman" w:eastAsia="Times New Roman" w:hAnsi="Times New Roman" w:cs="Times New Roman"/>
          <w:bCs/>
          <w:sz w:val="28"/>
          <w:szCs w:val="28"/>
          <w:lang w:eastAsia="ar-SA"/>
        </w:rPr>
        <w:t xml:space="preserve"> район, преобразования муниципального образования </w:t>
      </w:r>
      <w:r w:rsidRPr="00BC7372">
        <w:rPr>
          <w:rFonts w:ascii="Times New Roman" w:eastAsia="Times New Roman" w:hAnsi="Times New Roman" w:cs="Times New Roman"/>
          <w:bCs/>
          <w:kern w:val="2"/>
          <w:sz w:val="28"/>
          <w:szCs w:val="28"/>
          <w:lang w:eastAsia="ar-SA"/>
        </w:rPr>
        <w:t>Щербиновский</w:t>
      </w:r>
      <w:r w:rsidRPr="00BC7372">
        <w:rPr>
          <w:rFonts w:ascii="Times New Roman" w:eastAsia="Times New Roman" w:hAnsi="Times New Roman" w:cs="Times New Roman"/>
          <w:bCs/>
          <w:sz w:val="28"/>
          <w:szCs w:val="28"/>
          <w:lang w:eastAsia="ar-SA"/>
        </w:rPr>
        <w:t xml:space="preserve"> район.</w:t>
      </w:r>
    </w:p>
    <w:p w:rsidR="00BC7372" w:rsidRPr="00BC7372" w:rsidRDefault="00BC7372" w:rsidP="00BC7372">
      <w:pPr>
        <w:tabs>
          <w:tab w:val="left" w:pos="-900"/>
        </w:tab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bCs/>
          <w:sz w:val="28"/>
          <w:szCs w:val="28"/>
          <w:lang w:eastAsia="ar-SA"/>
        </w:rPr>
        <w:t>Голосование по указанным вопросам назначается Советом и проводится в порядке, установленном Федеральным законом от 12.06.2002</w:t>
      </w:r>
      <w:r w:rsidRPr="00BC7372">
        <w:rPr>
          <w:rFonts w:ascii="Times New Roman" w:eastAsia="Times New Roman" w:hAnsi="Times New Roman" w:cs="Times New Roman"/>
          <w:sz w:val="28"/>
          <w:szCs w:val="28"/>
          <w:lang w:eastAsia="ar-SA"/>
        </w:rPr>
        <w:t xml:space="preserve"> года</w:t>
      </w:r>
      <w:r w:rsidRPr="00BC7372">
        <w:rPr>
          <w:rFonts w:ascii="Times New Roman" w:eastAsia="Times New Roman" w:hAnsi="Times New Roman" w:cs="Times New Roman"/>
          <w:bCs/>
          <w:sz w:val="28"/>
          <w:szCs w:val="28"/>
          <w:lang w:eastAsia="ar-SA"/>
        </w:rPr>
        <w:t xml:space="preserve"> № 67-ФЗ «Об основных гарантиях избирательных прав и права на участие в референдуме граждан Российской Федерации», Законом Краснодарского края от 23.07.2003</w:t>
      </w:r>
      <w:r w:rsidRPr="00BC7372">
        <w:rPr>
          <w:rFonts w:ascii="Times New Roman" w:eastAsia="Times New Roman" w:hAnsi="Times New Roman" w:cs="Times New Roman"/>
          <w:sz w:val="28"/>
          <w:szCs w:val="28"/>
          <w:lang w:eastAsia="ar-SA"/>
        </w:rPr>
        <w:t xml:space="preserve"> года</w:t>
      </w:r>
      <w:r w:rsidRPr="00BC7372">
        <w:rPr>
          <w:rFonts w:ascii="Times New Roman" w:eastAsia="Times New Roman" w:hAnsi="Times New Roman" w:cs="Times New Roman"/>
          <w:bCs/>
          <w:sz w:val="28"/>
          <w:szCs w:val="28"/>
          <w:lang w:eastAsia="ar-SA"/>
        </w:rPr>
        <w:t xml:space="preserve"> № 606-КЗ «О референдумах в Краснодарском крае», с учетом особенностей, предусмотренных Федеральным законом от 06.10.2003</w:t>
      </w:r>
      <w:r w:rsidRPr="00BC7372">
        <w:rPr>
          <w:rFonts w:ascii="Times New Roman" w:eastAsia="Times New Roman" w:hAnsi="Times New Roman" w:cs="Times New Roman"/>
          <w:sz w:val="28"/>
          <w:szCs w:val="28"/>
          <w:lang w:eastAsia="ar-SA"/>
        </w:rPr>
        <w:t xml:space="preserve"> года</w:t>
      </w:r>
      <w:r w:rsidRPr="00BC7372">
        <w:rPr>
          <w:rFonts w:ascii="Times New Roman" w:eastAsia="Times New Roman" w:hAnsi="Times New Roman" w:cs="Times New Roman"/>
          <w:bCs/>
          <w:sz w:val="28"/>
          <w:szCs w:val="28"/>
          <w:lang w:eastAsia="ar-SA"/>
        </w:rPr>
        <w:t xml:space="preserve"> № 131-ФЗ «Об общих принципах организации местного самоуправления в Российской Федерации». При этом положения Федерального закона от 12.06.2002 года № 67-ФЗ «Об основных гарантиях избирательных прав и права на участие в референдуме граждан Российской Федерации», Закона Краснодарского края от 23.07.2003 года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r w:rsidRPr="00BC7372">
        <w:rPr>
          <w:rFonts w:ascii="Times New Roman" w:eastAsia="Times New Roman" w:hAnsi="Times New Roman" w:cs="Times New Roman"/>
          <w:sz w:val="28"/>
          <w:szCs w:val="28"/>
          <w:lang w:eastAsia="ar-SA"/>
        </w:rPr>
        <w:t xml:space="preserve"> </w:t>
      </w:r>
    </w:p>
    <w:p w:rsidR="00BC7372" w:rsidRPr="00BC7372" w:rsidRDefault="00BC7372" w:rsidP="00BC7372">
      <w:pPr>
        <w:widowControl w:val="0"/>
        <w:tabs>
          <w:tab w:val="left" w:pos="-900"/>
        </w:tabs>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sz w:val="28"/>
          <w:szCs w:val="28"/>
          <w:lang w:eastAsia="ar-SA"/>
        </w:rPr>
        <w:t xml:space="preserve">18. Голосование по вопросам изменения границ </w:t>
      </w:r>
      <w:r w:rsidRPr="00BC7372">
        <w:rPr>
          <w:rFonts w:ascii="Times New Roman" w:eastAsia="Times New Roman" w:hAnsi="Times New Roman" w:cs="Times New Roman"/>
          <w:color w:val="000000"/>
          <w:sz w:val="28"/>
          <w:szCs w:val="28"/>
          <w:lang w:eastAsia="ar-SA"/>
        </w:rPr>
        <w:t xml:space="preserve">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район,</w:t>
      </w:r>
      <w:r w:rsidRPr="00BC7372">
        <w:rPr>
          <w:rFonts w:ascii="Times New Roman" w:eastAsia="Times New Roman" w:hAnsi="Times New Roman" w:cs="Times New Roman"/>
          <w:sz w:val="28"/>
          <w:szCs w:val="28"/>
          <w:lang w:eastAsia="ar-SA"/>
        </w:rPr>
        <w:t xml:space="preserve"> преобразования </w:t>
      </w:r>
      <w:r w:rsidRPr="00BC7372">
        <w:rPr>
          <w:rFonts w:ascii="Times New Roman" w:eastAsia="Times New Roman" w:hAnsi="Times New Roman" w:cs="Times New Roman"/>
          <w:color w:val="000000"/>
          <w:sz w:val="28"/>
          <w:szCs w:val="28"/>
          <w:lang w:eastAsia="ar-SA"/>
        </w:rPr>
        <w:t xml:space="preserve">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район, проводимое в соответствии с частью 2 статьи 12 и частью 7 статьи 13 Федерального закона </w:t>
      </w:r>
      <w:r w:rsidRPr="00BC7372">
        <w:rPr>
          <w:rFonts w:ascii="Times New Roman" w:eastAsia="Times New Roman" w:hAnsi="Times New Roman" w:cs="Times New Roman"/>
          <w:bCs/>
          <w:sz w:val="28"/>
          <w:szCs w:val="28"/>
          <w:lang w:eastAsia="ar-SA"/>
        </w:rPr>
        <w:t>от 06.10.2003</w:t>
      </w:r>
      <w:r w:rsidRPr="00BC7372">
        <w:rPr>
          <w:rFonts w:ascii="Times New Roman" w:eastAsia="Times New Roman" w:hAnsi="Times New Roman" w:cs="Times New Roman"/>
          <w:sz w:val="28"/>
          <w:szCs w:val="28"/>
          <w:lang w:eastAsia="ar-SA"/>
        </w:rPr>
        <w:t xml:space="preserve"> года</w:t>
      </w:r>
      <w:r w:rsidRPr="00BC7372">
        <w:rPr>
          <w:rFonts w:ascii="Times New Roman" w:eastAsia="Times New Roman" w:hAnsi="Times New Roman" w:cs="Times New Roman"/>
          <w:bCs/>
          <w:sz w:val="28"/>
          <w:szCs w:val="28"/>
          <w:lang w:eastAsia="ar-SA"/>
        </w:rPr>
        <w:t xml:space="preserve"> № 131-ФЗ «Об общих принципах организации местного самоуправления в Российской Федерации», </w:t>
      </w:r>
      <w:r w:rsidRPr="00BC7372">
        <w:rPr>
          <w:rFonts w:ascii="Times New Roman" w:eastAsia="Times New Roman" w:hAnsi="Times New Roman" w:cs="Times New Roman"/>
          <w:color w:val="000000"/>
          <w:sz w:val="28"/>
          <w:szCs w:val="28"/>
          <w:lang w:eastAsia="ar-SA"/>
        </w:rPr>
        <w:t xml:space="preserve">считается состоявшимся, если в нем приняло участие более половины жителей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район или части муниципального образования Щербиновский район, обладающих избирательным правом. Согласие населения на изменение границ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район, преобразование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район считается полученным, если за указанные изменения границ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район, преобразование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район проголосовало более половины принявших участие в голосовании жителей муниципального образования Щербиновский район или части муниципального образования Щербиновский район.</w:t>
      </w:r>
    </w:p>
    <w:p w:rsidR="00BC7372" w:rsidRPr="00BC7372" w:rsidRDefault="00BC7372" w:rsidP="00BC7372">
      <w:pPr>
        <w:tabs>
          <w:tab w:val="left" w:pos="-900"/>
        </w:tabs>
        <w:spacing w:after="0" w:line="240" w:lineRule="auto"/>
        <w:ind w:firstLine="851"/>
        <w:jc w:val="both"/>
        <w:rPr>
          <w:rFonts w:ascii="Times New Roman" w:eastAsia="Times New Roman" w:hAnsi="Times New Roman" w:cs="Times New Roman"/>
          <w:color w:val="000000"/>
          <w:sz w:val="28"/>
          <w:szCs w:val="20"/>
          <w:lang w:eastAsia="ar-SA"/>
        </w:rPr>
      </w:pPr>
      <w:r w:rsidRPr="00BC7372">
        <w:rPr>
          <w:rFonts w:ascii="Times New Roman" w:eastAsia="Times New Roman" w:hAnsi="Times New Roman" w:cs="Times New Roman"/>
          <w:color w:val="000000"/>
          <w:sz w:val="28"/>
          <w:szCs w:val="20"/>
          <w:lang w:eastAsia="ar-SA"/>
        </w:rPr>
        <w:t>Итоги голосования по отзыву, итоги голосования по вопросам изменения границ муниципального образования Щербиновский район, преобразования муниципального образования Щербиновский район и принятые решения  подлежат официальному опубликованию (обнародованию).</w:t>
      </w:r>
    </w:p>
    <w:p w:rsidR="00BC7372" w:rsidRPr="00BC7372" w:rsidRDefault="00BC7372" w:rsidP="00BC7372">
      <w:pPr>
        <w:tabs>
          <w:tab w:val="left" w:pos="-900"/>
        </w:tabs>
        <w:spacing w:after="0" w:line="240" w:lineRule="auto"/>
        <w:ind w:firstLine="851"/>
        <w:jc w:val="both"/>
        <w:rPr>
          <w:rFonts w:ascii="Times New Roman" w:eastAsia="Times New Roman" w:hAnsi="Times New Roman" w:cs="Times New Roman"/>
          <w:color w:val="000000"/>
          <w:sz w:val="28"/>
          <w:szCs w:val="28"/>
          <w:lang w:eastAsia="ar-SA"/>
        </w:rPr>
      </w:pPr>
    </w:p>
    <w:p w:rsidR="00BC7372" w:rsidRPr="00BC7372" w:rsidRDefault="00BC7372" w:rsidP="00BC7372">
      <w:pPr>
        <w:tabs>
          <w:tab w:val="left" w:pos="-900"/>
        </w:tabs>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Статья 15. Правотворческая инициатива граждан</w:t>
      </w:r>
    </w:p>
    <w:p w:rsidR="00BC7372" w:rsidRPr="00BC7372" w:rsidRDefault="00BC7372" w:rsidP="00BC7372">
      <w:pPr>
        <w:tabs>
          <w:tab w:val="left" w:pos="-900"/>
        </w:tabs>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w:t>
      </w:r>
      <w:r w:rsidRPr="00BC7372">
        <w:rPr>
          <w:rFonts w:ascii="Times New Roman" w:eastAsia="Times New Roman" w:hAnsi="Times New Roman" w:cs="Times New Roman"/>
          <w:sz w:val="28"/>
          <w:szCs w:val="28"/>
          <w:lang w:eastAsia="ar-SA"/>
        </w:rPr>
        <w:lastRenderedPageBreak/>
        <w:t xml:space="preserve">порядок реализации правотворческой инициативы граждан на территории </w:t>
      </w:r>
      <w:r w:rsidRPr="00BC7372">
        <w:rPr>
          <w:rFonts w:ascii="Times New Roman" w:eastAsia="Times New Roman" w:hAnsi="Times New Roman" w:cs="Times New Roman"/>
          <w:kern w:val="2"/>
          <w:sz w:val="28"/>
          <w:szCs w:val="28"/>
          <w:lang w:eastAsia="ar-SA"/>
        </w:rPr>
        <w:t>муниципального образования Щербиновский район</w:t>
      </w:r>
      <w:r w:rsidRPr="00BC7372">
        <w:rPr>
          <w:rFonts w:ascii="Times New Roman" w:eastAsia="Times New Roman" w:hAnsi="Times New Roman" w:cs="Times New Roman"/>
          <w:sz w:val="28"/>
          <w:szCs w:val="28"/>
          <w:lang w:eastAsia="ar-SA"/>
        </w:rPr>
        <w:t>.</w:t>
      </w:r>
    </w:p>
    <w:p w:rsidR="00BC7372" w:rsidRPr="00BC7372" w:rsidRDefault="00BC7372" w:rsidP="00BC7372">
      <w:pPr>
        <w:tabs>
          <w:tab w:val="left" w:pos="-900"/>
        </w:tabs>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sz w:val="28"/>
          <w:szCs w:val="28"/>
          <w:lang w:eastAsia="ar-SA"/>
        </w:rPr>
        <w:t xml:space="preserve"> район, обладающих избирательным правом.</w:t>
      </w:r>
    </w:p>
    <w:p w:rsidR="00BC7372" w:rsidRPr="00BC7372" w:rsidRDefault="00BC7372" w:rsidP="00BC7372">
      <w:pPr>
        <w:tabs>
          <w:tab w:val="left" w:pos="-900"/>
        </w:tabs>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муниципального образования Щербиновский район, к компетенции которого относится принятие соответствующего акта, в течение трех месяцев со дня его внесения.</w:t>
      </w:r>
    </w:p>
    <w:p w:rsidR="00BC7372" w:rsidRPr="00BC7372" w:rsidRDefault="00BC7372" w:rsidP="00BC7372">
      <w:pPr>
        <w:tabs>
          <w:tab w:val="left" w:pos="-900"/>
        </w:tabs>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BC7372" w:rsidRPr="00BC7372" w:rsidRDefault="00BC7372" w:rsidP="00BC7372">
      <w:pPr>
        <w:tabs>
          <w:tab w:val="left" w:pos="-900"/>
        </w:tabs>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В случае</w:t>
      </w:r>
      <w:r w:rsidRPr="00BC7372">
        <w:rPr>
          <w:rFonts w:ascii="Times New Roman" w:eastAsia="Times New Roman" w:hAnsi="Times New Roman" w:cs="Times New Roman"/>
          <w:bCs/>
          <w:sz w:val="28"/>
          <w:szCs w:val="28"/>
          <w:lang w:eastAsia="ar-SA"/>
        </w:rPr>
        <w:t>,</w:t>
      </w:r>
      <w:r w:rsidRPr="00BC7372">
        <w:rPr>
          <w:rFonts w:ascii="Times New Roman" w:eastAsia="Times New Roman" w:hAnsi="Times New Roman" w:cs="Times New Roman"/>
          <w:sz w:val="28"/>
          <w:szCs w:val="28"/>
          <w:lang w:eastAsia="ar-SA"/>
        </w:rPr>
        <w:t xml:space="preserve">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 указанный проект должен быть рассмотрен на</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sz w:val="28"/>
          <w:szCs w:val="28"/>
          <w:lang w:eastAsia="ar-SA"/>
        </w:rPr>
        <w:t>его открытом заседании.</w:t>
      </w:r>
    </w:p>
    <w:p w:rsidR="00BC7372" w:rsidRPr="00BC7372" w:rsidRDefault="00BC7372" w:rsidP="00BC7372">
      <w:pPr>
        <w:widowControl w:val="0"/>
        <w:tabs>
          <w:tab w:val="left" w:pos="-900"/>
        </w:tabs>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BC7372" w:rsidRPr="00BC7372" w:rsidRDefault="00BC7372" w:rsidP="00BC7372">
      <w:pPr>
        <w:keepNext/>
        <w:tabs>
          <w:tab w:val="left" w:pos="0"/>
          <w:tab w:val="left" w:pos="576"/>
        </w:tabs>
        <w:suppressAutoHyphens/>
        <w:spacing w:before="120" w:after="6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Статья 16. Публичные слушания</w:t>
      </w:r>
    </w:p>
    <w:p w:rsidR="00BC7372" w:rsidRPr="00BC7372" w:rsidRDefault="00BC7372" w:rsidP="00BC7372">
      <w:pPr>
        <w:widowControl w:val="0"/>
        <w:spacing w:after="0" w:line="240" w:lineRule="auto"/>
        <w:ind w:firstLine="851"/>
        <w:jc w:val="both"/>
        <w:rPr>
          <w:rFonts w:ascii="Times New Roman" w:eastAsia="Times New Roman" w:hAnsi="Times New Roman" w:cs="SchoolBook"/>
          <w:color w:val="000000"/>
          <w:sz w:val="28"/>
          <w:szCs w:val="28"/>
          <w:lang w:eastAsia="ar-SA"/>
        </w:rPr>
      </w:pPr>
      <w:r w:rsidRPr="00BC7372">
        <w:rPr>
          <w:rFonts w:ascii="Times New Roman" w:eastAsia="Times New Roman" w:hAnsi="Times New Roman" w:cs="SchoolBook"/>
          <w:color w:val="000000"/>
          <w:sz w:val="28"/>
          <w:szCs w:val="28"/>
          <w:lang w:eastAsia="ar-SA"/>
        </w:rPr>
        <w:t>1. Для обсуждения проектов муниципальных правовых актов по вопросам местного значения муниципального образования Щербиновский район</w:t>
      </w:r>
      <w:r w:rsidRPr="00BC7372">
        <w:rPr>
          <w:rFonts w:ascii="Times New Roman" w:eastAsia="Times New Roman" w:hAnsi="Times New Roman" w:cs="SchoolBook"/>
          <w:b/>
          <w:color w:val="000000"/>
          <w:sz w:val="28"/>
          <w:szCs w:val="28"/>
          <w:lang w:eastAsia="ar-SA"/>
        </w:rPr>
        <w:t xml:space="preserve"> </w:t>
      </w:r>
      <w:r w:rsidRPr="00BC7372">
        <w:rPr>
          <w:rFonts w:ascii="Times New Roman" w:eastAsia="Times New Roman" w:hAnsi="Times New Roman" w:cs="SchoolBook"/>
          <w:color w:val="000000"/>
          <w:sz w:val="28"/>
          <w:szCs w:val="28"/>
          <w:lang w:eastAsia="ar-SA"/>
        </w:rPr>
        <w:t xml:space="preserve">с участием жителей муниципального образования </w:t>
      </w:r>
      <w:r w:rsidRPr="00BC7372">
        <w:rPr>
          <w:rFonts w:ascii="Times New Roman" w:eastAsia="Times New Roman" w:hAnsi="Times New Roman" w:cs="SchoolBook"/>
          <w:kern w:val="2"/>
          <w:sz w:val="28"/>
          <w:szCs w:val="28"/>
          <w:lang w:eastAsia="ar-SA"/>
        </w:rPr>
        <w:t>Щербиновский</w:t>
      </w:r>
      <w:r w:rsidRPr="00BC7372">
        <w:rPr>
          <w:rFonts w:ascii="Times New Roman" w:eastAsia="Times New Roman" w:hAnsi="Times New Roman" w:cs="SchoolBook"/>
          <w:color w:val="000000"/>
          <w:sz w:val="28"/>
          <w:szCs w:val="28"/>
          <w:lang w:eastAsia="ar-SA"/>
        </w:rPr>
        <w:t xml:space="preserve"> район Советом, главой </w:t>
      </w:r>
      <w:r w:rsidRPr="00BC7372">
        <w:rPr>
          <w:rFonts w:ascii="Times New Roman" w:eastAsia="Times New Roman" w:hAnsi="Times New Roman" w:cs="SchoolBook"/>
          <w:kern w:val="2"/>
          <w:sz w:val="28"/>
          <w:szCs w:val="28"/>
          <w:lang w:eastAsia="ar-SA"/>
        </w:rPr>
        <w:t>муниципального образования Щербиновский район</w:t>
      </w:r>
      <w:r w:rsidRPr="00BC7372">
        <w:rPr>
          <w:rFonts w:ascii="Times New Roman" w:eastAsia="Times New Roman" w:hAnsi="Times New Roman" w:cs="SchoolBook"/>
          <w:color w:val="000000"/>
          <w:sz w:val="28"/>
          <w:szCs w:val="28"/>
          <w:lang w:eastAsia="ar-SA"/>
        </w:rPr>
        <w:t xml:space="preserve"> могут проводиться публичные слушания.</w:t>
      </w:r>
    </w:p>
    <w:p w:rsidR="00BC7372" w:rsidRPr="00BC7372" w:rsidRDefault="00BC7372" w:rsidP="00BC7372">
      <w:pPr>
        <w:widowControl w:val="0"/>
        <w:spacing w:after="0" w:line="240" w:lineRule="auto"/>
        <w:ind w:firstLine="851"/>
        <w:jc w:val="both"/>
        <w:rPr>
          <w:rFonts w:ascii="Times New Roman" w:eastAsia="Times New Roman" w:hAnsi="Times New Roman" w:cs="SchoolBook"/>
          <w:color w:val="000000"/>
          <w:sz w:val="28"/>
          <w:szCs w:val="28"/>
          <w:lang w:eastAsia="ar-SA"/>
        </w:rPr>
      </w:pPr>
      <w:r w:rsidRPr="00BC7372">
        <w:rPr>
          <w:rFonts w:ascii="Times New Roman" w:eastAsia="Times New Roman" w:hAnsi="Times New Roman" w:cs="SchoolBook"/>
          <w:color w:val="000000"/>
          <w:sz w:val="28"/>
          <w:szCs w:val="28"/>
          <w:lang w:eastAsia="ar-SA"/>
        </w:rPr>
        <w:t xml:space="preserve">2. Публичные слушания проводятся по инициативе населения, Совета или главы муниципального образования </w:t>
      </w:r>
      <w:r w:rsidRPr="00BC7372">
        <w:rPr>
          <w:rFonts w:ascii="Times New Roman" w:eastAsia="Times New Roman" w:hAnsi="Times New Roman" w:cs="SchoolBook"/>
          <w:kern w:val="2"/>
          <w:sz w:val="28"/>
          <w:szCs w:val="28"/>
          <w:lang w:eastAsia="ar-SA"/>
        </w:rPr>
        <w:t>Щербиновский</w:t>
      </w:r>
      <w:r w:rsidRPr="00BC7372">
        <w:rPr>
          <w:rFonts w:ascii="Times New Roman" w:eastAsia="Times New Roman" w:hAnsi="Times New Roman" w:cs="SchoolBook"/>
          <w:color w:val="000000"/>
          <w:sz w:val="28"/>
          <w:szCs w:val="28"/>
          <w:lang w:eastAsia="ar-SA"/>
        </w:rPr>
        <w:t xml:space="preserve"> район. </w:t>
      </w:r>
    </w:p>
    <w:p w:rsidR="00BC7372" w:rsidRPr="00BC7372" w:rsidRDefault="00BC7372" w:rsidP="00BC7372">
      <w:pPr>
        <w:widowControl w:val="0"/>
        <w:spacing w:after="0" w:line="240" w:lineRule="auto"/>
        <w:ind w:firstLine="851"/>
        <w:jc w:val="both"/>
        <w:rPr>
          <w:rFonts w:ascii="Times New Roman" w:eastAsia="Times New Roman" w:hAnsi="Times New Roman" w:cs="SchoolBook"/>
          <w:kern w:val="2"/>
          <w:sz w:val="28"/>
          <w:szCs w:val="28"/>
          <w:lang w:eastAsia="ar-SA"/>
        </w:rPr>
      </w:pPr>
      <w:r w:rsidRPr="00BC7372">
        <w:rPr>
          <w:rFonts w:ascii="Times New Roman" w:eastAsia="Times New Roman" w:hAnsi="Times New Roman" w:cs="SchoolBook"/>
          <w:color w:val="000000"/>
          <w:sz w:val="28"/>
          <w:szCs w:val="28"/>
          <w:lang w:eastAsia="ar-SA"/>
        </w:rPr>
        <w:t>Решение о назначении публичных слушаний, инициированных населением или Советом</w:t>
      </w:r>
      <w:r w:rsidRPr="00BC7372">
        <w:rPr>
          <w:rFonts w:ascii="Times New Roman" w:eastAsia="Times New Roman" w:hAnsi="Times New Roman" w:cs="SchoolBook"/>
          <w:kern w:val="2"/>
          <w:sz w:val="28"/>
          <w:szCs w:val="28"/>
          <w:lang w:eastAsia="ar-SA"/>
        </w:rPr>
        <w:t>, принимает Совет, а о назначении публичных слушаний, инициированных главой муниципального образования Щербиновский район - глава муниципального образования Щербиновский район.</w:t>
      </w:r>
    </w:p>
    <w:p w:rsidR="00BC7372" w:rsidRPr="00BC7372" w:rsidRDefault="00BC7372" w:rsidP="00BC7372">
      <w:pPr>
        <w:widowControl w:val="0"/>
        <w:spacing w:after="0" w:line="240" w:lineRule="auto"/>
        <w:ind w:firstLine="851"/>
        <w:jc w:val="both"/>
        <w:rPr>
          <w:rFonts w:ascii="Times New Roman" w:eastAsia="Times New Roman" w:hAnsi="Times New Roman" w:cs="SchoolBook"/>
          <w:color w:val="000000"/>
          <w:sz w:val="28"/>
          <w:szCs w:val="28"/>
          <w:lang w:eastAsia="ar-SA"/>
        </w:rPr>
      </w:pPr>
      <w:r w:rsidRPr="00BC7372">
        <w:rPr>
          <w:rFonts w:ascii="Times New Roman" w:eastAsia="Times New Roman" w:hAnsi="Times New Roman" w:cs="SchoolBook"/>
          <w:color w:val="000000"/>
          <w:sz w:val="28"/>
          <w:szCs w:val="28"/>
          <w:lang w:eastAsia="ar-SA"/>
        </w:rPr>
        <w:t xml:space="preserve">3. На публичные слушания должны выноситься: </w:t>
      </w:r>
    </w:p>
    <w:p w:rsidR="00BC7372" w:rsidRPr="00BC7372" w:rsidRDefault="00BC7372" w:rsidP="00BC7372">
      <w:pPr>
        <w:widowControl w:val="0"/>
        <w:spacing w:after="0" w:line="240" w:lineRule="auto"/>
        <w:ind w:firstLine="851"/>
        <w:jc w:val="both"/>
        <w:rPr>
          <w:rFonts w:ascii="Times New Roman" w:eastAsia="Times New Roman" w:hAnsi="Times New Roman" w:cs="SchoolBook"/>
          <w:color w:val="000000"/>
          <w:sz w:val="28"/>
          <w:szCs w:val="28"/>
          <w:lang w:eastAsia="ar-SA"/>
        </w:rPr>
      </w:pPr>
      <w:r w:rsidRPr="00BC7372">
        <w:rPr>
          <w:rFonts w:ascii="Times New Roman" w:eastAsia="Times New Roman" w:hAnsi="Times New Roman" w:cs="SchoolBook"/>
          <w:color w:val="000000"/>
          <w:sz w:val="28"/>
          <w:szCs w:val="28"/>
          <w:lang w:eastAsia="ar-SA"/>
        </w:rPr>
        <w:t>1) проект Устава, а также проект решения Совета о внесении изменений и дополнений в Устав</w:t>
      </w:r>
      <w:r w:rsidRPr="00BC7372">
        <w:rPr>
          <w:rFonts w:ascii="Times New Roman" w:eastAsia="Times New Roman" w:hAnsi="Times New Roman" w:cs="SchoolBook"/>
          <w:sz w:val="28"/>
          <w:szCs w:val="28"/>
          <w:lang w:eastAsia="ar-SA"/>
        </w:rPr>
        <w:t>,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r w:rsidRPr="00BC7372">
        <w:rPr>
          <w:rFonts w:ascii="Times New Roman" w:eastAsia="Times New Roman" w:hAnsi="Times New Roman" w:cs="SchoolBook"/>
          <w:color w:val="000000"/>
          <w:sz w:val="28"/>
          <w:szCs w:val="28"/>
          <w:lang w:eastAsia="ar-SA"/>
        </w:rPr>
        <w:t>;</w:t>
      </w:r>
    </w:p>
    <w:p w:rsidR="00BC7372" w:rsidRPr="00BC7372" w:rsidRDefault="00BC7372" w:rsidP="00BC7372">
      <w:pPr>
        <w:keepLines/>
        <w:widowControl w:val="0"/>
        <w:spacing w:after="0" w:line="240" w:lineRule="auto"/>
        <w:ind w:firstLine="851"/>
        <w:jc w:val="both"/>
        <w:rPr>
          <w:rFonts w:ascii="Times New Roman" w:eastAsia="Times New Roman" w:hAnsi="Times New Roman" w:cs="SchoolBook"/>
          <w:color w:val="000000"/>
          <w:sz w:val="28"/>
          <w:szCs w:val="28"/>
          <w:lang w:eastAsia="ar-SA"/>
        </w:rPr>
      </w:pPr>
      <w:r w:rsidRPr="00BC7372">
        <w:rPr>
          <w:rFonts w:ascii="Times New Roman" w:eastAsia="Times New Roman" w:hAnsi="Times New Roman" w:cs="SchoolBook"/>
          <w:color w:val="000000"/>
          <w:sz w:val="28"/>
          <w:szCs w:val="28"/>
          <w:lang w:eastAsia="ar-SA"/>
        </w:rPr>
        <w:lastRenderedPageBreak/>
        <w:t xml:space="preserve">2) проект бюджета муниципального образования </w:t>
      </w:r>
      <w:r w:rsidRPr="00BC7372">
        <w:rPr>
          <w:rFonts w:ascii="Times New Roman" w:eastAsia="Times New Roman" w:hAnsi="Times New Roman" w:cs="SchoolBook"/>
          <w:kern w:val="2"/>
          <w:sz w:val="28"/>
          <w:szCs w:val="28"/>
          <w:lang w:eastAsia="ar-SA"/>
        </w:rPr>
        <w:t>Щербиновский</w:t>
      </w:r>
      <w:r w:rsidRPr="00BC7372">
        <w:rPr>
          <w:rFonts w:ascii="Times New Roman" w:eastAsia="Times New Roman" w:hAnsi="Times New Roman" w:cs="SchoolBook"/>
          <w:color w:val="000000"/>
          <w:sz w:val="28"/>
          <w:szCs w:val="28"/>
          <w:lang w:eastAsia="ar-SA"/>
        </w:rPr>
        <w:t xml:space="preserve"> район и отчета о его исполнении;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color w:val="000000"/>
          <w:sz w:val="28"/>
          <w:szCs w:val="28"/>
          <w:lang w:eastAsia="ar-SA"/>
        </w:rPr>
        <w:t xml:space="preserve">3) проекты планов и программ развития </w:t>
      </w:r>
      <w:r w:rsidRPr="00BC7372">
        <w:rPr>
          <w:rFonts w:ascii="Times New Roman" w:eastAsia="Times New Roman" w:hAnsi="Times New Roman" w:cs="Times New Roman"/>
          <w:kern w:val="2"/>
          <w:sz w:val="28"/>
          <w:szCs w:val="28"/>
          <w:lang w:eastAsia="ar-SA"/>
        </w:rPr>
        <w:t xml:space="preserve">муниципального образования Щербиновский район, </w:t>
      </w:r>
      <w:r w:rsidRPr="00BC7372">
        <w:rPr>
          <w:rFonts w:ascii="Times New Roman" w:eastAsia="Times New Roman" w:hAnsi="Times New Roman" w:cs="Times New Roman"/>
          <w:sz w:val="28"/>
          <w:szCs w:val="28"/>
          <w:lang w:eastAsia="ar-SA"/>
        </w:rPr>
        <w:t>проекты планировки территорий и проекты межевания территорий.</w:t>
      </w:r>
    </w:p>
    <w:p w:rsidR="00BC7372" w:rsidRPr="00BC7372" w:rsidRDefault="00BC7372" w:rsidP="00BC7372">
      <w:pPr>
        <w:widowControl w:val="0"/>
        <w:spacing w:after="0" w:line="240" w:lineRule="auto"/>
        <w:ind w:firstLine="851"/>
        <w:jc w:val="both"/>
        <w:rPr>
          <w:rFonts w:ascii="Times New Roman" w:eastAsia="Times New Roman" w:hAnsi="Times New Roman" w:cs="SchoolBook"/>
          <w:color w:val="000000"/>
          <w:sz w:val="28"/>
          <w:szCs w:val="28"/>
          <w:lang w:eastAsia="ar-SA"/>
        </w:rPr>
      </w:pPr>
      <w:r w:rsidRPr="00BC7372">
        <w:rPr>
          <w:rFonts w:ascii="Times New Roman" w:eastAsia="Times New Roman" w:hAnsi="Times New Roman" w:cs="SchoolBook"/>
          <w:color w:val="000000"/>
          <w:sz w:val="28"/>
          <w:szCs w:val="28"/>
          <w:lang w:eastAsia="ar-SA"/>
        </w:rPr>
        <w:t xml:space="preserve">4) вопросы о преобразовании </w:t>
      </w:r>
      <w:r w:rsidRPr="00BC7372">
        <w:rPr>
          <w:rFonts w:ascii="Times New Roman" w:eastAsia="Times New Roman" w:hAnsi="Times New Roman" w:cs="SchoolBook"/>
          <w:kern w:val="2"/>
          <w:sz w:val="28"/>
          <w:szCs w:val="28"/>
          <w:lang w:eastAsia="ar-SA"/>
        </w:rPr>
        <w:t>муниципального образования Щербиновский район</w:t>
      </w:r>
      <w:r w:rsidRPr="00BC7372">
        <w:rPr>
          <w:rFonts w:ascii="Times New Roman" w:eastAsia="Times New Roman" w:hAnsi="Times New Roman" w:cs="SchoolBook"/>
          <w:color w:val="000000"/>
          <w:sz w:val="28"/>
          <w:szCs w:val="28"/>
          <w:lang w:eastAsia="ar-SA"/>
        </w:rPr>
        <w:t>.</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4. Порядок организации и проведения публичных слушаний определяется  нормативным правовым актом Совета и должен предусматривать заблаговременное оповещение жителей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sz w:val="28"/>
          <w:szCs w:val="28"/>
          <w:lang w:eastAsia="ar-SA"/>
        </w:rPr>
        <w:t xml:space="preserve"> район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sz w:val="28"/>
          <w:szCs w:val="28"/>
          <w:lang w:eastAsia="ar-SA"/>
        </w:rPr>
        <w:t xml:space="preserve"> район, опубликование (обнародование) результатов публичных слушаний, включая мотивированное обоснование принятых решений.</w:t>
      </w:r>
    </w:p>
    <w:p w:rsidR="00BC7372" w:rsidRPr="00BC7372" w:rsidRDefault="00BC7372" w:rsidP="00BC7372">
      <w:pPr>
        <w:tabs>
          <w:tab w:val="left" w:pos="-709"/>
        </w:tabs>
        <w:autoSpaceDE w:val="0"/>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Статья 17. Собрания граждан, конференция граждан (собрание делегатов)</w:t>
      </w:r>
    </w:p>
    <w:p w:rsidR="00BC7372" w:rsidRPr="00BC7372" w:rsidRDefault="00BC7372" w:rsidP="00BC7372">
      <w:pPr>
        <w:tabs>
          <w:tab w:val="left" w:pos="-851"/>
        </w:tab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 Для обсуждения вопросов местного значения муниципального образования Щербиновский район, информирования населения о деятельности органов местного самоуправления и должностных лиц местного самоуправления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sz w:val="28"/>
          <w:szCs w:val="28"/>
          <w:lang w:eastAsia="ar-SA"/>
        </w:rPr>
        <w:t xml:space="preserve"> район могут проводиться собрания граждан. </w:t>
      </w:r>
    </w:p>
    <w:p w:rsidR="00BC7372" w:rsidRPr="00BC7372" w:rsidRDefault="00BC7372" w:rsidP="00BC7372">
      <w:pPr>
        <w:tabs>
          <w:tab w:val="left" w:pos="-1134"/>
        </w:tab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 Собрание граждан проводится по инициативе населения, Совета, главы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sz w:val="28"/>
          <w:szCs w:val="28"/>
          <w:lang w:eastAsia="ar-SA"/>
        </w:rPr>
        <w:t xml:space="preserve"> район. Собрание граждан, проводимое по инициативе Совета или главы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Times New Roman" w:eastAsia="Times New Roman" w:hAnsi="Times New Roman" w:cs="Times New Roman"/>
          <w:sz w:val="28"/>
          <w:szCs w:val="28"/>
          <w:lang w:eastAsia="ar-SA"/>
        </w:rPr>
        <w:t xml:space="preserve"> район, назначается соответственно Советом или главой муниципального образования</w:t>
      </w:r>
      <w:r w:rsidRPr="00BC7372">
        <w:rPr>
          <w:rFonts w:ascii="Times New Roman" w:eastAsia="Times New Roman" w:hAnsi="Times New Roman" w:cs="Times New Roman"/>
          <w:kern w:val="2"/>
          <w:sz w:val="28"/>
          <w:szCs w:val="28"/>
          <w:lang w:eastAsia="ar-SA"/>
        </w:rPr>
        <w:t xml:space="preserve"> Щербиновский</w:t>
      </w:r>
      <w:r w:rsidRPr="00BC7372">
        <w:rPr>
          <w:rFonts w:ascii="Times New Roman" w:eastAsia="Times New Roman" w:hAnsi="Times New Roman" w:cs="Times New Roman"/>
          <w:sz w:val="28"/>
          <w:szCs w:val="28"/>
          <w:lang w:eastAsia="ar-SA"/>
        </w:rPr>
        <w:t xml:space="preserve"> район.</w:t>
      </w:r>
    </w:p>
    <w:p w:rsidR="00BC7372" w:rsidRPr="00BC7372" w:rsidRDefault="00BC7372" w:rsidP="00BC7372">
      <w:pPr>
        <w:widowControl w:val="0"/>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 xml:space="preserve">Собрание граждан, проводимое по инициативе населения, назначается Советом на основании требования не менее 10 процентов жителей муниципального образования </w:t>
      </w:r>
      <w:r w:rsidRPr="00BC7372">
        <w:rPr>
          <w:rFonts w:ascii="Times New Roman" w:eastAsia="Times New Roman" w:hAnsi="Times New Roman" w:cs="SchoolBook"/>
          <w:kern w:val="2"/>
          <w:sz w:val="28"/>
          <w:szCs w:val="28"/>
          <w:lang w:eastAsia="ar-SA"/>
        </w:rPr>
        <w:t>Щербиновский</w:t>
      </w:r>
      <w:r w:rsidRPr="00BC7372">
        <w:rPr>
          <w:rFonts w:ascii="Times New Roman" w:eastAsia="Times New Roman" w:hAnsi="Times New Roman" w:cs="SchoolBook"/>
          <w:sz w:val="28"/>
          <w:szCs w:val="28"/>
          <w:lang w:eastAsia="ar-SA"/>
        </w:rPr>
        <w:t xml:space="preserve"> район, обладающих избирательным правом, выраженного путем сбора подписей среди жителей муниципального образования </w:t>
      </w:r>
      <w:r w:rsidRPr="00BC7372">
        <w:rPr>
          <w:rFonts w:ascii="Times New Roman" w:eastAsia="Times New Roman" w:hAnsi="Times New Roman" w:cs="SchoolBook"/>
          <w:kern w:val="2"/>
          <w:sz w:val="28"/>
          <w:szCs w:val="28"/>
          <w:lang w:eastAsia="ar-SA"/>
        </w:rPr>
        <w:t>Щербиновский</w:t>
      </w:r>
      <w:r w:rsidRPr="00BC7372">
        <w:rPr>
          <w:rFonts w:ascii="Times New Roman" w:eastAsia="Times New Roman" w:hAnsi="Times New Roman" w:cs="SchoolBook"/>
          <w:sz w:val="28"/>
          <w:szCs w:val="28"/>
          <w:lang w:eastAsia="ar-SA"/>
        </w:rPr>
        <w:t xml:space="preserve"> район.</w:t>
      </w:r>
    </w:p>
    <w:p w:rsidR="00BC7372" w:rsidRPr="00BC7372" w:rsidRDefault="00BC7372" w:rsidP="00BC7372">
      <w:pPr>
        <w:tabs>
          <w:tab w:val="left" w:pos="-709"/>
        </w:tab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3. Собрание граждан может принимать обращения к органам местного самоуправления и должностным лицам местного самоуправления муниципального образования </w:t>
      </w:r>
      <w:r w:rsidRPr="00BC7372">
        <w:rPr>
          <w:rFonts w:ascii="Times New Roman" w:eastAsia="Times New Roman" w:hAnsi="Times New Roman" w:cs="Times New Roman"/>
          <w:kern w:val="2"/>
          <w:sz w:val="28"/>
          <w:szCs w:val="28"/>
          <w:lang w:eastAsia="ar-SA"/>
        </w:rPr>
        <w:t>Щербиновский район</w:t>
      </w:r>
      <w:r w:rsidRPr="00BC7372">
        <w:rPr>
          <w:rFonts w:ascii="Times New Roman" w:eastAsia="Times New Roman" w:hAnsi="Times New Roman" w:cs="Times New Roman"/>
          <w:sz w:val="28"/>
          <w:szCs w:val="28"/>
          <w:lang w:eastAsia="ar-SA"/>
        </w:rPr>
        <w:t xml:space="preserve">,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муниципального образования </w:t>
      </w:r>
      <w:r w:rsidRPr="00BC7372">
        <w:rPr>
          <w:rFonts w:ascii="Times New Roman" w:eastAsia="Times New Roman" w:hAnsi="Times New Roman" w:cs="Times New Roman"/>
          <w:kern w:val="2"/>
          <w:sz w:val="28"/>
          <w:szCs w:val="28"/>
          <w:lang w:eastAsia="ar-SA"/>
        </w:rPr>
        <w:t>Щербиновский район</w:t>
      </w:r>
      <w:r w:rsidRPr="00BC7372">
        <w:rPr>
          <w:rFonts w:ascii="Times New Roman" w:eastAsia="Times New Roman" w:hAnsi="Times New Roman" w:cs="Times New Roman"/>
          <w:sz w:val="28"/>
          <w:szCs w:val="28"/>
          <w:lang w:eastAsia="ar-SA"/>
        </w:rPr>
        <w:t>.</w:t>
      </w:r>
    </w:p>
    <w:p w:rsidR="00BC7372" w:rsidRPr="00BC7372" w:rsidRDefault="00BC7372" w:rsidP="00BC7372">
      <w:pPr>
        <w:tabs>
          <w:tab w:val="left" w:pos="993"/>
        </w:tab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муниципального образования </w:t>
      </w:r>
      <w:r w:rsidRPr="00BC7372">
        <w:rPr>
          <w:rFonts w:ascii="Times New Roman" w:eastAsia="Times New Roman" w:hAnsi="Times New Roman" w:cs="Times New Roman"/>
          <w:kern w:val="2"/>
          <w:sz w:val="28"/>
          <w:szCs w:val="28"/>
          <w:lang w:eastAsia="ar-SA"/>
        </w:rPr>
        <w:t>Щербиновский район</w:t>
      </w:r>
      <w:r w:rsidRPr="00BC7372">
        <w:rPr>
          <w:rFonts w:ascii="Times New Roman" w:eastAsia="Times New Roman" w:hAnsi="Times New Roman" w:cs="Times New Roman"/>
          <w:sz w:val="28"/>
          <w:szCs w:val="28"/>
          <w:lang w:eastAsia="ar-SA"/>
        </w:rPr>
        <w:t>, к компетенции которых отнесено решение содержащихся в обращениях вопросов, с направлением письменного ответа.</w:t>
      </w:r>
    </w:p>
    <w:p w:rsidR="00BC7372" w:rsidRPr="00BC7372" w:rsidRDefault="00BC7372" w:rsidP="00BC7372">
      <w:pPr>
        <w:tabs>
          <w:tab w:val="left" w:pos="993"/>
        </w:tab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lastRenderedPageBreak/>
        <w:t>5. Порядок назначения и проведения собрания граждан, а также полномочия собрания граждан определяются Федеральным законом от 06.10.2003 года № 131-ФЗ «Об общих принципах организации местного самоуправления в Российской Федерации», настоящим Уставом и нормативным правовым актом Совета.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sz w:val="28"/>
          <w:szCs w:val="28"/>
          <w:lang w:eastAsia="ar-SA"/>
        </w:rPr>
        <w:t xml:space="preserve">6. Для обсуждения вопросов местного значения муниципального образования Щербиновский район, информирования населения о деятельности органов и должностных лиц местного самоуправления </w:t>
      </w:r>
      <w:r w:rsidRPr="00BC7372">
        <w:rPr>
          <w:rFonts w:ascii="Times New Roman" w:eastAsia="Times New Roman" w:hAnsi="Times New Roman" w:cs="Times New Roman"/>
          <w:kern w:val="2"/>
          <w:sz w:val="28"/>
          <w:szCs w:val="28"/>
          <w:lang w:eastAsia="ar-SA"/>
        </w:rPr>
        <w:t xml:space="preserve">муниципального образования Щербиновский район могут проводиться конференции граждан </w:t>
      </w:r>
      <w:r w:rsidRPr="00BC7372">
        <w:rPr>
          <w:rFonts w:ascii="Times New Roman" w:eastAsia="Times New Roman" w:hAnsi="Times New Roman" w:cs="Times New Roman"/>
          <w:sz w:val="28"/>
          <w:szCs w:val="28"/>
          <w:lang w:eastAsia="ar-SA"/>
        </w:rPr>
        <w:t>(собрания делегатов</w:t>
      </w:r>
      <w:r w:rsidRPr="00BC7372">
        <w:rPr>
          <w:rFonts w:ascii="Times New Roman" w:eastAsia="Times New Roman" w:hAnsi="Times New Roman" w:cs="Times New Roman"/>
          <w:bCs/>
          <w:sz w:val="28"/>
          <w:szCs w:val="28"/>
          <w:lang w:eastAsia="ar-SA"/>
        </w:rPr>
        <w:t>)</w:t>
      </w:r>
      <w:r w:rsidRPr="00BC7372">
        <w:rPr>
          <w:rFonts w:ascii="Times New Roman" w:eastAsia="Times New Roman" w:hAnsi="Times New Roman" w:cs="Times New Roman"/>
          <w:kern w:val="2"/>
          <w:sz w:val="28"/>
          <w:szCs w:val="28"/>
          <w:lang w:eastAsia="ar-SA"/>
        </w:rPr>
        <w:t>.</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7. Конференция граждан (собрание делегатов) по указанным в части 6 настоящей статьи вопросам проводится по инициативе, оформленной в виде правового акта: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sz w:val="28"/>
          <w:szCs w:val="28"/>
          <w:lang w:eastAsia="ar-SA"/>
        </w:rPr>
        <w:t>- Совета</w:t>
      </w:r>
      <w:r w:rsidRPr="00BC7372">
        <w:rPr>
          <w:rFonts w:ascii="Times New Roman" w:eastAsia="Times New Roman" w:hAnsi="Times New Roman" w:cs="Times New Roman"/>
          <w:kern w:val="2"/>
          <w:sz w:val="28"/>
          <w:szCs w:val="28"/>
          <w:lang w:eastAsia="ar-SA"/>
        </w:rPr>
        <w:t>;</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 администрации муниципального образования Щербиновский район.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8. Избрание делегатов - участников конференции граждан (собрания делегатов) осуществляется собраниями граждан.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 xml:space="preserve">9. Порядок назначения и проведения конференции граждан </w:t>
      </w:r>
      <w:r w:rsidRPr="00BC7372">
        <w:rPr>
          <w:rFonts w:ascii="Times New Roman" w:eastAsia="Times New Roman" w:hAnsi="Times New Roman" w:cs="Times New Roman"/>
          <w:sz w:val="28"/>
          <w:szCs w:val="28"/>
          <w:lang w:eastAsia="ar-SA"/>
        </w:rPr>
        <w:t xml:space="preserve">(собрания делегатов) </w:t>
      </w:r>
      <w:r w:rsidRPr="00BC7372">
        <w:rPr>
          <w:rFonts w:ascii="Times New Roman" w:eastAsia="Times New Roman" w:hAnsi="Times New Roman" w:cs="Times New Roman"/>
          <w:kern w:val="2"/>
          <w:sz w:val="28"/>
          <w:szCs w:val="28"/>
          <w:lang w:eastAsia="ar-SA"/>
        </w:rPr>
        <w:t>определяется нормативным правовым актом Совета.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10. Итоги собрания граждан и конференции граждан (собрания делегатов) подлежат официальному опубликованию (обнародованию).</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keepNext/>
        <w:tabs>
          <w:tab w:val="left" w:pos="0"/>
          <w:tab w:val="left" w:pos="576"/>
        </w:tabs>
        <w:suppressAutoHyphens/>
        <w:spacing w:after="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Статья 18. Опрос граждан</w:t>
      </w:r>
    </w:p>
    <w:p w:rsidR="00BC7372" w:rsidRPr="00BC7372" w:rsidRDefault="00BC7372" w:rsidP="00BC7372">
      <w:pPr>
        <w:widowControl w:val="0"/>
        <w:spacing w:after="0" w:line="240" w:lineRule="auto"/>
        <w:ind w:firstLine="851"/>
        <w:jc w:val="both"/>
        <w:rPr>
          <w:rFonts w:ascii="Times New Roman" w:eastAsia="Times New Roman" w:hAnsi="Times New Roman" w:cs="SchoolBook"/>
          <w:color w:val="000000"/>
          <w:sz w:val="28"/>
          <w:szCs w:val="28"/>
          <w:lang w:eastAsia="ar-SA"/>
        </w:rPr>
      </w:pPr>
      <w:r w:rsidRPr="00BC7372">
        <w:rPr>
          <w:rFonts w:ascii="Times New Roman" w:eastAsia="Times New Roman" w:hAnsi="Times New Roman" w:cs="SchoolBook"/>
          <w:color w:val="000000"/>
          <w:sz w:val="28"/>
          <w:szCs w:val="28"/>
          <w:lang w:eastAsia="ar-SA"/>
        </w:rPr>
        <w:t xml:space="preserve">1. Опрос граждан проводится на всей территории </w:t>
      </w:r>
      <w:r w:rsidRPr="00BC7372">
        <w:rPr>
          <w:rFonts w:ascii="Times New Roman" w:eastAsia="Times New Roman" w:hAnsi="Times New Roman" w:cs="SchoolBook"/>
          <w:kern w:val="2"/>
          <w:sz w:val="28"/>
          <w:szCs w:val="28"/>
          <w:lang w:eastAsia="ar-SA"/>
        </w:rPr>
        <w:t>муниципального образования Щербиновский район</w:t>
      </w:r>
      <w:r w:rsidRPr="00BC7372">
        <w:rPr>
          <w:rFonts w:ascii="Times New Roman" w:eastAsia="Times New Roman" w:hAnsi="Times New Roman" w:cs="SchoolBook"/>
          <w:color w:val="000000"/>
          <w:sz w:val="28"/>
          <w:szCs w:val="28"/>
          <w:lang w:eastAsia="ar-SA"/>
        </w:rPr>
        <w:t xml:space="preserve"> или </w:t>
      </w:r>
      <w:r w:rsidRPr="00BC7372">
        <w:rPr>
          <w:rFonts w:ascii="Times New Roman" w:eastAsia="Times New Roman" w:hAnsi="Times New Roman" w:cs="SchoolBook"/>
          <w:sz w:val="28"/>
          <w:szCs w:val="28"/>
          <w:lang w:eastAsia="ar-SA"/>
        </w:rPr>
        <w:t xml:space="preserve">на ее части </w:t>
      </w:r>
      <w:r w:rsidRPr="00BC7372">
        <w:rPr>
          <w:rFonts w:ascii="Times New Roman" w:eastAsia="Times New Roman" w:hAnsi="Times New Roman" w:cs="SchoolBook"/>
          <w:color w:val="000000"/>
          <w:sz w:val="28"/>
          <w:szCs w:val="28"/>
          <w:lang w:eastAsia="ar-SA"/>
        </w:rPr>
        <w:t xml:space="preserve">для выявления мнения населения и его учета при принятии решений органами местного самоуправления </w:t>
      </w:r>
      <w:r w:rsidRPr="00BC7372">
        <w:rPr>
          <w:rFonts w:ascii="Times New Roman" w:eastAsia="Times New Roman" w:hAnsi="Times New Roman" w:cs="SchoolBook"/>
          <w:kern w:val="2"/>
          <w:sz w:val="28"/>
          <w:szCs w:val="28"/>
          <w:lang w:eastAsia="ar-SA"/>
        </w:rPr>
        <w:t>муниципального образования Щербиновский район и должностными лицами местного самоуправления муниципального образования Щербиновский район</w:t>
      </w:r>
      <w:r w:rsidRPr="00BC7372">
        <w:rPr>
          <w:rFonts w:ascii="Times New Roman" w:eastAsia="Times New Roman" w:hAnsi="Times New Roman" w:cs="SchoolBook"/>
          <w:color w:val="000000"/>
          <w:sz w:val="28"/>
          <w:szCs w:val="28"/>
          <w:lang w:eastAsia="ar-SA"/>
        </w:rPr>
        <w:t xml:space="preserve">, а также органами государственной власти. </w:t>
      </w:r>
    </w:p>
    <w:p w:rsidR="00BC7372" w:rsidRPr="00BC7372" w:rsidRDefault="00BC7372" w:rsidP="00BC7372">
      <w:pPr>
        <w:widowControl w:val="0"/>
        <w:spacing w:after="0" w:line="240" w:lineRule="auto"/>
        <w:ind w:firstLine="851"/>
        <w:jc w:val="both"/>
        <w:rPr>
          <w:rFonts w:ascii="Times New Roman" w:eastAsia="Times New Roman" w:hAnsi="Times New Roman" w:cs="SchoolBook"/>
          <w:color w:val="000000"/>
          <w:sz w:val="28"/>
          <w:szCs w:val="28"/>
          <w:lang w:eastAsia="ar-SA"/>
        </w:rPr>
      </w:pPr>
      <w:r w:rsidRPr="00BC7372">
        <w:rPr>
          <w:rFonts w:ascii="Times New Roman" w:eastAsia="Times New Roman" w:hAnsi="Times New Roman" w:cs="SchoolBook"/>
          <w:color w:val="000000"/>
          <w:sz w:val="28"/>
          <w:szCs w:val="28"/>
          <w:lang w:eastAsia="ar-SA"/>
        </w:rPr>
        <w:t>2. Результаты опроса граждан носят рекомендательный характер.</w:t>
      </w:r>
    </w:p>
    <w:p w:rsidR="00BC7372" w:rsidRPr="00BC7372" w:rsidRDefault="00BC7372" w:rsidP="00BC7372">
      <w:pPr>
        <w:widowControl w:val="0"/>
        <w:spacing w:after="0" w:line="240" w:lineRule="auto"/>
        <w:ind w:firstLine="851"/>
        <w:jc w:val="both"/>
        <w:rPr>
          <w:rFonts w:ascii="Times New Roman" w:eastAsia="Times New Roman" w:hAnsi="Times New Roman" w:cs="SchoolBook"/>
          <w:color w:val="000000"/>
          <w:sz w:val="28"/>
          <w:szCs w:val="28"/>
          <w:lang w:eastAsia="ar-SA"/>
        </w:rPr>
      </w:pPr>
      <w:r w:rsidRPr="00BC7372">
        <w:rPr>
          <w:rFonts w:ascii="Times New Roman" w:eastAsia="Times New Roman" w:hAnsi="Times New Roman" w:cs="SchoolBook"/>
          <w:color w:val="000000"/>
          <w:sz w:val="28"/>
          <w:szCs w:val="28"/>
          <w:lang w:eastAsia="ar-SA"/>
        </w:rPr>
        <w:t xml:space="preserve">3. В опросе граждан имеют право участвовать жители </w:t>
      </w:r>
      <w:r w:rsidRPr="00BC7372">
        <w:rPr>
          <w:rFonts w:ascii="Times New Roman" w:eastAsia="Times New Roman" w:hAnsi="Times New Roman" w:cs="SchoolBook"/>
          <w:kern w:val="2"/>
          <w:sz w:val="28"/>
          <w:szCs w:val="28"/>
          <w:lang w:eastAsia="ar-SA"/>
        </w:rPr>
        <w:t>муниципального образования Щербиновский район</w:t>
      </w:r>
      <w:r w:rsidRPr="00BC7372">
        <w:rPr>
          <w:rFonts w:ascii="Times New Roman" w:eastAsia="Times New Roman" w:hAnsi="Times New Roman" w:cs="SchoolBook"/>
          <w:color w:val="000000"/>
          <w:sz w:val="28"/>
          <w:szCs w:val="28"/>
          <w:lang w:eastAsia="ar-SA"/>
        </w:rPr>
        <w:t>, обладающие избирательным правом.</w:t>
      </w:r>
    </w:p>
    <w:p w:rsidR="00BC7372" w:rsidRPr="00BC7372" w:rsidRDefault="00BC7372" w:rsidP="00BC7372">
      <w:pPr>
        <w:widowControl w:val="0"/>
        <w:spacing w:after="0" w:line="240" w:lineRule="auto"/>
        <w:ind w:firstLine="851"/>
        <w:jc w:val="both"/>
        <w:rPr>
          <w:rFonts w:ascii="Times New Roman" w:eastAsia="Times New Roman" w:hAnsi="Times New Roman" w:cs="SchoolBook"/>
          <w:color w:val="000000"/>
          <w:sz w:val="28"/>
          <w:szCs w:val="28"/>
          <w:lang w:eastAsia="ar-SA"/>
        </w:rPr>
      </w:pPr>
      <w:r w:rsidRPr="00BC7372">
        <w:rPr>
          <w:rFonts w:ascii="Times New Roman" w:eastAsia="Times New Roman" w:hAnsi="Times New Roman" w:cs="SchoolBook"/>
          <w:color w:val="000000"/>
          <w:sz w:val="28"/>
          <w:szCs w:val="28"/>
          <w:lang w:eastAsia="ar-SA"/>
        </w:rPr>
        <w:t>4. Опрос граждан проводится по инициативе:</w:t>
      </w:r>
    </w:p>
    <w:p w:rsidR="00BC7372" w:rsidRPr="00BC7372" w:rsidRDefault="00BC7372" w:rsidP="00BC7372">
      <w:pPr>
        <w:widowControl w:val="0"/>
        <w:spacing w:after="0" w:line="240" w:lineRule="auto"/>
        <w:ind w:firstLine="851"/>
        <w:jc w:val="both"/>
        <w:rPr>
          <w:rFonts w:ascii="Times New Roman" w:eastAsia="Times New Roman" w:hAnsi="Times New Roman" w:cs="SchoolBook"/>
          <w:color w:val="000000"/>
          <w:sz w:val="28"/>
          <w:szCs w:val="28"/>
          <w:lang w:eastAsia="ar-SA"/>
        </w:rPr>
      </w:pPr>
      <w:r w:rsidRPr="00BC7372">
        <w:rPr>
          <w:rFonts w:ascii="Times New Roman" w:eastAsia="Times New Roman" w:hAnsi="Times New Roman" w:cs="SchoolBook"/>
          <w:color w:val="000000"/>
          <w:sz w:val="28"/>
          <w:szCs w:val="28"/>
          <w:lang w:eastAsia="ar-SA"/>
        </w:rPr>
        <w:t xml:space="preserve">1) Совета или главы </w:t>
      </w:r>
      <w:r w:rsidRPr="00BC7372">
        <w:rPr>
          <w:rFonts w:ascii="Times New Roman" w:eastAsia="Times New Roman" w:hAnsi="Times New Roman" w:cs="SchoolBook"/>
          <w:kern w:val="2"/>
          <w:sz w:val="28"/>
          <w:szCs w:val="28"/>
          <w:lang w:eastAsia="ar-SA"/>
        </w:rPr>
        <w:t>муниципального образования Щербиновский район</w:t>
      </w:r>
      <w:r w:rsidRPr="00BC7372">
        <w:rPr>
          <w:rFonts w:ascii="Times New Roman" w:eastAsia="Times New Roman" w:hAnsi="Times New Roman" w:cs="SchoolBook"/>
          <w:color w:val="000000"/>
          <w:sz w:val="28"/>
          <w:szCs w:val="28"/>
          <w:lang w:eastAsia="ar-SA"/>
        </w:rPr>
        <w:t xml:space="preserve"> - по вопросам местного значения муниципального образования Щербиновский район;</w:t>
      </w:r>
    </w:p>
    <w:p w:rsidR="00BC7372" w:rsidRPr="00BC7372" w:rsidRDefault="00BC7372" w:rsidP="00BC7372">
      <w:pPr>
        <w:widowControl w:val="0"/>
        <w:spacing w:after="0" w:line="240" w:lineRule="auto"/>
        <w:ind w:firstLine="851"/>
        <w:jc w:val="both"/>
        <w:rPr>
          <w:rFonts w:ascii="Times New Roman" w:eastAsia="Times New Roman" w:hAnsi="Times New Roman" w:cs="SchoolBook"/>
          <w:color w:val="000000"/>
          <w:sz w:val="28"/>
          <w:szCs w:val="28"/>
          <w:lang w:eastAsia="ar-SA"/>
        </w:rPr>
      </w:pPr>
      <w:r w:rsidRPr="00BC7372">
        <w:rPr>
          <w:rFonts w:ascii="Times New Roman" w:eastAsia="Times New Roman" w:hAnsi="Times New Roman" w:cs="SchoolBook"/>
          <w:color w:val="000000"/>
          <w:sz w:val="28"/>
          <w:szCs w:val="28"/>
          <w:lang w:eastAsia="ar-SA"/>
        </w:rPr>
        <w:t>2) органов государственной власти Краснодарского края - для учета мнения граждан при принятии решений об изменении целевого назначения земель муниципального образования Щербиновский район для объектов регионального и межрегионального значения.</w:t>
      </w:r>
    </w:p>
    <w:p w:rsidR="00BC7372" w:rsidRPr="00BC7372" w:rsidRDefault="00BC7372" w:rsidP="00BC7372">
      <w:pPr>
        <w:widowControl w:val="0"/>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color w:val="000000"/>
          <w:sz w:val="28"/>
          <w:szCs w:val="28"/>
          <w:lang w:eastAsia="ar-SA"/>
        </w:rPr>
        <w:t xml:space="preserve">5. </w:t>
      </w:r>
      <w:r w:rsidRPr="00BC7372">
        <w:rPr>
          <w:rFonts w:ascii="Times New Roman" w:eastAsia="Times New Roman" w:hAnsi="Times New Roman" w:cs="SchoolBook"/>
          <w:sz w:val="28"/>
          <w:szCs w:val="28"/>
          <w:lang w:eastAsia="ar-SA"/>
        </w:rPr>
        <w:t>Порядок назначения и проведения опроса граждан определяется</w:t>
      </w:r>
      <w:r w:rsidRPr="00BC7372">
        <w:rPr>
          <w:rFonts w:ascii="Times New Roman" w:eastAsia="Times New Roman" w:hAnsi="Times New Roman" w:cs="SchoolBook"/>
          <w:kern w:val="2"/>
          <w:sz w:val="28"/>
          <w:szCs w:val="28"/>
          <w:lang w:eastAsia="ar-SA"/>
        </w:rPr>
        <w:t xml:space="preserve"> нормативным правовым актом Совета.</w:t>
      </w:r>
      <w:r w:rsidRPr="00BC7372">
        <w:rPr>
          <w:rFonts w:ascii="Times New Roman" w:eastAsia="Times New Roman" w:hAnsi="Times New Roman" w:cs="SchoolBook"/>
          <w:sz w:val="28"/>
          <w:szCs w:val="28"/>
          <w:lang w:eastAsia="ar-SA"/>
        </w:rPr>
        <w:t xml:space="preserve"> </w:t>
      </w:r>
    </w:p>
    <w:p w:rsidR="00BC7372" w:rsidRPr="00BC7372" w:rsidRDefault="00BC7372" w:rsidP="00BC7372">
      <w:pPr>
        <w:widowControl w:val="0"/>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 xml:space="preserve">6. Решение о назначении опроса граждан принимается Советом. В </w:t>
      </w:r>
      <w:r w:rsidRPr="00BC7372">
        <w:rPr>
          <w:rFonts w:ascii="Times New Roman" w:eastAsia="Times New Roman" w:hAnsi="Times New Roman" w:cs="SchoolBook"/>
          <w:sz w:val="28"/>
          <w:szCs w:val="28"/>
          <w:lang w:eastAsia="ar-SA"/>
        </w:rPr>
        <w:lastRenderedPageBreak/>
        <w:t>нормативном правовом акте Совета о назначении опроса граждан устанавливаются: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дата и сроки проведения опроса граждан;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формулировка вопроса (вопросов), предлагаемого (предлагаемых) при проведении опроса граждан;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методика проведения опроса граждан;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4) форма опросного листа;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5) минимальная численность жителей муниципального образования Щербиновский район, участвующих в опросе граждан.</w:t>
      </w:r>
    </w:p>
    <w:p w:rsidR="00BC7372" w:rsidRPr="00BC7372" w:rsidRDefault="00BC7372" w:rsidP="00BC7372">
      <w:pPr>
        <w:widowControl w:val="0"/>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 xml:space="preserve">7. Жители </w:t>
      </w:r>
      <w:r w:rsidRPr="00BC7372">
        <w:rPr>
          <w:rFonts w:ascii="Times New Roman" w:eastAsia="Times New Roman" w:hAnsi="Times New Roman" w:cs="SchoolBook"/>
          <w:kern w:val="2"/>
          <w:sz w:val="28"/>
          <w:szCs w:val="28"/>
          <w:lang w:eastAsia="ar-SA"/>
        </w:rPr>
        <w:t>муниципального образования Щербиновский район</w:t>
      </w:r>
      <w:r w:rsidRPr="00BC7372">
        <w:rPr>
          <w:rFonts w:ascii="Times New Roman" w:eastAsia="Times New Roman" w:hAnsi="Times New Roman" w:cs="SchoolBook"/>
          <w:sz w:val="28"/>
          <w:szCs w:val="28"/>
          <w:lang w:eastAsia="ar-SA"/>
        </w:rPr>
        <w:t xml:space="preserve"> должны быть проинформированы о проведении опроса граждан не менее чем за 10 дней до его проведения.</w:t>
      </w:r>
    </w:p>
    <w:p w:rsidR="00BC7372" w:rsidRPr="00BC7372" w:rsidRDefault="00BC7372" w:rsidP="00BC7372">
      <w:pPr>
        <w:widowControl w:val="0"/>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8. Финансирование мероприятий, связанных с подготовкой и проведением опроса граждан, осуществляется:</w:t>
      </w:r>
    </w:p>
    <w:p w:rsidR="00BC7372" w:rsidRPr="00BC7372" w:rsidRDefault="00BC7372" w:rsidP="00BC7372">
      <w:pPr>
        <w:widowControl w:val="0"/>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 xml:space="preserve">1) за счет средств бюджета муниципального образования </w:t>
      </w:r>
      <w:r w:rsidRPr="00BC7372">
        <w:rPr>
          <w:rFonts w:ascii="Times New Roman" w:eastAsia="Times New Roman" w:hAnsi="Times New Roman" w:cs="SchoolBook"/>
          <w:kern w:val="2"/>
          <w:sz w:val="28"/>
          <w:szCs w:val="28"/>
          <w:lang w:eastAsia="ar-SA"/>
        </w:rPr>
        <w:t>Щербиновский район</w:t>
      </w:r>
      <w:r w:rsidRPr="00BC7372">
        <w:rPr>
          <w:rFonts w:ascii="Times New Roman" w:eastAsia="Times New Roman" w:hAnsi="Times New Roman" w:cs="SchoolBook"/>
          <w:sz w:val="28"/>
          <w:szCs w:val="28"/>
          <w:lang w:eastAsia="ar-SA"/>
        </w:rPr>
        <w:t xml:space="preserve"> - при проведении его по инициативе органов местного самоуправления </w:t>
      </w:r>
      <w:r w:rsidRPr="00BC7372">
        <w:rPr>
          <w:rFonts w:ascii="Times New Roman" w:eastAsia="Times New Roman" w:hAnsi="Times New Roman" w:cs="SchoolBook"/>
          <w:kern w:val="2"/>
          <w:sz w:val="28"/>
          <w:szCs w:val="28"/>
          <w:lang w:eastAsia="ar-SA"/>
        </w:rPr>
        <w:t>муниципального образования Щербиновский район</w:t>
      </w:r>
      <w:r w:rsidRPr="00BC7372">
        <w:rPr>
          <w:rFonts w:ascii="Times New Roman" w:eastAsia="Times New Roman" w:hAnsi="Times New Roman" w:cs="SchoolBook"/>
          <w:sz w:val="28"/>
          <w:szCs w:val="28"/>
          <w:lang w:eastAsia="ar-SA"/>
        </w:rPr>
        <w:t>;</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за счет средств бюджета Краснодарского края - при проведении его по инициативе органов государственной власти Краснодарского края.</w:t>
      </w:r>
    </w:p>
    <w:p w:rsidR="00BC7372" w:rsidRPr="00BC7372" w:rsidRDefault="00BC7372" w:rsidP="00BC7372">
      <w:pPr>
        <w:keepNext/>
        <w:tabs>
          <w:tab w:val="left" w:pos="0"/>
          <w:tab w:val="left" w:pos="576"/>
        </w:tabs>
        <w:suppressAutoHyphens/>
        <w:spacing w:after="60" w:line="240" w:lineRule="auto"/>
        <w:ind w:firstLine="851"/>
        <w:jc w:val="both"/>
        <w:outlineLvl w:val="1"/>
        <w:rPr>
          <w:rFonts w:ascii="Times New Roman" w:eastAsia="Times New Roman" w:hAnsi="Times New Roman" w:cs="Times New Roman"/>
          <w:b/>
          <w:bCs/>
          <w:iCs/>
          <w:sz w:val="28"/>
          <w:szCs w:val="28"/>
          <w:lang w:eastAsia="ar-SA"/>
        </w:rPr>
      </w:pPr>
    </w:p>
    <w:p w:rsidR="00BC7372" w:rsidRPr="00BC7372" w:rsidRDefault="00BC7372" w:rsidP="00BC7372">
      <w:pPr>
        <w:keepNext/>
        <w:tabs>
          <w:tab w:val="left" w:pos="0"/>
          <w:tab w:val="left" w:pos="576"/>
        </w:tabs>
        <w:suppressAutoHyphens/>
        <w:spacing w:after="6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Статья 19. Обращения граждан в органы местного самоуправления</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1. Граждане имеют право на индивидуальные и коллективные обращения в органы местного самоуправления</w:t>
      </w:r>
      <w:r w:rsidRPr="00BC7372">
        <w:rPr>
          <w:rFonts w:ascii="Times New Roman" w:eastAsia="Times New Roman" w:hAnsi="Times New Roman" w:cs="Times New Roman"/>
          <w:bCs/>
          <w:kern w:val="2"/>
          <w:sz w:val="28"/>
          <w:szCs w:val="28"/>
          <w:lang w:eastAsia="ar-SA"/>
        </w:rPr>
        <w:t xml:space="preserve"> муниципального образования Щербиновский район</w:t>
      </w:r>
      <w:r w:rsidRPr="00BC7372">
        <w:rPr>
          <w:rFonts w:ascii="Times New Roman" w:eastAsia="Times New Roman" w:hAnsi="Times New Roman" w:cs="Times New Roman"/>
          <w:bCs/>
          <w:sz w:val="28"/>
          <w:szCs w:val="28"/>
          <w:lang w:eastAsia="ar-SA"/>
        </w:rPr>
        <w:t>.</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2. Обращения граждан подлежат рассмотрению в порядке и сроки, установленные Федеральным законом от 02.05.2006 года № 59-ФЗ «О порядке рассмотрения обращений граждан Российской Федерации».</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3. За нарушение порядка и сроков рассмотрения обращений граждан должностные лица местного самоуправления </w:t>
      </w:r>
      <w:r w:rsidRPr="00BC7372">
        <w:rPr>
          <w:rFonts w:ascii="Times New Roman" w:eastAsia="Times New Roman" w:hAnsi="Times New Roman" w:cs="Times New Roman"/>
          <w:bCs/>
          <w:kern w:val="2"/>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 xml:space="preserve"> несут ответственность в соответствии с законодательством Российской Федерации.</w:t>
      </w:r>
    </w:p>
    <w:p w:rsidR="00BC7372" w:rsidRPr="00BC7372" w:rsidRDefault="00BC7372" w:rsidP="00BC7372">
      <w:pPr>
        <w:widowControl w:val="0"/>
        <w:spacing w:after="0" w:line="240" w:lineRule="auto"/>
        <w:ind w:left="1560" w:firstLine="851"/>
        <w:jc w:val="both"/>
        <w:rPr>
          <w:rFonts w:ascii="SchoolBook" w:eastAsia="Times New Roman" w:hAnsi="SchoolBook" w:cs="SchoolBook"/>
          <w:color w:val="000000"/>
          <w:sz w:val="26"/>
          <w:szCs w:val="28"/>
          <w:lang w:eastAsia="ar-SA"/>
        </w:rPr>
      </w:pPr>
    </w:p>
    <w:p w:rsidR="00BC7372" w:rsidRPr="00BC7372" w:rsidRDefault="00BC7372" w:rsidP="00BC7372">
      <w:pPr>
        <w:suppressAutoHyphens/>
        <w:autoSpaceDE w:val="0"/>
        <w:spacing w:after="0" w:line="240" w:lineRule="auto"/>
        <w:ind w:left="180"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kern w:val="2"/>
          <w:sz w:val="28"/>
          <w:szCs w:val="28"/>
          <w:lang w:eastAsia="ar-SA"/>
        </w:rPr>
        <w:t xml:space="preserve">Статья 20. </w:t>
      </w:r>
      <w:r w:rsidRPr="00BC7372">
        <w:rPr>
          <w:rFonts w:ascii="Times New Roman" w:eastAsia="Times New Roman" w:hAnsi="Times New Roman" w:cs="Times New Roman"/>
          <w:b/>
          <w:sz w:val="28"/>
          <w:szCs w:val="28"/>
          <w:lang w:eastAsia="ar-SA"/>
        </w:rPr>
        <w:t>Другие формы непосредственного осуществления населением местного самоуправления и участия в его осуществлении</w:t>
      </w:r>
    </w:p>
    <w:p w:rsidR="00BC7372" w:rsidRPr="00BC7372" w:rsidRDefault="00BC7372" w:rsidP="00BC7372">
      <w:pPr>
        <w:suppressAutoHyphens/>
        <w:autoSpaceDE w:val="0"/>
        <w:spacing w:after="0" w:line="240" w:lineRule="auto"/>
        <w:ind w:left="180"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Наряду с предусмотренными Федеральным законом от 06.10.2003 года № 131-ФЗ «Об общих принципах организации местного самоуправления в Российской Федерации»,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
    <w:p w:rsidR="00BC7372" w:rsidRPr="00BC7372" w:rsidRDefault="00BC7372" w:rsidP="00BC7372">
      <w:pPr>
        <w:suppressAutoHyphens/>
        <w:autoSpaceDE w:val="0"/>
        <w:spacing w:after="0" w:line="240" w:lineRule="auto"/>
        <w:ind w:left="180"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lastRenderedPageBreak/>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BC7372" w:rsidRPr="00BC7372" w:rsidRDefault="00BC7372" w:rsidP="00BC7372">
      <w:pPr>
        <w:keepNext/>
        <w:numPr>
          <w:ilvl w:val="0"/>
          <w:numId w:val="3"/>
        </w:numPr>
        <w:tabs>
          <w:tab w:val="left" w:pos="0"/>
          <w:tab w:val="left" w:pos="432"/>
        </w:tabs>
        <w:suppressAutoHyphens/>
        <w:spacing w:after="60" w:line="240" w:lineRule="auto"/>
        <w:ind w:firstLine="709"/>
        <w:jc w:val="both"/>
        <w:outlineLvl w:val="0"/>
        <w:rPr>
          <w:rFonts w:ascii="Times New Roman" w:eastAsia="Times New Roman" w:hAnsi="Times New Roman" w:cs="Times New Roman"/>
          <w:b/>
          <w:bCs/>
          <w:i/>
          <w:color w:val="000080"/>
          <w:sz w:val="20"/>
          <w:szCs w:val="28"/>
          <w:lang w:eastAsia="ar-SA"/>
        </w:rPr>
      </w:pPr>
    </w:p>
    <w:p w:rsidR="00BC7372" w:rsidRPr="00BC7372" w:rsidRDefault="00BC7372" w:rsidP="00BC7372">
      <w:pPr>
        <w:keepNext/>
        <w:numPr>
          <w:ilvl w:val="0"/>
          <w:numId w:val="3"/>
        </w:numPr>
        <w:tabs>
          <w:tab w:val="left" w:pos="0"/>
          <w:tab w:val="left" w:pos="432"/>
        </w:tabs>
        <w:suppressAutoHyphens/>
        <w:spacing w:before="120" w:after="60" w:line="240" w:lineRule="auto"/>
        <w:ind w:firstLine="708"/>
        <w:jc w:val="center"/>
        <w:outlineLvl w:val="0"/>
        <w:rPr>
          <w:rFonts w:ascii="Times New Roman" w:eastAsia="Times New Roman" w:hAnsi="Times New Roman" w:cs="Times New Roman"/>
          <w:b/>
          <w:bCs/>
          <w:sz w:val="28"/>
          <w:szCs w:val="28"/>
          <w:lang w:eastAsia="ar-SA"/>
        </w:rPr>
      </w:pPr>
      <w:r w:rsidRPr="00BC7372">
        <w:rPr>
          <w:rFonts w:ascii="Times New Roman" w:eastAsia="Times New Roman" w:hAnsi="Times New Roman" w:cs="Times New Roman"/>
          <w:b/>
          <w:bCs/>
          <w:sz w:val="28"/>
          <w:szCs w:val="28"/>
          <w:lang w:eastAsia="ar-SA"/>
        </w:rPr>
        <w:t>ГЛАВА 5. ОРГАНЫ МЕСТНОГО САМОУПРАВЛЕНИЯ И ДОЛЖНОСТНЫЕ ЛИЦА МЕСТНОГО САМОУПРАВЛЕНИЯ</w:t>
      </w:r>
    </w:p>
    <w:p w:rsidR="00BC7372" w:rsidRPr="00BC7372" w:rsidRDefault="00BC7372" w:rsidP="00BC7372">
      <w:pPr>
        <w:spacing w:after="0" w:line="240" w:lineRule="auto"/>
        <w:ind w:right="19772" w:firstLine="720"/>
        <w:rPr>
          <w:rFonts w:ascii="Times New Roman" w:eastAsia="Times New Roman" w:hAnsi="Times New Roman" w:cs="Times New Roman"/>
          <w:sz w:val="24"/>
          <w:szCs w:val="24"/>
          <w:lang w:eastAsia="ar-SA"/>
        </w:rPr>
      </w:pPr>
    </w:p>
    <w:p w:rsidR="00BC7372" w:rsidRPr="00BC7372" w:rsidRDefault="00BC7372" w:rsidP="00BC7372">
      <w:pPr>
        <w:keepNext/>
        <w:tabs>
          <w:tab w:val="left" w:pos="0"/>
          <w:tab w:val="left" w:pos="576"/>
        </w:tabs>
        <w:suppressAutoHyphens/>
        <w:spacing w:after="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Статья 21. Структура органов местного самоуправления муниципального образования Щербиновский район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 Структуру органов местного самоуправления </w:t>
      </w:r>
      <w:r w:rsidRPr="00BC7372">
        <w:rPr>
          <w:rFonts w:ascii="Times New Roman" w:eastAsia="Times New Roman" w:hAnsi="Times New Roman" w:cs="Times New Roman"/>
          <w:kern w:val="2"/>
          <w:sz w:val="28"/>
          <w:szCs w:val="28"/>
          <w:lang w:eastAsia="ar-SA"/>
        </w:rPr>
        <w:t>муниципального образования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w:t>
      </w:r>
      <w:r w:rsidRPr="00BC7372">
        <w:rPr>
          <w:rFonts w:ascii="Times New Roman" w:eastAsia="Times New Roman" w:hAnsi="Times New Roman" w:cs="Times New Roman"/>
          <w:sz w:val="28"/>
          <w:szCs w:val="28"/>
          <w:lang w:eastAsia="ar-SA"/>
        </w:rPr>
        <w:t xml:space="preserve"> составляют: </w:t>
      </w:r>
    </w:p>
    <w:p w:rsidR="00BC7372" w:rsidRPr="00BC7372" w:rsidRDefault="00BC7372" w:rsidP="00BC7372">
      <w:pPr>
        <w:numPr>
          <w:ilvl w:val="0"/>
          <w:numId w:val="5"/>
        </w:numPr>
        <w:tabs>
          <w:tab w:val="left" w:pos="-2160"/>
          <w:tab w:val="left" w:pos="1080"/>
        </w:tabs>
        <w:suppressAutoHyphen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представительный орган муниципального образования – Совет муниципального образования </w:t>
      </w:r>
      <w:r w:rsidRPr="00BC7372">
        <w:rPr>
          <w:rFonts w:ascii="Times New Roman" w:eastAsia="Times New Roman" w:hAnsi="Times New Roman" w:cs="Times New Roman"/>
          <w:kern w:val="2"/>
          <w:sz w:val="28"/>
          <w:szCs w:val="28"/>
          <w:lang w:eastAsia="ar-SA"/>
        </w:rPr>
        <w:t>Щербиновский  район</w:t>
      </w:r>
      <w:r w:rsidRPr="00BC7372">
        <w:rPr>
          <w:rFonts w:ascii="Times New Roman" w:eastAsia="Times New Roman" w:hAnsi="Times New Roman" w:cs="Times New Roman"/>
          <w:sz w:val="28"/>
          <w:szCs w:val="28"/>
          <w:lang w:eastAsia="ar-SA"/>
        </w:rPr>
        <w:t>;</w:t>
      </w:r>
    </w:p>
    <w:p w:rsidR="00BC7372" w:rsidRPr="00BC7372" w:rsidRDefault="00BC7372" w:rsidP="00BC7372">
      <w:pPr>
        <w:numPr>
          <w:ilvl w:val="0"/>
          <w:numId w:val="5"/>
        </w:numPr>
        <w:tabs>
          <w:tab w:val="left" w:pos="1080"/>
        </w:tabs>
        <w:suppressAutoHyphens/>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sz w:val="28"/>
          <w:szCs w:val="28"/>
          <w:lang w:eastAsia="ar-SA"/>
        </w:rPr>
        <w:t>глава муниципального образования</w:t>
      </w:r>
      <w:r w:rsidRPr="00BC7372">
        <w:rPr>
          <w:rFonts w:ascii="Times New Roman" w:eastAsia="Times New Roman" w:hAnsi="Times New Roman" w:cs="Times New Roman"/>
          <w:kern w:val="2"/>
          <w:sz w:val="28"/>
          <w:szCs w:val="28"/>
          <w:lang w:eastAsia="ar-SA"/>
        </w:rPr>
        <w:t xml:space="preserve"> - </w:t>
      </w:r>
      <w:r w:rsidRPr="00BC7372">
        <w:rPr>
          <w:rFonts w:ascii="Times New Roman" w:eastAsia="Times New Roman" w:hAnsi="Times New Roman" w:cs="Times New Roman"/>
          <w:sz w:val="28"/>
          <w:szCs w:val="28"/>
          <w:lang w:eastAsia="ar-SA"/>
        </w:rPr>
        <w:t xml:space="preserve">глава муниципального образования </w:t>
      </w:r>
      <w:r w:rsidRPr="00BC7372">
        <w:rPr>
          <w:rFonts w:ascii="Times New Roman" w:eastAsia="Times New Roman" w:hAnsi="Times New Roman" w:cs="Times New Roman"/>
          <w:kern w:val="2"/>
          <w:sz w:val="28"/>
          <w:szCs w:val="28"/>
          <w:lang w:eastAsia="ar-SA"/>
        </w:rPr>
        <w:t>Щербиновский  район;</w:t>
      </w:r>
    </w:p>
    <w:p w:rsidR="00BC7372" w:rsidRPr="00BC7372" w:rsidRDefault="00BC7372" w:rsidP="00BC7372">
      <w:pPr>
        <w:numPr>
          <w:ilvl w:val="0"/>
          <w:numId w:val="5"/>
        </w:numPr>
        <w:tabs>
          <w:tab w:val="left" w:pos="-2340"/>
          <w:tab w:val="left" w:pos="1080"/>
        </w:tabs>
        <w:suppressAutoHyphen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исполнительно-распорядительный орган муниципального образования - администрация муниципального образования </w:t>
      </w:r>
      <w:r w:rsidRPr="00BC7372">
        <w:rPr>
          <w:rFonts w:ascii="Times New Roman" w:eastAsia="Times New Roman" w:hAnsi="Times New Roman" w:cs="Times New Roman"/>
          <w:kern w:val="2"/>
          <w:sz w:val="28"/>
          <w:szCs w:val="28"/>
          <w:lang w:eastAsia="ar-SA"/>
        </w:rPr>
        <w:t>Щербиновский  район (далее по тексту - администрация)</w:t>
      </w:r>
      <w:r w:rsidRPr="00BC7372">
        <w:rPr>
          <w:rFonts w:ascii="Times New Roman" w:eastAsia="Times New Roman" w:hAnsi="Times New Roman" w:cs="Times New Roman"/>
          <w:sz w:val="28"/>
          <w:szCs w:val="28"/>
          <w:lang w:eastAsia="ar-SA"/>
        </w:rPr>
        <w:t>;</w:t>
      </w:r>
    </w:p>
    <w:p w:rsidR="00BC7372" w:rsidRPr="00BC7372" w:rsidRDefault="00BC7372" w:rsidP="00BC7372">
      <w:pPr>
        <w:numPr>
          <w:ilvl w:val="0"/>
          <w:numId w:val="5"/>
        </w:numPr>
        <w:tabs>
          <w:tab w:val="left" w:pos="-2340"/>
          <w:tab w:val="left" w:pos="1080"/>
        </w:tabs>
        <w:suppressAutoHyphen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контрольно-счетный орган муниципального образования – Контрольно-счетная палата муниципального образования Щербиновский район (далее по тексту – Контрольно-счетная палата).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Изменение структуры органов местного самоуправления муниципального образования Щербиновский район осуществляется не иначе как путем внесения изменений в настоящий Устав.</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Решение Совета об изменении структуры органов местного самоуправления муниципального образования Щербиновский район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от 06.10.2003 года № 131-ФЗ «Об общих принципах организации местного самоуправления в Российской Федерации».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Решение Совета о внесении изменений в Устав и предусматривающее создание контрольно-счетного органа муниципального образования Щербиновский район вступает в силу после его официального опубликования (обнародования).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 Органы местного самоуправления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w:t>
      </w:r>
      <w:r w:rsidRPr="00BC7372">
        <w:rPr>
          <w:rFonts w:ascii="Times New Roman" w:eastAsia="Times New Roman" w:hAnsi="Times New Roman" w:cs="Times New Roman"/>
          <w:sz w:val="28"/>
          <w:szCs w:val="28"/>
          <w:lang w:eastAsia="ar-SA"/>
        </w:rPr>
        <w:t xml:space="preserve"> обладают собственными полномочиями по решению вопросов местного значения муниципального образования Щербиновский район.</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3. Финансовое обеспечение деятельности органов местного самоуправления муниципального образования </w:t>
      </w:r>
      <w:r w:rsidRPr="00BC7372">
        <w:rPr>
          <w:rFonts w:ascii="Times New Roman" w:eastAsia="Times New Roman" w:hAnsi="Times New Roman" w:cs="Times New Roman"/>
          <w:kern w:val="2"/>
          <w:sz w:val="28"/>
          <w:szCs w:val="28"/>
          <w:lang w:eastAsia="ar-SA"/>
        </w:rPr>
        <w:t>Щербиновский район</w:t>
      </w:r>
      <w:r w:rsidRPr="00BC7372">
        <w:rPr>
          <w:rFonts w:ascii="Times New Roman" w:eastAsia="Times New Roman" w:hAnsi="Times New Roman" w:cs="Times New Roman"/>
          <w:sz w:val="28"/>
          <w:szCs w:val="28"/>
          <w:lang w:eastAsia="ar-SA"/>
        </w:rPr>
        <w:t xml:space="preserve"> осуществляется исключительно за счет собственных доходов бюджета муниципального образования </w:t>
      </w:r>
      <w:r w:rsidRPr="00BC7372">
        <w:rPr>
          <w:rFonts w:ascii="Times New Roman" w:eastAsia="Times New Roman" w:hAnsi="Times New Roman" w:cs="Times New Roman"/>
          <w:kern w:val="2"/>
          <w:sz w:val="28"/>
          <w:szCs w:val="28"/>
          <w:lang w:eastAsia="ar-SA"/>
        </w:rPr>
        <w:t>Щербиновский район</w:t>
      </w:r>
      <w:r w:rsidRPr="00BC7372">
        <w:rPr>
          <w:rFonts w:ascii="Times New Roman" w:eastAsia="Times New Roman" w:hAnsi="Times New Roman" w:cs="Times New Roman"/>
          <w:sz w:val="28"/>
          <w:szCs w:val="28"/>
          <w:lang w:eastAsia="ar-SA"/>
        </w:rPr>
        <w:t>.</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widowControl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keepNext/>
        <w:tabs>
          <w:tab w:val="left" w:pos="0"/>
          <w:tab w:val="left" w:pos="576"/>
        </w:tabs>
        <w:suppressAutoHyphens/>
        <w:spacing w:before="120" w:after="6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 xml:space="preserve">Статья 22. Совет муниципального образования </w:t>
      </w:r>
      <w:r w:rsidRPr="00BC7372">
        <w:rPr>
          <w:rFonts w:ascii="Times New Roman" w:eastAsia="Times New Roman" w:hAnsi="Times New Roman" w:cs="Times New Roman"/>
          <w:b/>
          <w:bCs/>
          <w:iCs/>
          <w:kern w:val="2"/>
          <w:sz w:val="28"/>
          <w:szCs w:val="28"/>
          <w:lang w:eastAsia="ar-SA"/>
        </w:rPr>
        <w:t>Щербиновский</w:t>
      </w:r>
      <w:r w:rsidRPr="00BC7372">
        <w:rPr>
          <w:rFonts w:ascii="Arial" w:eastAsia="Times New Roman" w:hAnsi="Arial" w:cs="Arial"/>
          <w:b/>
          <w:bCs/>
          <w:iCs/>
          <w:kern w:val="2"/>
          <w:sz w:val="28"/>
          <w:szCs w:val="28"/>
          <w:lang w:eastAsia="ar-SA"/>
        </w:rPr>
        <w:t xml:space="preserve"> </w:t>
      </w:r>
      <w:r w:rsidRPr="00BC7372">
        <w:rPr>
          <w:rFonts w:ascii="Times New Roman" w:eastAsia="Times New Roman" w:hAnsi="Times New Roman" w:cs="Times New Roman"/>
          <w:b/>
          <w:bCs/>
          <w:iCs/>
          <w:kern w:val="2"/>
          <w:sz w:val="28"/>
          <w:szCs w:val="28"/>
          <w:lang w:eastAsia="ar-SA"/>
        </w:rPr>
        <w:t xml:space="preserve"> </w:t>
      </w:r>
      <w:r w:rsidRPr="00BC7372">
        <w:rPr>
          <w:rFonts w:ascii="Times New Roman" w:eastAsia="Times New Roman" w:hAnsi="Times New Roman" w:cs="Times New Roman"/>
          <w:b/>
          <w:bCs/>
          <w:iCs/>
          <w:sz w:val="28"/>
          <w:szCs w:val="28"/>
          <w:lang w:eastAsia="ar-SA"/>
        </w:rPr>
        <w:t>район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1. Совет состоит из 20 депутатов, избираемых на муниципальных выборах на основе всеобщего равного и прямого избирательного права при тайном голосовании.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2. Совет может осуществлять свои полномочия в случае избрания не менее двух третей от установленной численности депутатов Совета.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3. Совет подотчетен непосредственно населению муниципального образования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и отчитывается о своей деятельности не реже одного раза в год.</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4. Срок полномочий Совета составляет 5 лет.</w:t>
      </w:r>
    </w:p>
    <w:p w:rsidR="00BC7372" w:rsidRPr="00BC7372" w:rsidRDefault="00BC7372" w:rsidP="00BC7372">
      <w:pPr>
        <w:tabs>
          <w:tab w:val="left" w:pos="720"/>
        </w:tabs>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5. Совет обладает правами юридического лица.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 xml:space="preserve">6. Из числа депутатов </w:t>
      </w:r>
      <w:r w:rsidRPr="00BC7372">
        <w:rPr>
          <w:rFonts w:ascii="Times New Roman" w:eastAsia="Times New Roman" w:hAnsi="Times New Roman" w:cs="Times New Roman"/>
          <w:sz w:val="28"/>
          <w:szCs w:val="28"/>
          <w:lang w:eastAsia="ar-SA"/>
        </w:rPr>
        <w:t>Совета</w:t>
      </w:r>
      <w:r w:rsidRPr="00BC7372">
        <w:rPr>
          <w:rFonts w:ascii="Times New Roman" w:eastAsia="Times New Roman" w:hAnsi="Times New Roman" w:cs="Times New Roman"/>
          <w:kern w:val="2"/>
          <w:sz w:val="28"/>
          <w:szCs w:val="28"/>
          <w:lang w:eastAsia="ar-SA"/>
        </w:rPr>
        <w:t xml:space="preserve"> на срок его полномочий тайным голосованием избираются председатель Совета и его заместитель. Заместитель председателя Совета осуществляет полномочия</w:t>
      </w:r>
      <w:r w:rsidRPr="00BC7372">
        <w:rPr>
          <w:rFonts w:ascii="Times New Roman" w:eastAsia="Times New Roman" w:hAnsi="Times New Roman" w:cs="Times New Roman"/>
          <w:b/>
          <w:kern w:val="2"/>
          <w:sz w:val="28"/>
          <w:szCs w:val="28"/>
          <w:lang w:eastAsia="ar-SA"/>
        </w:rPr>
        <w:t xml:space="preserve"> </w:t>
      </w:r>
      <w:r w:rsidRPr="00BC7372">
        <w:rPr>
          <w:rFonts w:ascii="Times New Roman" w:eastAsia="Times New Roman" w:hAnsi="Times New Roman" w:cs="Times New Roman"/>
          <w:kern w:val="2"/>
          <w:sz w:val="28"/>
          <w:szCs w:val="28"/>
          <w:lang w:eastAsia="ar-SA"/>
        </w:rPr>
        <w:t xml:space="preserve">председателя </w:t>
      </w:r>
      <w:r w:rsidRPr="00BC7372">
        <w:rPr>
          <w:rFonts w:ascii="Times New Roman" w:eastAsia="Times New Roman" w:hAnsi="Times New Roman" w:cs="Times New Roman"/>
          <w:sz w:val="28"/>
          <w:szCs w:val="28"/>
          <w:lang w:eastAsia="ar-SA"/>
        </w:rPr>
        <w:t>Совета</w:t>
      </w:r>
      <w:r w:rsidRPr="00BC7372">
        <w:rPr>
          <w:rFonts w:ascii="Times New Roman" w:eastAsia="Times New Roman" w:hAnsi="Times New Roman" w:cs="Times New Roman"/>
          <w:kern w:val="2"/>
          <w:sz w:val="28"/>
          <w:szCs w:val="28"/>
          <w:lang w:eastAsia="ar-SA"/>
        </w:rPr>
        <w:t xml:space="preserve"> в полном объеме в случае его временного отсутствия или в случае досрочного прекращения полномочий.</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 xml:space="preserve">7. Из числа депутатов </w:t>
      </w:r>
      <w:r w:rsidRPr="00BC7372">
        <w:rPr>
          <w:rFonts w:ascii="Times New Roman" w:eastAsia="Times New Roman" w:hAnsi="Times New Roman" w:cs="Times New Roman"/>
          <w:sz w:val="28"/>
          <w:szCs w:val="28"/>
          <w:lang w:eastAsia="ar-SA"/>
        </w:rPr>
        <w:t>Совета</w:t>
      </w:r>
      <w:r w:rsidRPr="00BC7372">
        <w:rPr>
          <w:rFonts w:ascii="Times New Roman" w:eastAsia="Times New Roman" w:hAnsi="Times New Roman" w:cs="Times New Roman"/>
          <w:kern w:val="2"/>
          <w:sz w:val="28"/>
          <w:szCs w:val="28"/>
          <w:lang w:eastAsia="ar-SA"/>
        </w:rPr>
        <w:t xml:space="preserve"> на срок его полномочий могут создаваться комиссии для предварительного рассмотрения и подготовки вопросов, отнесенных</w:t>
      </w:r>
      <w:r w:rsidRPr="00BC7372">
        <w:rPr>
          <w:rFonts w:ascii="Times New Roman" w:eastAsia="Times New Roman" w:hAnsi="Times New Roman" w:cs="Times New Roman"/>
          <w:b/>
          <w:kern w:val="2"/>
          <w:sz w:val="28"/>
          <w:szCs w:val="28"/>
          <w:lang w:eastAsia="ar-SA"/>
        </w:rPr>
        <w:t xml:space="preserve"> </w:t>
      </w:r>
      <w:r w:rsidRPr="00BC7372">
        <w:rPr>
          <w:rFonts w:ascii="Times New Roman" w:eastAsia="Times New Roman" w:hAnsi="Times New Roman" w:cs="Times New Roman"/>
          <w:kern w:val="2"/>
          <w:sz w:val="28"/>
          <w:szCs w:val="28"/>
          <w:lang w:eastAsia="ar-SA"/>
        </w:rPr>
        <w:t xml:space="preserve">к компетенции </w:t>
      </w:r>
      <w:r w:rsidRPr="00BC7372">
        <w:rPr>
          <w:rFonts w:ascii="Times New Roman" w:eastAsia="Times New Roman" w:hAnsi="Times New Roman" w:cs="Times New Roman"/>
          <w:sz w:val="28"/>
          <w:szCs w:val="28"/>
          <w:lang w:eastAsia="ar-SA"/>
        </w:rPr>
        <w:t>Совета</w:t>
      </w:r>
      <w:r w:rsidRPr="00BC7372">
        <w:rPr>
          <w:rFonts w:ascii="Times New Roman" w:eastAsia="Times New Roman" w:hAnsi="Times New Roman" w:cs="Times New Roman"/>
          <w:kern w:val="2"/>
          <w:sz w:val="28"/>
          <w:szCs w:val="28"/>
          <w:lang w:eastAsia="ar-SA"/>
        </w:rPr>
        <w:t xml:space="preserve">. </w:t>
      </w:r>
    </w:p>
    <w:p w:rsidR="00BC7372" w:rsidRPr="00BC7372" w:rsidRDefault="00BC7372" w:rsidP="00BC7372">
      <w:pPr>
        <w:widowControl w:val="0"/>
        <w:spacing w:after="0" w:line="200" w:lineRule="atLeast"/>
        <w:ind w:firstLine="851"/>
        <w:jc w:val="both"/>
        <w:rPr>
          <w:rFonts w:ascii="Times New Roman" w:eastAsia="Times New Roman" w:hAnsi="Times New Roman" w:cs="Times New Roman"/>
          <w:b/>
          <w:sz w:val="28"/>
          <w:szCs w:val="28"/>
          <w:lang w:eastAsia="ar-SA"/>
        </w:rPr>
      </w:pPr>
    </w:p>
    <w:p w:rsidR="00BC7372" w:rsidRPr="00BC7372" w:rsidRDefault="00BC7372" w:rsidP="00BC7372">
      <w:pPr>
        <w:widowControl w:val="0"/>
        <w:spacing w:after="0" w:line="200" w:lineRule="atLeast"/>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 xml:space="preserve">Статья 23. Депутат Совета </w:t>
      </w:r>
    </w:p>
    <w:p w:rsidR="00BC7372" w:rsidRPr="00BC7372" w:rsidRDefault="00BC7372" w:rsidP="00BC7372">
      <w:pPr>
        <w:widowControl w:val="0"/>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 Депутатом Совета может быть избран гражданин Российской Федерации, достигший 18 лет. </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8"/>
          <w:lang w:eastAsia="ar-SA"/>
        </w:rPr>
        <w:t xml:space="preserve">2. </w:t>
      </w:r>
      <w:r w:rsidRPr="00BC7372">
        <w:rPr>
          <w:rFonts w:ascii="Times New Roman" w:eastAsia="Times New Roman" w:hAnsi="Times New Roman" w:cs="Times New Roman"/>
          <w:sz w:val="28"/>
          <w:szCs w:val="20"/>
          <w:lang w:eastAsia="ar-SA"/>
        </w:rPr>
        <w:t>Полномочия депутата Совета начинаются со дня избрания и прекращаются со дня начала работы Совета нового созыва, за исключением случаев досрочного прекращения полномочий депутата Совета, предусмотренных действующим законодательством и частью 7 настоящей статьи.</w:t>
      </w:r>
    </w:p>
    <w:p w:rsidR="00BC7372" w:rsidRPr="00BC7372" w:rsidRDefault="00BC7372" w:rsidP="00BC7372">
      <w:pPr>
        <w:widowControl w:val="0"/>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Депутату Совета обеспечиваются условия для беспрепятственного и эффективного осуществления полномочий, защита прав, чести и достоинства.</w:t>
      </w:r>
    </w:p>
    <w:p w:rsidR="00BC7372" w:rsidRPr="00BC7372" w:rsidRDefault="00BC7372" w:rsidP="00BC7372">
      <w:pPr>
        <w:numPr>
          <w:ilvl w:val="0"/>
          <w:numId w:val="6"/>
        </w:numPr>
        <w:tabs>
          <w:tab w:val="left" w:pos="1080"/>
        </w:tabs>
        <w:suppressAutoHyphens/>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Депутат Совета обязан участвовать в работе сессий Совета и в работе его комиссий, членом которых он является, выполнять поручения Совета. При невозможности присутствовать на сессии Совета или заседании его комиссии по уважительной причине депутат Совета заблаговременно информирует об этом Совет. </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5. Гарантии прав депутату Совета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w:t>
      </w:r>
      <w:r w:rsidRPr="00BC7372">
        <w:rPr>
          <w:rFonts w:ascii="Times New Roman" w:eastAsia="Times New Roman" w:hAnsi="Times New Roman" w:cs="Times New Roman"/>
          <w:sz w:val="28"/>
          <w:szCs w:val="28"/>
          <w:lang w:eastAsia="ar-SA"/>
        </w:rPr>
        <w:lastRenderedPageBreak/>
        <w:t>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6. Д</w:t>
      </w:r>
      <w:r w:rsidRPr="00BC7372">
        <w:rPr>
          <w:rFonts w:ascii="Times New Roman" w:eastAsia="Times New Roman" w:hAnsi="Times New Roman" w:cs="Times New Roman"/>
          <w:color w:val="000000"/>
          <w:sz w:val="28"/>
          <w:szCs w:val="28"/>
          <w:lang w:eastAsia="ar-SA"/>
        </w:rPr>
        <w:t xml:space="preserve">епутат Совета </w:t>
      </w:r>
      <w:r w:rsidRPr="00BC7372">
        <w:rPr>
          <w:rFonts w:ascii="Times New Roman" w:eastAsia="Times New Roman" w:hAnsi="Times New Roman" w:cs="Times New Roman"/>
          <w:sz w:val="28"/>
          <w:szCs w:val="28"/>
          <w:lang w:eastAsia="ar-SA"/>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w:t>
      </w:r>
      <w:r w:rsidRPr="00BC7372">
        <w:rPr>
          <w:rFonts w:ascii="Times New Roman" w:eastAsia="Times New Roman" w:hAnsi="Times New Roman" w:cs="Times New Roman"/>
          <w:color w:val="000000"/>
          <w:sz w:val="28"/>
          <w:szCs w:val="28"/>
          <w:lang w:eastAsia="ar-SA"/>
        </w:rPr>
        <w:t>депутата,</w:t>
      </w:r>
      <w:r w:rsidRPr="00BC7372">
        <w:rPr>
          <w:rFonts w:ascii="Times New Roman" w:eastAsia="Times New Roman" w:hAnsi="Times New Roman" w:cs="Times New Roman"/>
          <w:sz w:val="28"/>
          <w:szCs w:val="28"/>
          <w:lang w:eastAsia="ar-SA"/>
        </w:rPr>
        <w:t xml:space="preserve"> в том числе по истечении срока его полномочий. Данное положение не распространяется на случаи, когда </w:t>
      </w:r>
      <w:r w:rsidRPr="00BC7372">
        <w:rPr>
          <w:rFonts w:ascii="Times New Roman" w:eastAsia="Times New Roman" w:hAnsi="Times New Roman" w:cs="Times New Roman"/>
          <w:color w:val="000000"/>
          <w:sz w:val="28"/>
          <w:szCs w:val="28"/>
          <w:lang w:eastAsia="ar-SA"/>
        </w:rPr>
        <w:t xml:space="preserve">депутатом Совета </w:t>
      </w:r>
      <w:r w:rsidRPr="00BC7372">
        <w:rPr>
          <w:rFonts w:ascii="Times New Roman" w:eastAsia="Times New Roman" w:hAnsi="Times New Roman" w:cs="Times New Roman"/>
          <w:sz w:val="28"/>
          <w:szCs w:val="28"/>
          <w:lang w:eastAsia="ar-SA"/>
        </w:rPr>
        <w:t>были допущены публичные оскорбления, клевета или иные нарушения, ответственность за которые предусмотрена федеральным законом.</w:t>
      </w:r>
    </w:p>
    <w:p w:rsidR="00BC7372" w:rsidRPr="00BC7372" w:rsidRDefault="00BC7372" w:rsidP="00BC7372">
      <w:pPr>
        <w:widowControl w:val="0"/>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bCs/>
          <w:sz w:val="28"/>
          <w:szCs w:val="28"/>
          <w:lang w:eastAsia="ar-SA"/>
        </w:rPr>
        <w:t>7</w:t>
      </w:r>
      <w:r w:rsidRPr="00BC7372">
        <w:rPr>
          <w:rFonts w:ascii="Times New Roman" w:eastAsia="Times New Roman" w:hAnsi="Times New Roman" w:cs="Times New Roman"/>
          <w:sz w:val="28"/>
          <w:szCs w:val="28"/>
          <w:lang w:eastAsia="ar-SA"/>
        </w:rPr>
        <w:t xml:space="preserve">. Полномочия депутата Совета прекращаются досрочно в </w:t>
      </w:r>
      <w:r w:rsidRPr="00BC7372">
        <w:rPr>
          <w:rFonts w:ascii="Times New Roman" w:eastAsia="Times New Roman" w:hAnsi="Times New Roman" w:cs="Times New Roman"/>
          <w:bCs/>
          <w:sz w:val="28"/>
          <w:szCs w:val="28"/>
          <w:lang w:eastAsia="ar-SA"/>
        </w:rPr>
        <w:t>с</w:t>
      </w:r>
      <w:r w:rsidRPr="00BC7372">
        <w:rPr>
          <w:rFonts w:ascii="Times New Roman" w:eastAsia="Times New Roman" w:hAnsi="Times New Roman" w:cs="Times New Roman"/>
          <w:sz w:val="28"/>
          <w:szCs w:val="28"/>
          <w:lang w:eastAsia="ar-SA"/>
        </w:rPr>
        <w:t>лучае:</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смерти;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отставки по собственному желанию;</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признания судом недееспособным или ограниченно дееспособным;</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4) признания судом безвестно отсутствующим или объявления умершим;</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5) вступления в отношении его в законную силу обвинительного приговора суда;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6) выезда за пределы Российской Федерации на постоянное место жительства;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r w:rsidRPr="00BC7372">
        <w:rPr>
          <w:rFonts w:ascii="Times New Roman" w:eastAsia="Times New Roman" w:hAnsi="Times New Roman" w:cs="Times New Roman"/>
          <w:bCs/>
          <w:sz w:val="28"/>
          <w:szCs w:val="28"/>
          <w:lang w:eastAsia="ar-SA"/>
        </w:rPr>
        <w:t>,</w:t>
      </w:r>
      <w:r w:rsidRPr="00BC7372">
        <w:rPr>
          <w:rFonts w:ascii="Times New Roman" w:eastAsia="Times New Roman" w:hAnsi="Times New Roman" w:cs="Times New Roman"/>
          <w:sz w:val="28"/>
          <w:szCs w:val="28"/>
          <w:lang w:eastAsia="ar-SA"/>
        </w:rPr>
        <w:t xml:space="preserve">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8) отзыва избирателями;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9) досрочного прекращения полномочий Совета;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10) призыва на военную службу или направления на заменяющую ее альтернативную гражданскую службу;</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11) в иных случаях, установленных Федеральным законом от 06.10.2003 года № 131-ФЗ «Об общих принципах организации местного самоуправления в Российской Федерации» и иными федеральными законами.</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В случае, предусмотренном пунктом 2 части 7 настоящей статьи, полномочия депутата Совета прекращаются решением Совета, принимаемым не позднее чем через 30 дней со дня подачи заявления об отставке по собственному желанию. </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lastRenderedPageBreak/>
        <w:t xml:space="preserve">В случаях, предусмотренных пунктами 3,4,5,7,9 части 7 настоящей статьи, полномочия депутата Совета прекращаются не позднее чем через 30 дней с момента вступления в силу соответствующего акта или срока, указанного в нем. </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В случаях, предусмотренных пунктами 6,10 части 7 настоящей статьи, полномочия депутата Совета прекращаются решением Совета, принимаемым не позднее чем через 30 дней</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sz w:val="28"/>
          <w:szCs w:val="28"/>
          <w:lang w:eastAsia="ar-SA"/>
        </w:rPr>
        <w:t>со дня наступления соответствующего события, о котором депутат Совета обязан известить Совет.</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В случае если основание для досрочного прекращения полномочий депутата Совета появилось в период между сессиями Совета, решение о досрочном прекращении полномочий депутата Совета принимается не позднее чем через три месяца со дня появления соответствующего основания.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8. Депутат Совета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года № 131-ФЗ «Об общих принципах организации местного самоуправления в Российской Федерации».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pacing w:val="-8"/>
          <w:sz w:val="28"/>
          <w:szCs w:val="28"/>
          <w:lang w:eastAsia="ar-SA"/>
        </w:rPr>
      </w:pPr>
      <w:r w:rsidRPr="00BC7372">
        <w:rPr>
          <w:rFonts w:ascii="Times New Roman" w:eastAsia="Times New Roman" w:hAnsi="Times New Roman" w:cs="Times New Roman"/>
          <w:spacing w:val="-8"/>
          <w:sz w:val="28"/>
          <w:szCs w:val="28"/>
          <w:lang w:eastAsia="ar-SA"/>
        </w:rPr>
        <w:t>Депутат Совета не может замещать должности муниципальной службы, быть депутатом законодательных (представительных) органов государственной власти.</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pacing w:val="-6"/>
          <w:sz w:val="28"/>
          <w:szCs w:val="28"/>
          <w:lang w:eastAsia="ar-SA"/>
        </w:rPr>
      </w:pPr>
      <w:r w:rsidRPr="00BC7372">
        <w:rPr>
          <w:rFonts w:ascii="Times New Roman" w:eastAsia="Times New Roman" w:hAnsi="Times New Roman" w:cs="Times New Roman"/>
          <w:spacing w:val="-6"/>
          <w:sz w:val="28"/>
          <w:szCs w:val="28"/>
          <w:lang w:eastAsia="ar-SA"/>
        </w:rPr>
        <w:t>9. Депутат Совета должен соблюдать ограничения и запреты и исполнять обязанности, которые установлены Федеральным законом от 25.12.2008 года № 273-ФЗ «О противодействии коррупции» и другими федеральными законами.</w:t>
      </w:r>
    </w:p>
    <w:p w:rsidR="00BC7372" w:rsidRPr="00BC7372" w:rsidRDefault="00BC7372" w:rsidP="00BC7372">
      <w:pPr>
        <w:widowControl w:val="0"/>
        <w:spacing w:after="0" w:line="200" w:lineRule="atLeast"/>
        <w:ind w:firstLine="851"/>
        <w:jc w:val="both"/>
        <w:rPr>
          <w:rFonts w:ascii="Times New Roman" w:eastAsia="Times New Roman" w:hAnsi="Times New Roman" w:cs="Times New Roman"/>
          <w:b/>
          <w:sz w:val="28"/>
          <w:szCs w:val="28"/>
          <w:lang w:eastAsia="ar-SA"/>
        </w:rPr>
      </w:pPr>
    </w:p>
    <w:p w:rsidR="00BC7372" w:rsidRPr="00BC7372" w:rsidRDefault="00BC7372" w:rsidP="00BC7372">
      <w:pPr>
        <w:widowControl w:val="0"/>
        <w:spacing w:after="0" w:line="200" w:lineRule="atLeast"/>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 xml:space="preserve">Статья 24. </w:t>
      </w:r>
      <w:r w:rsidRPr="00BC7372">
        <w:rPr>
          <w:rFonts w:ascii="Times New Roman" w:eastAsia="Times New Roman" w:hAnsi="Times New Roman" w:cs="Times New Roman"/>
          <w:b/>
          <w:kern w:val="2"/>
          <w:sz w:val="28"/>
          <w:szCs w:val="28"/>
          <w:lang w:eastAsia="ar-SA"/>
        </w:rPr>
        <w:t>Компетенция</w:t>
      </w:r>
      <w:r w:rsidRPr="00BC7372">
        <w:rPr>
          <w:rFonts w:ascii="Times New Roman" w:eastAsia="Times New Roman" w:hAnsi="Times New Roman" w:cs="Times New Roman"/>
          <w:b/>
          <w:sz w:val="28"/>
          <w:szCs w:val="28"/>
          <w:lang w:eastAsia="ar-SA"/>
        </w:rPr>
        <w:t xml:space="preserve"> Совета </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1. В исключительной компетенции Совета находятся: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1) принятие Устава, внесение в него изменений и дополнений;</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2) утверждение бюджета муниципального образования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и отчета о его исполнении;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3) установление, изменение и отмена местных налогов и сборов в соответствии с законодательством Российской Федерации о налогах и сборах;</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4) принятие планов и программ развития муниципального образования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утверждение отчетов об их исполнении;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5) определение порядка управления и распоряжения имуществом, находящимся в муниципальной собственности муниципального образования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6) определение порядка принятия решений о создании, реорганизации и ликвидации муниципальных предприятий муниципального образования Щербиновский район, а также об установлении тарифов на услуги муниципальных предприятий и учреждений муниципального образования Щербиновский район, выполнение работ, за исключением случаев, предусмотренных федеральными законами;</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 xml:space="preserve">7) определение порядка участия муниципального образования </w:t>
      </w:r>
      <w:r w:rsidRPr="00BC7372">
        <w:rPr>
          <w:rFonts w:ascii="Times New Roman" w:eastAsia="Times New Roman" w:hAnsi="Times New Roman" w:cs="Times New Roman"/>
          <w:kern w:val="2"/>
          <w:sz w:val="28"/>
          <w:szCs w:val="28"/>
          <w:lang w:eastAsia="ar-SA"/>
        </w:rPr>
        <w:lastRenderedPageBreak/>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в организациях межмуниципального сотрудничества;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8) определение порядка материально-технического и организационного обеспечения деятельности органов местного самоуправления муниципального образования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9) контроль за исполнением органами местного самоуправления и должностными лицами местного самоуправления муниципального образования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полномочий по решению вопросов местного значения муниципального образования Щербиновский район;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10) принятие решения об удалении главы муниципального образования Щербиновский район в отставку.</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 xml:space="preserve">2. На сессиях Совета решаются следующие вопросы: </w:t>
      </w:r>
    </w:p>
    <w:p w:rsidR="00BC7372" w:rsidRPr="00BC7372" w:rsidRDefault="00BC7372" w:rsidP="00BC7372">
      <w:pPr>
        <w:suppressAutoHyphens/>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1) назначение в соответствии с настоящим Уставом публичных слушаний и опроса граждан, определение порядка назначения, организации и проведения публичных слушаний и опроса граждан;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2) определение порядка реализации правотворческой инициативы гражданами муниципального образования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порядка назначения и проведения конференций граждан (собрания делегатов), собраний и опроса граждан;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 xml:space="preserve">3) принятие, в случаях предусмотренных Федеральным законом </w:t>
      </w:r>
      <w:r w:rsidRPr="00BC7372">
        <w:rPr>
          <w:rFonts w:ascii="Times New Roman" w:eastAsia="Times New Roman" w:hAnsi="Times New Roman" w:cs="Times New Roman"/>
          <w:sz w:val="28"/>
          <w:szCs w:val="28"/>
          <w:lang w:eastAsia="ar-SA"/>
        </w:rPr>
        <w:t xml:space="preserve">от 06.10.2003 года № 131-ФЗ </w:t>
      </w:r>
      <w:r w:rsidRPr="00BC7372">
        <w:rPr>
          <w:rFonts w:ascii="Times New Roman" w:eastAsia="Times New Roman" w:hAnsi="Times New Roman" w:cs="Times New Roman"/>
          <w:kern w:val="2"/>
          <w:sz w:val="28"/>
          <w:szCs w:val="28"/>
          <w:lang w:eastAsia="ar-SA"/>
        </w:rPr>
        <w:t>«Об общих принципах организации местного самоуправления в Российской Федерации», решений, связанных с изменением границ муниципального образования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также с преобразованием муниципального образования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4) принятие решения о назначении местного референдума;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5) утверждение структуры администрации, утверждение положений об отраслевых (функциональных) и территориальных органах администрации, обладающих правами юридического лица;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6) назначение на должность председателя контрольно-счетной палаты, определение штатной численности контрольно-счетной палаты;</w:t>
      </w:r>
    </w:p>
    <w:p w:rsidR="00BC7372" w:rsidRPr="00BC7372" w:rsidRDefault="00BC7372" w:rsidP="00BC7372">
      <w:pPr>
        <w:tabs>
          <w:tab w:val="left" w:pos="1095"/>
        </w:tabs>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7) принятие решения о самороспуске Совета, досрочном прекращении полномочий депутатов Совета в случаях, предусмотренных частью 7 статьи 23 настоящего Устава, оформлении прекращения полномочий выборных должностных лиц;</w:t>
      </w:r>
    </w:p>
    <w:p w:rsidR="00BC7372" w:rsidRPr="00BC7372" w:rsidRDefault="00BC7372" w:rsidP="00BC7372">
      <w:pPr>
        <w:widowControl w:val="0"/>
        <w:tabs>
          <w:tab w:val="left" w:pos="-142"/>
        </w:tab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8) принятие регламента Совета;</w:t>
      </w:r>
    </w:p>
    <w:p w:rsidR="00BC7372" w:rsidRPr="00BC7372" w:rsidRDefault="00BC7372" w:rsidP="00BC7372">
      <w:pPr>
        <w:widowControl w:val="0"/>
        <w:tabs>
          <w:tab w:val="left" w:pos="-142"/>
        </w:tab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9) образование, утверждение и изменение состава депутатских комиссий Совета;</w:t>
      </w:r>
    </w:p>
    <w:p w:rsidR="00BC7372" w:rsidRPr="00BC7372" w:rsidRDefault="00BC7372" w:rsidP="00BC7372">
      <w:pPr>
        <w:widowControl w:val="0"/>
        <w:tabs>
          <w:tab w:val="left" w:pos="-142"/>
          <w:tab w:val="left" w:pos="1095"/>
        </w:tab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10) принятие решения о назначении выборов депутатов Совета и главы муниципального образования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w:t>
      </w:r>
    </w:p>
    <w:p w:rsidR="00BC7372" w:rsidRPr="00BC7372" w:rsidRDefault="00BC7372" w:rsidP="00BC7372">
      <w:pPr>
        <w:tabs>
          <w:tab w:val="left" w:pos="1095"/>
        </w:tab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11) установление налоговых льгот по налогам в соответствии с законодательством;</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12) установление в соответствии с законодательством нормативов отчислений доходов в бюджеты поселений от федеральных, региональных и местных налогов и сборов, налогов, предусмотренных специальными налоговыми режимами, подлежащих зачислению в соответствии с </w:t>
      </w:r>
      <w:r w:rsidRPr="00BC7372">
        <w:rPr>
          <w:rFonts w:ascii="Times New Roman" w:eastAsia="Times New Roman" w:hAnsi="Times New Roman" w:cs="Times New Roman"/>
          <w:sz w:val="28"/>
          <w:szCs w:val="28"/>
          <w:lang w:eastAsia="ar-SA"/>
        </w:rPr>
        <w:lastRenderedPageBreak/>
        <w:t xml:space="preserve">Бюджетным кодексом Российской Федерации, законодательством о налогах и сборах и (или) законами Краснодарского края в бюджет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sz w:val="28"/>
          <w:szCs w:val="28"/>
          <w:lang w:eastAsia="ar-SA"/>
        </w:rPr>
        <w:t xml:space="preserve">район; </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13) рассмотрение депутатских запросов и принятие по ним решений;</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14) утверждение схемы избирательных округов по выборам депутатов Совета;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15) установление дополнительной численности подразделений милиции общественной безопасности за счет средств бюджета муниципального образования Щербиновский район; </w:t>
      </w:r>
    </w:p>
    <w:p w:rsidR="00BC7372" w:rsidRPr="00BC7372" w:rsidRDefault="00BC7372" w:rsidP="00BC7372">
      <w:pPr>
        <w:widowControl w:val="0"/>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16) утверждение схемы территориального планирования муниципального образования Щербиновский район, в том числе внесение изменений в такую схему; </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17) определение порядка деятельности специализированных служб по вопросам похоронного дела;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18) утверждение положения о порядке формирования, обеспечения размещения, исполнения и контроля за исполнением муниципального заказа;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19) утверждение положения о бюджетном процессе в муниципальном образовании Щербиновский  район;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20) иные полномочия, отнесенные к ведению Совета федеральным законодательством, законодательством Краснодарского края, настоящим Уставом.</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3. Совет заслушивает ежегодные отчеты главы муниципального образования Щербиновский район о результатах его деятельности, деятельности администрации, в том числе о решении вопросов, поставленных Советом.</w:t>
      </w:r>
    </w:p>
    <w:p w:rsidR="00BC7372" w:rsidRPr="00BC7372" w:rsidRDefault="00BC7372" w:rsidP="00BC7372">
      <w:pPr>
        <w:widowControl w:val="0"/>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4. Совет обладает правом законодательной инициативы в Законодательном Собрании Краснодарского края. </w:t>
      </w:r>
    </w:p>
    <w:p w:rsidR="00BC7372" w:rsidRPr="00BC7372" w:rsidRDefault="00BC7372" w:rsidP="00BC7372">
      <w:pPr>
        <w:widowControl w:val="0"/>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5. Расходы на обеспечение деятельности Совета предусматриваются отдельной строкой в бюджете муниципального образования </w:t>
      </w:r>
      <w:r w:rsidRPr="00BC7372">
        <w:rPr>
          <w:rFonts w:ascii="Times New Roman" w:eastAsia="Times New Roman" w:hAnsi="Times New Roman" w:cs="Times New Roman"/>
          <w:kern w:val="2"/>
          <w:sz w:val="28"/>
          <w:szCs w:val="28"/>
          <w:lang w:eastAsia="ar-SA"/>
        </w:rPr>
        <w:t>Щербиновский район</w:t>
      </w:r>
      <w:r w:rsidRPr="00BC7372">
        <w:rPr>
          <w:rFonts w:ascii="Times New Roman" w:eastAsia="Times New Roman" w:hAnsi="Times New Roman" w:cs="Times New Roman"/>
          <w:sz w:val="28"/>
          <w:szCs w:val="28"/>
          <w:lang w:eastAsia="ar-SA"/>
        </w:rPr>
        <w:t xml:space="preserve">. Смета расходов на обеспечение деятельности Совета и образуемых им органов (в пределах суммы, предусмотренной на эти цели в бюджете муниципального образования Щербиновский район) утверждается Советом. </w:t>
      </w:r>
    </w:p>
    <w:p w:rsidR="00BC7372" w:rsidRPr="00BC7372" w:rsidRDefault="00BC7372" w:rsidP="00BC7372">
      <w:pPr>
        <w:widowControl w:val="0"/>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6. Материально-техническое, информационное и правовое обеспечение деятельности Совета осуществляется администрацией.</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 xml:space="preserve">Статья 25. Полномочия председателя Совета </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Председатель Совета: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председательствует на сессиях Совета, созывает сессии Совета, доводит до сведения депутатов Совета время и место проведения сессий Совета, а также проект повестки дня;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организует работу Совета, комиссий Совета;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представляет Совет в отношениях с населением;</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4) осуществляет руководство подготовкой сессий Совета;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5) формирует и подписывает повестку дня сессий Совета;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lastRenderedPageBreak/>
        <w:t>6) направляет поступившие в Совет проекты решений Совета и материалы к ним в комиссии Совета по вопросам их ведения;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7) открывает и закрывает счета в банковских учреждениях, подписывает финансовые документы;</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8) координирует деятельность комиссий Совета;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9) без доверенности представляет интересы Совета в судах, выдает доверенности от имени Совета;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11) принимает меры по обеспечению гласности и учету мнения населения в работе Совета;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12) рассматривает обращения, поступившие в Совет, ведет прием граждан;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13) подписывает протоколы сессий Совета и решения Совета;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14) оказывает содействие депутатам Совета в осуществлении ими депутатских полномочий;</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15) осуществляет иные полномочия, возложенные на него федеральным законодательством, законодательством Краснодарского края, настоящим Уставом и иными муниципальными правовыми актами.</w:t>
      </w:r>
    </w:p>
    <w:p w:rsidR="00BC7372" w:rsidRPr="00BC7372" w:rsidRDefault="00BC7372" w:rsidP="00BC7372">
      <w:pPr>
        <w:widowControl w:val="0"/>
        <w:spacing w:after="0" w:line="200" w:lineRule="atLeast"/>
        <w:ind w:firstLine="851"/>
        <w:jc w:val="both"/>
        <w:rPr>
          <w:rFonts w:ascii="Times New Roman" w:eastAsia="Times New Roman" w:hAnsi="Times New Roman" w:cs="Times New Roman"/>
          <w:b/>
          <w:sz w:val="28"/>
          <w:szCs w:val="28"/>
          <w:lang w:eastAsia="ar-SA"/>
        </w:rPr>
      </w:pPr>
    </w:p>
    <w:p w:rsidR="00BC7372" w:rsidRPr="00BC7372" w:rsidRDefault="00BC7372" w:rsidP="00BC7372">
      <w:pPr>
        <w:widowControl w:val="0"/>
        <w:spacing w:after="0" w:line="200" w:lineRule="atLeast"/>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 xml:space="preserve">Статья 26. Организация работы Совета </w:t>
      </w:r>
    </w:p>
    <w:p w:rsidR="00BC7372" w:rsidRPr="00BC7372" w:rsidRDefault="00BC7372" w:rsidP="00BC7372">
      <w:pPr>
        <w:widowControl w:val="0"/>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1.Основной формой работы Совета является сессия, на которой решаются вопросы, отнесенные к его компетенции федеральным законодательством, законодательством Краснодарского края и настоящим Уставом. </w:t>
      </w:r>
    </w:p>
    <w:p w:rsidR="00BC7372" w:rsidRPr="00BC7372" w:rsidRDefault="00BC7372" w:rsidP="00BC7372">
      <w:pPr>
        <w:widowControl w:val="0"/>
        <w:spacing w:after="0" w:line="200" w:lineRule="atLeast"/>
        <w:ind w:firstLine="851"/>
        <w:jc w:val="both"/>
        <w:rPr>
          <w:rFonts w:ascii="Times New Roman" w:eastAsia="Times New Roman" w:hAnsi="Times New Roman" w:cs="Times New Roman"/>
          <w:sz w:val="28"/>
          <w:szCs w:val="28"/>
          <w:lang w:eastAsia="ar-SA"/>
        </w:rPr>
      </w:pPr>
    </w:p>
    <w:p w:rsidR="00BC7372" w:rsidRPr="00BC7372" w:rsidRDefault="00BC7372" w:rsidP="00BC7372">
      <w:pPr>
        <w:widowControl w:val="0"/>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Председатель Совета, заместитель председателя Совета,</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sz w:val="28"/>
          <w:szCs w:val="28"/>
          <w:lang w:eastAsia="ar-SA"/>
        </w:rPr>
        <w:t xml:space="preserve">депутаты Совета осуществляют свои полномочия на непостоянной основе. </w:t>
      </w:r>
    </w:p>
    <w:p w:rsidR="00BC7372" w:rsidRPr="00BC7372" w:rsidRDefault="00BC7372" w:rsidP="00BC7372">
      <w:pPr>
        <w:widowControl w:val="0"/>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Сессии Совета созываются председателем Совета не реже одного раза в три месяца.</w:t>
      </w:r>
    </w:p>
    <w:p w:rsidR="00BC7372" w:rsidRPr="00BC7372" w:rsidRDefault="00BC7372" w:rsidP="00BC7372">
      <w:pPr>
        <w:widowControl w:val="0"/>
        <w:spacing w:after="0" w:line="200" w:lineRule="atLeast"/>
        <w:ind w:firstLine="851"/>
        <w:jc w:val="both"/>
        <w:rPr>
          <w:rFonts w:ascii="Times New Roman" w:eastAsia="Times New Roman" w:hAnsi="Times New Roman" w:cs="Times New Roman"/>
          <w:sz w:val="28"/>
          <w:szCs w:val="28"/>
          <w:lang w:eastAsia="ar-SA"/>
        </w:rPr>
      </w:pPr>
    </w:p>
    <w:p w:rsidR="00BC7372" w:rsidRPr="00BC7372" w:rsidRDefault="00BC7372" w:rsidP="00BC7372">
      <w:pPr>
        <w:widowControl w:val="0"/>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4. О дне созыва сессии Совета в обязательном порядке информируется глава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 xml:space="preserve">район. Глава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 xml:space="preserve">район вправе предлагать вопросы для внесения в повестку дня сессий Совета и присутствовать на всех сессиях Совета, выступать по вопросам повестки дня. </w:t>
      </w:r>
    </w:p>
    <w:p w:rsidR="00BC7372" w:rsidRPr="00BC7372" w:rsidRDefault="00BC7372" w:rsidP="00BC7372">
      <w:pPr>
        <w:widowControl w:val="0"/>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5. Время созыва и место проведения очередной сессии Совета, а также вопросы, вносимые на рассмотрение очередной </w:t>
      </w:r>
      <w:r w:rsidRPr="00BC7372">
        <w:rPr>
          <w:rFonts w:ascii="Times New Roman" w:eastAsia="Times New Roman" w:hAnsi="Times New Roman" w:cs="Times New Roman"/>
          <w:kern w:val="2"/>
          <w:sz w:val="28"/>
          <w:szCs w:val="20"/>
          <w:lang w:eastAsia="ar-SA"/>
        </w:rPr>
        <w:t xml:space="preserve"> </w:t>
      </w:r>
      <w:r w:rsidRPr="00BC7372">
        <w:rPr>
          <w:rFonts w:ascii="Times New Roman" w:eastAsia="Times New Roman" w:hAnsi="Times New Roman" w:cs="Times New Roman"/>
          <w:sz w:val="28"/>
          <w:szCs w:val="28"/>
          <w:lang w:eastAsia="ar-SA"/>
        </w:rPr>
        <w:t xml:space="preserve">сессии Совета, доводятся до сведения депутатов Совета не позднее, чем за 7 календарных дней до дня проведения сессии Совета. </w:t>
      </w:r>
    </w:p>
    <w:p w:rsidR="00BC7372" w:rsidRPr="00BC7372" w:rsidRDefault="00BC7372" w:rsidP="00BC7372">
      <w:pPr>
        <w:widowControl w:val="0"/>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6. При получении заявления от не менее, чем одной трети депутатов Совета или по письменному требованию главы муниципального образования </w:t>
      </w:r>
      <w:r w:rsidRPr="00BC7372">
        <w:rPr>
          <w:rFonts w:ascii="Times New Roman" w:eastAsia="Times New Roman" w:hAnsi="Times New Roman" w:cs="Times New Roman"/>
          <w:kern w:val="2"/>
          <w:sz w:val="28"/>
          <w:szCs w:val="28"/>
          <w:lang w:eastAsia="ar-SA"/>
        </w:rPr>
        <w:t>Щербиновский  район</w:t>
      </w:r>
      <w:r w:rsidRPr="00BC7372">
        <w:rPr>
          <w:rFonts w:ascii="Times New Roman" w:eastAsia="Times New Roman" w:hAnsi="Times New Roman" w:cs="Times New Roman"/>
          <w:sz w:val="28"/>
          <w:szCs w:val="28"/>
          <w:lang w:eastAsia="ar-SA"/>
        </w:rPr>
        <w:t xml:space="preserve">, председатель Совета обязан созвать внеочередную сессию Совета не позднее 7 календарных дней со дня получения заявления </w:t>
      </w:r>
      <w:r w:rsidRPr="00BC7372">
        <w:rPr>
          <w:rFonts w:ascii="Times New Roman" w:eastAsia="Times New Roman" w:hAnsi="Times New Roman" w:cs="Times New Roman"/>
          <w:sz w:val="28"/>
          <w:szCs w:val="28"/>
          <w:lang w:eastAsia="ar-SA"/>
        </w:rPr>
        <w:lastRenderedPageBreak/>
        <w:t>(требования).</w:t>
      </w:r>
    </w:p>
    <w:p w:rsidR="00BC7372" w:rsidRPr="00BC7372" w:rsidRDefault="00BC7372" w:rsidP="00BC7372">
      <w:pPr>
        <w:widowControl w:val="0"/>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7. Время созыва, место проведения внеочередной сессии Совета, вопросы, вносимые на рассмотрение сессии Совета, доводятся до сведения депутатов Совета не позднее 3 календарных дней до дня проведения сессии Совета.</w:t>
      </w:r>
    </w:p>
    <w:p w:rsidR="00BC7372" w:rsidRPr="00BC7372" w:rsidRDefault="00BC7372" w:rsidP="00BC7372">
      <w:pPr>
        <w:widowControl w:val="0"/>
        <w:tabs>
          <w:tab w:val="left" w:pos="-900"/>
        </w:tabs>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8. Чрезвычайные сессии Совета созываются главой муниципального образования</w:t>
      </w:r>
      <w:r w:rsidRPr="00BC7372">
        <w:rPr>
          <w:rFonts w:ascii="Times New Roman" w:eastAsia="Times New Roman" w:hAnsi="Times New Roman" w:cs="Times New Roman"/>
          <w:kern w:val="2"/>
          <w:sz w:val="28"/>
          <w:szCs w:val="28"/>
          <w:lang w:eastAsia="ar-SA"/>
        </w:rPr>
        <w:t xml:space="preserve"> Щербиновский район</w:t>
      </w:r>
      <w:r w:rsidRPr="00BC7372">
        <w:rPr>
          <w:rFonts w:ascii="Times New Roman" w:eastAsia="Times New Roman" w:hAnsi="Times New Roman" w:cs="Times New Roman"/>
          <w:sz w:val="28"/>
          <w:szCs w:val="28"/>
          <w:lang w:eastAsia="ar-SA"/>
        </w:rPr>
        <w:t>, председателем Совета немедленно без предварительной подготовки документов в случаях:</w:t>
      </w:r>
    </w:p>
    <w:p w:rsidR="00BC7372" w:rsidRPr="00BC7372" w:rsidRDefault="00BC7372" w:rsidP="00BC7372">
      <w:pPr>
        <w:widowControl w:val="0"/>
        <w:tabs>
          <w:tab w:val="left" w:pos="-2160"/>
        </w:tabs>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 введения на территории Краснодарского края или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район </w:t>
      </w:r>
      <w:r w:rsidRPr="00BC7372">
        <w:rPr>
          <w:rFonts w:ascii="Times New Roman" w:eastAsia="Times New Roman" w:hAnsi="Times New Roman" w:cs="Times New Roman"/>
          <w:sz w:val="28"/>
          <w:szCs w:val="28"/>
          <w:lang w:eastAsia="ar-SA"/>
        </w:rPr>
        <w:t>режима чрезвычайного положения;</w:t>
      </w:r>
    </w:p>
    <w:p w:rsidR="00BC7372" w:rsidRPr="00BC7372" w:rsidRDefault="00BC7372" w:rsidP="00BC7372">
      <w:pPr>
        <w:widowControl w:val="0"/>
        <w:tabs>
          <w:tab w:val="left" w:pos="-2160"/>
        </w:tabs>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 массовых нарушений общественного порядка на территории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w:t>
      </w:r>
    </w:p>
    <w:p w:rsidR="00BC7372" w:rsidRPr="00BC7372" w:rsidRDefault="00BC7372" w:rsidP="00BC7372">
      <w:pPr>
        <w:widowControl w:val="0"/>
        <w:tabs>
          <w:tab w:val="left" w:pos="-900"/>
        </w:tabs>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стихийных бедствий и иных чрезвычайных ситуаций, требующих принятия экстренных решений;</w:t>
      </w:r>
    </w:p>
    <w:p w:rsidR="00BC7372" w:rsidRPr="00BC7372" w:rsidRDefault="00BC7372" w:rsidP="00BC7372">
      <w:pPr>
        <w:widowControl w:val="0"/>
        <w:tabs>
          <w:tab w:val="left" w:pos="-900"/>
        </w:tabs>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 </w:t>
      </w:r>
      <w:r w:rsidRPr="00BC7372">
        <w:rPr>
          <w:rFonts w:ascii="Times New Roman" w:eastAsia="Times New Roman" w:hAnsi="Times New Roman" w:cs="Times New Roman"/>
          <w:color w:val="000000"/>
          <w:sz w:val="28"/>
          <w:szCs w:val="28"/>
          <w:lang w:eastAsia="ar-SA"/>
        </w:rPr>
        <w:t>возникновения неотложных</w:t>
      </w:r>
      <w:r w:rsidRPr="00BC7372">
        <w:rPr>
          <w:rFonts w:ascii="Times New Roman" w:eastAsia="Times New Roman" w:hAnsi="Times New Roman" w:cs="Times New Roman"/>
          <w:sz w:val="28"/>
          <w:szCs w:val="28"/>
          <w:lang w:eastAsia="ar-SA"/>
        </w:rPr>
        <w:t xml:space="preserve"> ситуаций, требующих незамедлительного принятия решения Советом.</w:t>
      </w:r>
    </w:p>
    <w:p w:rsidR="00BC7372" w:rsidRPr="00BC7372" w:rsidRDefault="00BC7372" w:rsidP="00BC7372">
      <w:pPr>
        <w:widowControl w:val="0"/>
        <w:tabs>
          <w:tab w:val="left" w:pos="-2160"/>
        </w:tabs>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Депутаты Совета прибывают на чрезвычайную сессию Совета без предварительного приглашения, при этом используются все средства оповещения депутатов Совета.</w:t>
      </w:r>
    </w:p>
    <w:p w:rsidR="00BC7372" w:rsidRPr="00BC7372" w:rsidRDefault="00BC7372" w:rsidP="00BC7372">
      <w:pPr>
        <w:widowControl w:val="0"/>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9. Совет собирается на свою первую сессию не позднее чем в трехнедельный срок со дня </w:t>
      </w:r>
      <w:r w:rsidRPr="00BC7372">
        <w:rPr>
          <w:rFonts w:ascii="Times New Roman" w:eastAsia="Times New Roman" w:hAnsi="Times New Roman" w:cs="Times New Roman"/>
          <w:bCs/>
          <w:sz w:val="28"/>
          <w:szCs w:val="28"/>
          <w:lang w:eastAsia="ar-SA"/>
        </w:rPr>
        <w:t>избрания Совета в правомочном составе.</w:t>
      </w:r>
      <w:r w:rsidRPr="00BC7372">
        <w:rPr>
          <w:rFonts w:ascii="Times New Roman" w:eastAsia="Times New Roman" w:hAnsi="Times New Roman" w:cs="Times New Roman"/>
          <w:sz w:val="28"/>
          <w:szCs w:val="28"/>
          <w:lang w:eastAsia="ar-SA"/>
        </w:rPr>
        <w:t xml:space="preserve"> </w:t>
      </w:r>
    </w:p>
    <w:p w:rsidR="00BC7372" w:rsidRPr="00BC7372" w:rsidRDefault="00BC7372" w:rsidP="00BC7372">
      <w:pPr>
        <w:widowControl w:val="0"/>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Первую сессию Совета созывает и ведет до избрания председательствующего председатель избирательной комиссии, организующей муниципальные выборы. </w:t>
      </w:r>
    </w:p>
    <w:p w:rsidR="00BC7372" w:rsidRPr="00BC7372" w:rsidRDefault="00BC7372" w:rsidP="00BC7372">
      <w:pPr>
        <w:widowControl w:val="0"/>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10. Сессии Совета проводятся открыто. Совет вправе проводить закрытые сессии Совета в случаях, предусмотренных регламентом Совета.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kern w:val="2"/>
          <w:sz w:val="28"/>
          <w:szCs w:val="28"/>
          <w:lang w:eastAsia="ar-SA"/>
        </w:rPr>
        <w:t xml:space="preserve">11. </w:t>
      </w:r>
      <w:r w:rsidRPr="00BC7372">
        <w:rPr>
          <w:rFonts w:ascii="Times New Roman" w:eastAsia="Times New Roman" w:hAnsi="Times New Roman" w:cs="Times New Roman"/>
          <w:sz w:val="28"/>
          <w:szCs w:val="28"/>
          <w:lang w:eastAsia="ar-SA"/>
        </w:rPr>
        <w:t>Председательствует на сессиях Совета – председатель Совета, а в его отсутствие – заместитель председателя Совета.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0"/>
          <w:lang w:eastAsia="ar-SA"/>
        </w:rPr>
        <w:t>В случае отсутствия председателя Совета, заместителя председателя Совета, председательствует на сессии Совета депутат Совета, избранный в соответствии с регламентом Совета.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12. Сессия Совета правомочна, если на ней присутствуют не менее половины </w:t>
      </w:r>
      <w:r w:rsidRPr="00BC7372">
        <w:rPr>
          <w:rFonts w:ascii="Times New Roman" w:eastAsia="Times New Roman" w:hAnsi="Times New Roman" w:cs="Times New Roman"/>
          <w:bCs/>
          <w:sz w:val="28"/>
          <w:szCs w:val="28"/>
          <w:lang w:eastAsia="ar-SA"/>
        </w:rPr>
        <w:t>от числа избранных</w:t>
      </w:r>
      <w:r w:rsidRPr="00BC7372">
        <w:rPr>
          <w:rFonts w:ascii="Times New Roman" w:eastAsia="Times New Roman" w:hAnsi="Times New Roman" w:cs="Times New Roman"/>
          <w:sz w:val="28"/>
          <w:szCs w:val="28"/>
          <w:lang w:eastAsia="ar-SA"/>
        </w:rPr>
        <w:t xml:space="preserve"> депутатов Совета.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13. Порядок принятия решений Советом определяется настоящим Уставом и регламентом Совета. </w:t>
      </w:r>
    </w:p>
    <w:p w:rsidR="00BC7372" w:rsidRPr="00BC7372" w:rsidRDefault="00BC7372" w:rsidP="00BC7372">
      <w:pPr>
        <w:widowControl w:val="0"/>
        <w:tabs>
          <w:tab w:val="left" w:pos="0"/>
        </w:tabs>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14. Все сессии Совета протоколируются. Протокол сессии Совета подписывается председателем Совета и секретарем Совета, избранным из числа депутатов Совета. </w:t>
      </w:r>
    </w:p>
    <w:p w:rsidR="00BC7372" w:rsidRPr="00BC7372" w:rsidRDefault="00BC7372" w:rsidP="00BC7372">
      <w:pPr>
        <w:widowControl w:val="0"/>
        <w:tabs>
          <w:tab w:val="left" w:pos="0"/>
        </w:tabs>
        <w:spacing w:after="0" w:line="200" w:lineRule="atLeast"/>
        <w:ind w:firstLine="851"/>
        <w:jc w:val="both"/>
        <w:rPr>
          <w:rFonts w:ascii="Times New Roman" w:eastAsia="Times New Roman" w:hAnsi="Times New Roman" w:cs="Times New Roman"/>
          <w:sz w:val="28"/>
          <w:szCs w:val="28"/>
          <w:lang w:eastAsia="ar-SA"/>
        </w:rPr>
      </w:pPr>
    </w:p>
    <w:p w:rsidR="00BC7372" w:rsidRPr="00BC7372" w:rsidRDefault="00BC7372" w:rsidP="00BC7372">
      <w:pPr>
        <w:keepNext/>
        <w:tabs>
          <w:tab w:val="left" w:pos="0"/>
          <w:tab w:val="left" w:pos="576"/>
        </w:tabs>
        <w:suppressAutoHyphens/>
        <w:spacing w:before="120" w:after="60" w:line="240" w:lineRule="auto"/>
        <w:ind w:firstLine="851"/>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Статья 27. Депутатские комиссии Совета</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 Все депутаты Совета участвуют в работе комиссий Совета. </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Структура, порядок формирования, полномочия и организация работы комиссий Совета определяются регламентом Совета.</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lastRenderedPageBreak/>
        <w:t>3. Задачи и сроки полномочий комиссий Совета определяются Советом при их образовании.</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4. Комиссии Совета ответственны перед Советом и ему подотчетны.</w:t>
      </w:r>
    </w:p>
    <w:p w:rsidR="00BC7372" w:rsidRPr="00BC7372" w:rsidRDefault="00BC7372" w:rsidP="00BC7372">
      <w:pPr>
        <w:keepNext/>
        <w:tabs>
          <w:tab w:val="left" w:pos="0"/>
          <w:tab w:val="left" w:pos="864"/>
        </w:tabs>
        <w:suppressAutoHyphens/>
        <w:spacing w:after="0" w:line="240" w:lineRule="auto"/>
        <w:ind w:firstLine="851"/>
        <w:outlineLvl w:val="3"/>
        <w:rPr>
          <w:rFonts w:ascii="Times New Roman" w:eastAsia="Times New Roman" w:hAnsi="Times New Roman" w:cs="Times New Roman"/>
          <w:b/>
          <w:sz w:val="28"/>
          <w:szCs w:val="28"/>
          <w:lang w:eastAsia="ar-SA"/>
        </w:rPr>
      </w:pPr>
    </w:p>
    <w:p w:rsidR="00BC7372" w:rsidRPr="00BC7372" w:rsidRDefault="00BC7372" w:rsidP="00BC7372">
      <w:pPr>
        <w:keepNext/>
        <w:tabs>
          <w:tab w:val="left" w:pos="0"/>
          <w:tab w:val="left" w:pos="864"/>
        </w:tabs>
        <w:suppressAutoHyphens/>
        <w:spacing w:after="0" w:line="240" w:lineRule="auto"/>
        <w:ind w:firstLine="851"/>
        <w:outlineLvl w:val="3"/>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Статья 28. Досрочное прекращение полномочий Совета</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Полномочия Совета могут быть досрочно прекращены в порядке и по основаниям, предусмотренным статьей 73 Федерального закона от 06.10.2003 года № 131-ФЗ «Об общих принципах организации местного самоуправления в Российской Федерации».</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Полномочия Совета также прекращаются в случае:</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принятия Советом решения о самороспуске, которое принимается не менее чем двумя третями голосов от установленного числа депутатов Совета;</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Совета своих полномочий;</w:t>
      </w:r>
    </w:p>
    <w:p w:rsidR="00BC7372" w:rsidRPr="00BC7372" w:rsidRDefault="00BC7372" w:rsidP="00BC7372">
      <w:pPr>
        <w:widowControl w:val="0"/>
        <w:numPr>
          <w:ilvl w:val="0"/>
          <w:numId w:val="7"/>
        </w:numPr>
        <w:tabs>
          <w:tab w:val="left" w:pos="0"/>
        </w:tabs>
        <w:spacing w:after="0" w:line="240" w:lineRule="auto"/>
        <w:ind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8"/>
          <w:lang w:eastAsia="ar-SA"/>
        </w:rPr>
        <w:t xml:space="preserve">преобразования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w:t>
      </w:r>
      <w:r w:rsidRPr="00BC7372">
        <w:rPr>
          <w:rFonts w:ascii="Times New Roman" w:eastAsia="Times New Roman" w:hAnsi="Times New Roman" w:cs="Times New Roman"/>
          <w:sz w:val="28"/>
          <w:szCs w:val="20"/>
          <w:lang w:eastAsia="ar-SA"/>
        </w:rPr>
        <w:t>, осуществляемого в соответствии с частями 4, 6, 7 статьи 13 Федерального закона от 06.10.2003 года № 131-ФЗ «Об общих принципах организации местного самоуправления в Российской Федерации»;</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0"/>
          <w:lang w:eastAsia="ar-SA"/>
        </w:rPr>
        <w:t>4) увеличения численности избирателей муниципального образования Щербиновский район более чем на 25 процентов, произошедшего вследствие изменения границ муниципального образования Щербиновский район;</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0"/>
          <w:lang w:eastAsia="ar-SA"/>
        </w:rPr>
        <w:t>5)</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sz w:val="28"/>
          <w:szCs w:val="28"/>
          <w:lang w:eastAsia="ar-SA"/>
        </w:rPr>
        <w:t>нарушения срока издания муниципального правового акта, требуемого для реализации решения, принятого путем волеизъявления граждан.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С инициативой о самороспуске может выступить группа депутатов Совета численностью не менее одной трети депутатов Совета</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sz w:val="28"/>
          <w:szCs w:val="28"/>
          <w:lang w:eastAsia="ar-SA"/>
        </w:rPr>
        <w:t xml:space="preserve">от числа избранных депутатов Совета, глава муниципального образования Щербиновский район, председатель Совета. </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0"/>
          <w:lang w:eastAsia="ar-SA"/>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главой муниципального образования Щербиновский район,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Заявление о самороспуске подлежит рассмотрению на очередной либо на внеочередной сессии Совета, но не позднее одного месяца со дня его поступления в Совет.</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Продолжительность рассмотрения вопроса о самороспуске Совета </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sz w:val="28"/>
          <w:szCs w:val="28"/>
          <w:lang w:eastAsia="ar-SA"/>
        </w:rPr>
        <w:t>должна гарантировать возможность всестороннего и объективного обсуждения всех обстоятельств и обоснований инициативы самороспуска.</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lastRenderedPageBreak/>
        <w:t>4. Досрочное прекращение полномочий Совета влечет досрочное прекращение полномочий депутатов Совета.</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5. В случае досрочного прекращения полномочий или самороспуска Совета, выборы депутатов Совета нового созыва назначаются и проводятся в соответствии с законодательством.</w:t>
      </w:r>
    </w:p>
    <w:p w:rsidR="00BC7372" w:rsidRPr="00BC7372" w:rsidRDefault="00BC7372" w:rsidP="00BC7372">
      <w:pPr>
        <w:keepNext/>
        <w:tabs>
          <w:tab w:val="left" w:pos="0"/>
          <w:tab w:val="left" w:pos="576"/>
        </w:tabs>
        <w:suppressAutoHyphens/>
        <w:spacing w:after="0" w:line="240" w:lineRule="auto"/>
        <w:ind w:firstLine="851"/>
        <w:jc w:val="both"/>
        <w:outlineLvl w:val="1"/>
        <w:rPr>
          <w:rFonts w:ascii="Times New Roman" w:eastAsia="Times New Roman" w:hAnsi="Times New Roman" w:cs="Times New Roman"/>
          <w:b/>
          <w:bCs/>
          <w:iCs/>
          <w:sz w:val="28"/>
          <w:szCs w:val="28"/>
          <w:lang w:eastAsia="ar-SA"/>
        </w:rPr>
      </w:pPr>
    </w:p>
    <w:p w:rsidR="00BC7372" w:rsidRPr="00BC7372" w:rsidRDefault="00BC7372" w:rsidP="00BC7372">
      <w:pPr>
        <w:keepNext/>
        <w:tabs>
          <w:tab w:val="left" w:pos="0"/>
          <w:tab w:val="left" w:pos="576"/>
        </w:tabs>
        <w:suppressAutoHyphens/>
        <w:spacing w:after="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 xml:space="preserve">Статья 29. Глава муниципального образования </w:t>
      </w:r>
      <w:r w:rsidRPr="00BC7372">
        <w:rPr>
          <w:rFonts w:ascii="Times New Roman" w:eastAsia="Times New Roman" w:hAnsi="Times New Roman" w:cs="Times New Roman"/>
          <w:b/>
          <w:bCs/>
          <w:iCs/>
          <w:kern w:val="2"/>
          <w:sz w:val="28"/>
          <w:szCs w:val="28"/>
          <w:lang w:eastAsia="ar-SA"/>
        </w:rPr>
        <w:t>Щербиновский</w:t>
      </w:r>
      <w:r w:rsidRPr="00BC7372">
        <w:rPr>
          <w:rFonts w:ascii="Arial" w:eastAsia="Times New Roman" w:hAnsi="Arial" w:cs="Arial"/>
          <w:b/>
          <w:bCs/>
          <w:iCs/>
          <w:kern w:val="2"/>
          <w:sz w:val="28"/>
          <w:szCs w:val="28"/>
          <w:lang w:eastAsia="ar-SA"/>
        </w:rPr>
        <w:t xml:space="preserve"> </w:t>
      </w:r>
      <w:r w:rsidRPr="00BC7372">
        <w:rPr>
          <w:rFonts w:ascii="Times New Roman" w:eastAsia="Times New Roman" w:hAnsi="Times New Roman" w:cs="Times New Roman"/>
          <w:b/>
          <w:bCs/>
          <w:iCs/>
          <w:kern w:val="2"/>
          <w:sz w:val="28"/>
          <w:szCs w:val="28"/>
          <w:lang w:eastAsia="ar-SA"/>
        </w:rPr>
        <w:t xml:space="preserve"> </w:t>
      </w:r>
      <w:r w:rsidRPr="00BC7372">
        <w:rPr>
          <w:rFonts w:ascii="Times New Roman" w:eastAsia="Times New Roman" w:hAnsi="Times New Roman" w:cs="Times New Roman"/>
          <w:b/>
          <w:bCs/>
          <w:iCs/>
          <w:sz w:val="28"/>
          <w:szCs w:val="28"/>
          <w:lang w:eastAsia="ar-SA"/>
        </w:rPr>
        <w:t>район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 xml:space="preserve">1. Глава </w:t>
      </w:r>
      <w:r w:rsidRPr="00BC7372">
        <w:rPr>
          <w:rFonts w:ascii="Times New Roman" w:eastAsia="Times New Roman" w:hAnsi="Times New Roman" w:cs="Times New Roman"/>
          <w:sz w:val="28"/>
          <w:szCs w:val="28"/>
          <w:lang w:eastAsia="ar-SA"/>
        </w:rPr>
        <w:t xml:space="preserve">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является высшим должностным лицом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kern w:val="2"/>
          <w:sz w:val="28"/>
          <w:szCs w:val="28"/>
          <w:lang w:eastAsia="ar-SA"/>
        </w:rPr>
        <w:t>, наделяется настоящим Уставом собственными полномочиями по решению вопросов местного значения муниципального образования Щербиновский район.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 xml:space="preserve">2. Глава </w:t>
      </w:r>
      <w:r w:rsidRPr="00BC7372">
        <w:rPr>
          <w:rFonts w:ascii="Times New Roman" w:eastAsia="Times New Roman" w:hAnsi="Times New Roman" w:cs="Times New Roman"/>
          <w:sz w:val="28"/>
          <w:szCs w:val="28"/>
          <w:lang w:eastAsia="ar-SA"/>
        </w:rPr>
        <w:t>муниципального образования</w:t>
      </w:r>
      <w:r w:rsidRPr="00BC7372">
        <w:rPr>
          <w:rFonts w:ascii="Times New Roman" w:eastAsia="Times New Roman" w:hAnsi="Times New Roman" w:cs="Times New Roman"/>
          <w:kern w:val="2"/>
          <w:sz w:val="28"/>
          <w:szCs w:val="28"/>
          <w:lang w:eastAsia="ar-SA"/>
        </w:rPr>
        <w:t xml:space="preserve">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возглавляет администрацию. Глава муниципального образования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исполняет свои полномочия на постоянной основе.</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0"/>
          <w:lang w:eastAsia="ar-SA"/>
        </w:rPr>
      </w:pPr>
      <w:r w:rsidRPr="00BC7372">
        <w:rPr>
          <w:rFonts w:ascii="Times New Roman" w:eastAsia="Times New Roman" w:hAnsi="Times New Roman" w:cs="Times New Roman"/>
          <w:kern w:val="2"/>
          <w:sz w:val="28"/>
          <w:szCs w:val="20"/>
          <w:lang w:eastAsia="ar-SA"/>
        </w:rPr>
        <w:t>Наименования «глава муниципального образования Щербиновский район», «глава администрации муниципального образования Щербиновский район» равнозначны.</w:t>
      </w:r>
    </w:p>
    <w:p w:rsidR="00BC7372" w:rsidRPr="00BC7372" w:rsidRDefault="00BC7372" w:rsidP="00BC7372">
      <w:pPr>
        <w:widowControl w:val="0"/>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 xml:space="preserve">3. Глава </w:t>
      </w:r>
      <w:r w:rsidRPr="00BC7372">
        <w:rPr>
          <w:rFonts w:ascii="Times New Roman" w:eastAsia="Times New Roman" w:hAnsi="Times New Roman" w:cs="Times New Roman"/>
          <w:sz w:val="28"/>
          <w:szCs w:val="28"/>
          <w:lang w:eastAsia="ar-SA"/>
        </w:rPr>
        <w:t xml:space="preserve">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sz w:val="28"/>
          <w:szCs w:val="28"/>
          <w:lang w:eastAsia="ar-SA"/>
        </w:rPr>
        <w:t xml:space="preserve">район </w:t>
      </w:r>
      <w:r w:rsidRPr="00BC7372">
        <w:rPr>
          <w:rFonts w:ascii="Times New Roman" w:eastAsia="Times New Roman" w:hAnsi="Times New Roman" w:cs="Times New Roman"/>
          <w:kern w:val="2"/>
          <w:sz w:val="28"/>
          <w:szCs w:val="28"/>
          <w:lang w:eastAsia="ar-SA"/>
        </w:rPr>
        <w:t xml:space="preserve">подконтролен и подотчетен непосредственно населению </w:t>
      </w:r>
      <w:r w:rsidRPr="00BC7372">
        <w:rPr>
          <w:rFonts w:ascii="Times New Roman" w:eastAsia="Times New Roman" w:hAnsi="Times New Roman" w:cs="Times New Roman"/>
          <w:sz w:val="28"/>
          <w:szCs w:val="28"/>
          <w:lang w:eastAsia="ar-SA"/>
        </w:rPr>
        <w:t>муниципального образования</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kern w:val="2"/>
          <w:sz w:val="28"/>
          <w:szCs w:val="20"/>
          <w:lang w:eastAsia="ar-SA"/>
        </w:rPr>
        <w:t xml:space="preserve">Щербиновский </w:t>
      </w:r>
      <w:r w:rsidRPr="00BC7372">
        <w:rPr>
          <w:rFonts w:ascii="Times New Roman" w:eastAsia="Times New Roman" w:hAnsi="Times New Roman" w:cs="Times New Roman"/>
          <w:kern w:val="2"/>
          <w:sz w:val="28"/>
          <w:szCs w:val="28"/>
          <w:lang w:eastAsia="ar-SA"/>
        </w:rPr>
        <w:t>район и Совету.</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 xml:space="preserve">4. Глава </w:t>
      </w:r>
      <w:r w:rsidRPr="00BC7372">
        <w:rPr>
          <w:rFonts w:ascii="Times New Roman" w:eastAsia="Times New Roman" w:hAnsi="Times New Roman" w:cs="Times New Roman"/>
          <w:sz w:val="28"/>
          <w:szCs w:val="28"/>
          <w:lang w:eastAsia="ar-SA"/>
        </w:rPr>
        <w:t xml:space="preserve">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 xml:space="preserve">5. Главой </w:t>
      </w:r>
      <w:r w:rsidRPr="00BC7372">
        <w:rPr>
          <w:rFonts w:ascii="Times New Roman" w:eastAsia="Times New Roman" w:hAnsi="Times New Roman" w:cs="Times New Roman"/>
          <w:sz w:val="28"/>
          <w:szCs w:val="28"/>
          <w:lang w:eastAsia="ar-SA"/>
        </w:rPr>
        <w:t xml:space="preserve">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может быть избран гражданин Российской Федерации, достигший ко дню голосования возраста 21 года.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0"/>
          <w:lang w:eastAsia="ar-SA"/>
        </w:rPr>
      </w:pPr>
      <w:r w:rsidRPr="00BC7372">
        <w:rPr>
          <w:rFonts w:ascii="Times New Roman" w:eastAsia="Times New Roman" w:hAnsi="Times New Roman" w:cs="Times New Roman"/>
          <w:kern w:val="2"/>
          <w:sz w:val="28"/>
          <w:szCs w:val="20"/>
          <w:lang w:eastAsia="ar-SA"/>
        </w:rPr>
        <w:t>Полномочия главы муниципального образования Щербиновский район начинаются со дня его вступления в должность и прекращаются в день вступления в должность вновь избранного главы муниципального образования Щербиновский район.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 xml:space="preserve">6. Вступление в должность главы </w:t>
      </w:r>
      <w:r w:rsidRPr="00BC7372">
        <w:rPr>
          <w:rFonts w:ascii="Times New Roman" w:eastAsia="Times New Roman" w:hAnsi="Times New Roman" w:cs="Times New Roman"/>
          <w:sz w:val="28"/>
          <w:szCs w:val="28"/>
          <w:lang w:eastAsia="ar-SA"/>
        </w:rPr>
        <w:t xml:space="preserve">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осуществляется не позднее трех недель со дня избрания в торжественной обстановке на сессии Совета. </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bCs/>
          <w:kern w:val="2"/>
          <w:sz w:val="28"/>
          <w:szCs w:val="28"/>
          <w:lang w:eastAsia="ar-SA"/>
        </w:rPr>
        <w:t>7</w:t>
      </w:r>
      <w:r w:rsidRPr="00BC7372">
        <w:rPr>
          <w:rFonts w:ascii="Times New Roman" w:eastAsia="Times New Roman" w:hAnsi="Times New Roman" w:cs="Times New Roman"/>
          <w:kern w:val="2"/>
          <w:sz w:val="28"/>
          <w:szCs w:val="28"/>
          <w:lang w:eastAsia="ar-SA"/>
        </w:rPr>
        <w:t xml:space="preserve">. Глава </w:t>
      </w:r>
      <w:r w:rsidRPr="00BC7372">
        <w:rPr>
          <w:rFonts w:ascii="Times New Roman" w:eastAsia="Times New Roman" w:hAnsi="Times New Roman" w:cs="Times New Roman"/>
          <w:sz w:val="28"/>
          <w:szCs w:val="28"/>
          <w:lang w:eastAsia="ar-SA"/>
        </w:rPr>
        <w:t xml:space="preserve">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район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r w:rsidRPr="00BC7372">
        <w:rPr>
          <w:rFonts w:ascii="Times New Roman" w:eastAsia="Times New Roman" w:hAnsi="Times New Roman" w:cs="Times New Roman"/>
          <w:sz w:val="28"/>
          <w:szCs w:val="28"/>
          <w:lang w:eastAsia="ar-SA"/>
        </w:rPr>
        <w:t xml:space="preserve">не может одновременно исполнять полномочия депутата Совета, за </w:t>
      </w:r>
      <w:r w:rsidRPr="00BC7372">
        <w:rPr>
          <w:rFonts w:ascii="Times New Roman" w:eastAsia="Times New Roman" w:hAnsi="Times New Roman" w:cs="Times New Roman"/>
          <w:sz w:val="28"/>
          <w:szCs w:val="28"/>
          <w:lang w:eastAsia="ar-SA"/>
        </w:rPr>
        <w:lastRenderedPageBreak/>
        <w:t xml:space="preserve">исключением случаев, установленных Федеральным законом от 06.10.2003 года № 131-ФЗ «Об общих принципах организации местного самоуправления в Российской Федерации». </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Глава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w:t>
      </w:r>
      <w:r w:rsidRPr="00BC7372">
        <w:rPr>
          <w:rFonts w:ascii="Times New Roman" w:eastAsia="Times New Roman" w:hAnsi="Times New Roman" w:cs="Times New Roman"/>
          <w:sz w:val="28"/>
          <w:szCs w:val="28"/>
          <w:lang w:eastAsia="ar-SA"/>
        </w:rPr>
        <w:t>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года № 131-ФЗ «Об общих принципах организации местного самоуправления в Российской Федерации».</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8"/>
          <w:lang w:eastAsia="ar-SA"/>
        </w:rPr>
        <w:t xml:space="preserve">8. </w:t>
      </w:r>
      <w:r w:rsidRPr="00BC7372">
        <w:rPr>
          <w:rFonts w:ascii="Times New Roman" w:eastAsia="Times New Roman" w:hAnsi="Times New Roman" w:cs="Times New Roman"/>
          <w:sz w:val="28"/>
          <w:szCs w:val="20"/>
          <w:lang w:eastAsia="ar-SA"/>
        </w:rPr>
        <w:t>Глава муниципального образования Щербиновский район не вправе:</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0"/>
          <w:lang w:eastAsia="ar-SA"/>
        </w:rPr>
        <w:t>1) заниматься предпринимательской деятельностью;</w:t>
      </w:r>
    </w:p>
    <w:p w:rsidR="00BC7372" w:rsidRPr="00BC7372" w:rsidRDefault="00BC7372" w:rsidP="00BC7372">
      <w:pPr>
        <w:widowControl w:val="0"/>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Краснодарского края, ему не поручено участвовать в управлении этой организацией;</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0"/>
          <w:lang w:eastAsia="ar-SA"/>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0"/>
          <w:lang w:eastAsia="ar-SA"/>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kern w:val="2"/>
          <w:sz w:val="28"/>
          <w:szCs w:val="28"/>
          <w:lang w:eastAsia="ar-SA"/>
        </w:rPr>
        <w:t xml:space="preserve">9. Гарантии прав главы муниципального образования Щербиновский  район при привлечении его к уголовной или административной ответственности, задержании, аресте, </w:t>
      </w:r>
      <w:r w:rsidRPr="00BC7372">
        <w:rPr>
          <w:rFonts w:ascii="Times New Roman" w:eastAsia="Times New Roman" w:hAnsi="Times New Roman" w:cs="Times New Roman"/>
          <w:sz w:val="28"/>
          <w:szCs w:val="28"/>
          <w:lang w:eastAsia="ar-SA"/>
        </w:rPr>
        <w:t>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 муниципального образования Щербиновский район,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10. Глава муниципального образования</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w:t>
      </w:r>
      <w:r w:rsidRPr="00BC7372">
        <w:rPr>
          <w:rFonts w:ascii="Times New Roman" w:eastAsia="Times New Roman" w:hAnsi="Times New Roman" w:cs="Times New Roman"/>
          <w:sz w:val="28"/>
          <w:szCs w:val="28"/>
          <w:lang w:eastAsia="ar-SA"/>
        </w:rPr>
        <w:t>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муниципального образования</w:t>
      </w:r>
      <w:r w:rsidRPr="00BC7372">
        <w:rPr>
          <w:rFonts w:ascii="Times New Roman" w:eastAsia="Times New Roman" w:hAnsi="Times New Roman" w:cs="Times New Roman"/>
          <w:color w:val="000000"/>
          <w:sz w:val="28"/>
          <w:szCs w:val="28"/>
          <w:lang w:eastAsia="ar-SA"/>
        </w:rPr>
        <w:t>,</w:t>
      </w:r>
      <w:r w:rsidRPr="00BC7372">
        <w:rPr>
          <w:rFonts w:ascii="Times New Roman" w:eastAsia="Times New Roman" w:hAnsi="Times New Roman" w:cs="Times New Roman"/>
          <w:sz w:val="28"/>
          <w:szCs w:val="28"/>
          <w:lang w:eastAsia="ar-SA"/>
        </w:rPr>
        <w:t xml:space="preserve"> в </w:t>
      </w:r>
      <w:r w:rsidRPr="00BC7372">
        <w:rPr>
          <w:rFonts w:ascii="Times New Roman" w:eastAsia="Times New Roman" w:hAnsi="Times New Roman" w:cs="Times New Roman"/>
          <w:sz w:val="28"/>
          <w:szCs w:val="28"/>
          <w:lang w:eastAsia="ar-SA"/>
        </w:rPr>
        <w:lastRenderedPageBreak/>
        <w:t>том числе по истечении срока его полномочий. Данное положение не распространяется на случаи, когда главой муниципального образования</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w:t>
      </w:r>
      <w:r w:rsidRPr="00BC7372">
        <w:rPr>
          <w:rFonts w:ascii="Times New Roman" w:eastAsia="Times New Roman" w:hAnsi="Times New Roman" w:cs="Times New Roman"/>
          <w:sz w:val="28"/>
          <w:szCs w:val="28"/>
          <w:lang w:eastAsia="ar-SA"/>
        </w:rPr>
        <w:t>были допущены публичные оскорбления, клевета или иные нарушения, ответственность за которые предусмотрена федеральным законом.</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11. Глава муниципального образования Щербиновский район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12. Глава муниципального образования Щербиновский район должен соблюдать ограничения и запреты и исполнять обязанности, которые установлены Федеральным законом от 25.12.2008 года № 273-ФЗ «О противодействии коррупции» и другими федеральными законами.</w:t>
      </w:r>
    </w:p>
    <w:p w:rsidR="00BC7372" w:rsidRPr="00BC7372" w:rsidRDefault="00BC7372" w:rsidP="00BC7372">
      <w:pPr>
        <w:spacing w:after="0" w:line="240" w:lineRule="auto"/>
        <w:ind w:firstLine="851"/>
        <w:jc w:val="both"/>
        <w:rPr>
          <w:rFonts w:ascii="Times New Roman" w:eastAsia="Times New Roman" w:hAnsi="Times New Roman" w:cs="Times New Roman"/>
          <w:kern w:val="2"/>
          <w:sz w:val="28"/>
          <w:szCs w:val="28"/>
          <w:lang w:eastAsia="ar-SA"/>
        </w:rPr>
      </w:pPr>
    </w:p>
    <w:p w:rsidR="00BC7372" w:rsidRPr="00BC7372" w:rsidRDefault="00BC7372" w:rsidP="00BC7372">
      <w:pPr>
        <w:spacing w:after="0" w:line="240" w:lineRule="auto"/>
        <w:ind w:firstLine="851"/>
        <w:jc w:val="both"/>
        <w:rPr>
          <w:rFonts w:ascii="Times New Roman" w:eastAsia="Times New Roman" w:hAnsi="Times New Roman" w:cs="Times New Roman"/>
          <w:b/>
          <w:kern w:val="2"/>
          <w:sz w:val="28"/>
          <w:szCs w:val="28"/>
          <w:lang w:eastAsia="ar-SA"/>
        </w:rPr>
      </w:pPr>
      <w:r w:rsidRPr="00BC7372">
        <w:rPr>
          <w:rFonts w:ascii="Times New Roman" w:eastAsia="Times New Roman" w:hAnsi="Times New Roman" w:cs="Times New Roman"/>
          <w:b/>
          <w:kern w:val="2"/>
          <w:sz w:val="28"/>
          <w:szCs w:val="28"/>
          <w:lang w:eastAsia="ar-SA"/>
        </w:rPr>
        <w:t xml:space="preserve">Статья 30. Полномочия главы </w:t>
      </w:r>
      <w:r w:rsidRPr="00BC7372">
        <w:rPr>
          <w:rFonts w:ascii="Times New Roman" w:eastAsia="Times New Roman" w:hAnsi="Times New Roman" w:cs="Times New Roman"/>
          <w:b/>
          <w:sz w:val="28"/>
          <w:szCs w:val="28"/>
          <w:lang w:eastAsia="ar-SA"/>
        </w:rPr>
        <w:t xml:space="preserve">муниципального образования </w:t>
      </w:r>
      <w:r w:rsidRPr="00BC7372">
        <w:rPr>
          <w:rFonts w:ascii="Times New Roman" w:eastAsia="Times New Roman" w:hAnsi="Times New Roman" w:cs="Times New Roman"/>
          <w:b/>
          <w:bCs/>
          <w:kern w:val="2"/>
          <w:sz w:val="28"/>
          <w:szCs w:val="28"/>
          <w:lang w:eastAsia="ar-SA"/>
        </w:rPr>
        <w:t>Щербиновский</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b/>
          <w:kern w:val="2"/>
          <w:sz w:val="28"/>
          <w:szCs w:val="28"/>
          <w:lang w:eastAsia="ar-SA"/>
        </w:rPr>
        <w:t>район</w:t>
      </w:r>
    </w:p>
    <w:p w:rsidR="00BC7372" w:rsidRPr="00BC7372" w:rsidRDefault="00BC7372" w:rsidP="00BC7372">
      <w:pPr>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 xml:space="preserve">1. Глава </w:t>
      </w:r>
      <w:r w:rsidRPr="00BC7372">
        <w:rPr>
          <w:rFonts w:ascii="Times New Roman" w:eastAsia="Times New Roman" w:hAnsi="Times New Roman" w:cs="Times New Roman"/>
          <w:sz w:val="28"/>
          <w:szCs w:val="28"/>
          <w:lang w:eastAsia="ar-SA"/>
        </w:rPr>
        <w:t xml:space="preserve">муниципального образования </w:t>
      </w:r>
      <w:r w:rsidRPr="00BC7372">
        <w:rPr>
          <w:rFonts w:ascii="Times New Roman" w:eastAsia="Times New Roman" w:hAnsi="Times New Roman" w:cs="Times New Roman"/>
          <w:kern w:val="2"/>
          <w:sz w:val="28"/>
          <w:szCs w:val="28"/>
          <w:lang w:eastAsia="ar-SA"/>
        </w:rPr>
        <w:t>Щербиновский  район в пределах своих полномочий:</w:t>
      </w:r>
    </w:p>
    <w:p w:rsidR="00BC7372" w:rsidRPr="00BC7372" w:rsidRDefault="00BC7372" w:rsidP="00BC7372">
      <w:pPr>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 xml:space="preserve">1) представляет </w:t>
      </w:r>
      <w:r w:rsidRPr="00BC7372">
        <w:rPr>
          <w:rFonts w:ascii="Times New Roman" w:eastAsia="Times New Roman" w:hAnsi="Times New Roman" w:cs="Times New Roman"/>
          <w:sz w:val="28"/>
          <w:szCs w:val="28"/>
          <w:lang w:eastAsia="ar-SA"/>
        </w:rPr>
        <w:t xml:space="preserve">муниципальное образование </w:t>
      </w:r>
      <w:r w:rsidRPr="00BC7372">
        <w:rPr>
          <w:rFonts w:ascii="Times New Roman" w:eastAsia="Times New Roman" w:hAnsi="Times New Roman" w:cs="Times New Roman"/>
          <w:kern w:val="2"/>
          <w:sz w:val="28"/>
          <w:szCs w:val="28"/>
          <w:lang w:eastAsia="ar-SA"/>
        </w:rPr>
        <w:t xml:space="preserve">Щербиновский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Pr="00BC7372">
        <w:rPr>
          <w:rFonts w:ascii="Times New Roman" w:eastAsia="Times New Roman" w:hAnsi="Times New Roman" w:cs="Times New Roman"/>
          <w:sz w:val="28"/>
          <w:szCs w:val="28"/>
          <w:lang w:eastAsia="ar-SA"/>
        </w:rPr>
        <w:t xml:space="preserve">муниципального образования </w:t>
      </w:r>
      <w:r w:rsidRPr="00BC7372">
        <w:rPr>
          <w:rFonts w:ascii="Times New Roman" w:eastAsia="Times New Roman" w:hAnsi="Times New Roman" w:cs="Times New Roman"/>
          <w:kern w:val="2"/>
          <w:sz w:val="28"/>
          <w:szCs w:val="28"/>
          <w:lang w:eastAsia="ar-SA"/>
        </w:rPr>
        <w:t>Щербиновский  район;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2) подписывает и обнародует в порядке, установленном настоящим Уставом, нормативные правовые акты, принятые Советом;</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3) издает в пределах своих полномочий правовые акты;</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4) вправе требовать созыва внеочередной сессии Совета;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5) обеспечивает осуществление органами местного самоуправления муниципального образования Щербиновский район полномочий по решению вопросов местного значения муниципального образования Щербиновский район и отдельных государственных полномочий, переданных органам местного самоуправления муниципального образования Щербиновский район федеральными законами и законами Краснодарского края.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kern w:val="2"/>
          <w:sz w:val="28"/>
          <w:szCs w:val="28"/>
          <w:lang w:eastAsia="ar-SA"/>
        </w:rPr>
        <w:t xml:space="preserve">2. Глава </w:t>
      </w:r>
      <w:r w:rsidRPr="00BC7372">
        <w:rPr>
          <w:rFonts w:ascii="Times New Roman" w:eastAsia="Times New Roman" w:hAnsi="Times New Roman" w:cs="Times New Roman"/>
          <w:sz w:val="28"/>
          <w:szCs w:val="28"/>
          <w:lang w:eastAsia="ar-SA"/>
        </w:rPr>
        <w:t xml:space="preserve">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w:t>
      </w:r>
      <w:r w:rsidRPr="00BC7372">
        <w:rPr>
          <w:rFonts w:ascii="Times New Roman" w:eastAsia="Times New Roman" w:hAnsi="Times New Roman" w:cs="Times New Roman"/>
          <w:sz w:val="28"/>
          <w:szCs w:val="28"/>
          <w:lang w:eastAsia="ar-SA"/>
        </w:rPr>
        <w:t>, как глава администрации:</w:t>
      </w:r>
    </w:p>
    <w:p w:rsidR="00BC7372" w:rsidRPr="00BC7372" w:rsidRDefault="00BC7372" w:rsidP="00BC7372">
      <w:pPr>
        <w:tabs>
          <w:tab w:val="left" w:pos="-2160"/>
        </w:tabs>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1) в рамках своих полномочий организует выполнение решений Совета;</w:t>
      </w:r>
    </w:p>
    <w:p w:rsidR="00BC7372" w:rsidRPr="00BC7372" w:rsidRDefault="00BC7372" w:rsidP="00BC7372">
      <w:pPr>
        <w:tabs>
          <w:tab w:val="left" w:pos="-2160"/>
        </w:tabs>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2) вносит в Совет проекты муниципальных правовых актов о внесении</w:t>
      </w:r>
      <w:r w:rsidRPr="00BC7372">
        <w:rPr>
          <w:rFonts w:ascii="Times New Roman" w:eastAsia="Times New Roman" w:hAnsi="Times New Roman" w:cs="Times New Roman"/>
          <w:b/>
          <w:kern w:val="2"/>
          <w:sz w:val="28"/>
          <w:szCs w:val="28"/>
          <w:lang w:eastAsia="ar-SA"/>
        </w:rPr>
        <w:t xml:space="preserve"> </w:t>
      </w:r>
      <w:r w:rsidRPr="00BC7372">
        <w:rPr>
          <w:rFonts w:ascii="Times New Roman" w:eastAsia="Times New Roman" w:hAnsi="Times New Roman" w:cs="Times New Roman"/>
          <w:kern w:val="2"/>
          <w:sz w:val="28"/>
          <w:szCs w:val="28"/>
          <w:lang w:eastAsia="ar-SA"/>
        </w:rPr>
        <w:t>изменений и дополнений в Устав, обладает правом внесения в Совет проектов иных муниципальных правовых актов;</w:t>
      </w:r>
    </w:p>
    <w:p w:rsidR="00BC7372" w:rsidRPr="00BC7372" w:rsidRDefault="00BC7372" w:rsidP="00BC7372">
      <w:pPr>
        <w:tabs>
          <w:tab w:val="left" w:pos="-2160"/>
        </w:tabs>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3) 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бюджета муниципального образования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и дает заключения при представлении </w:t>
      </w:r>
      <w:r w:rsidRPr="00BC7372">
        <w:rPr>
          <w:rFonts w:ascii="Times New Roman" w:eastAsia="Times New Roman" w:hAnsi="Times New Roman" w:cs="Times New Roman"/>
          <w:kern w:val="2"/>
          <w:sz w:val="28"/>
          <w:szCs w:val="28"/>
          <w:lang w:eastAsia="ar-SA"/>
        </w:rPr>
        <w:lastRenderedPageBreak/>
        <w:t>проектов решений по указанным вопросам другими лицами, наделенными правом правотворческой инициативы;</w:t>
      </w:r>
    </w:p>
    <w:p w:rsidR="00BC7372" w:rsidRPr="00BC7372" w:rsidRDefault="00BC7372" w:rsidP="00BC7372">
      <w:pPr>
        <w:tabs>
          <w:tab w:val="left" w:pos="-1820"/>
        </w:tabs>
        <w:suppressAutoHyphens/>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4) 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w:t>
      </w:r>
    </w:p>
    <w:p w:rsidR="00BC7372" w:rsidRPr="00BC7372" w:rsidRDefault="00BC7372" w:rsidP="00BC7372">
      <w:pPr>
        <w:tabs>
          <w:tab w:val="left" w:pos="-1820"/>
        </w:tabs>
        <w:suppressAutoHyphens/>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5) формирует администрацию, руководит ее деятельностью на принципах единоначалия в соответствии с настоящим Уставом, утверждает штатное расписание администрации, организует работу с кадрами в соответствии с законодательством;</w:t>
      </w:r>
    </w:p>
    <w:p w:rsidR="00BC7372" w:rsidRPr="00BC7372" w:rsidRDefault="00BC7372" w:rsidP="00BC7372">
      <w:pPr>
        <w:tabs>
          <w:tab w:val="left" w:pos="-2340"/>
          <w:tab w:val="left" w:pos="-2160"/>
        </w:tabs>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 xml:space="preserve">6) назначает и освобождает от должности первого заместителя, заместителей главы </w:t>
      </w:r>
      <w:r w:rsidRPr="00BC7372">
        <w:rPr>
          <w:rFonts w:ascii="Times New Roman" w:eastAsia="Times New Roman" w:hAnsi="Times New Roman" w:cs="Times New Roman"/>
          <w:sz w:val="28"/>
          <w:szCs w:val="28"/>
          <w:lang w:eastAsia="ar-SA"/>
        </w:rPr>
        <w:t xml:space="preserve">муниципального образования </w:t>
      </w:r>
      <w:r w:rsidRPr="00BC7372">
        <w:rPr>
          <w:rFonts w:ascii="Times New Roman" w:eastAsia="Times New Roman" w:hAnsi="Times New Roman" w:cs="Times New Roman"/>
          <w:kern w:val="2"/>
          <w:sz w:val="28"/>
          <w:szCs w:val="28"/>
          <w:lang w:eastAsia="ar-SA"/>
        </w:rPr>
        <w:t>Щербиновский район</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sz w:val="28"/>
          <w:szCs w:val="28"/>
          <w:lang w:eastAsia="ar-SA"/>
        </w:rPr>
        <w:t>в соответствии с законодательством и настоящим Уставом;</w:t>
      </w:r>
      <w:r w:rsidRPr="00BC7372">
        <w:rPr>
          <w:rFonts w:ascii="Times New Roman" w:eastAsia="Times New Roman" w:hAnsi="Times New Roman" w:cs="Times New Roman"/>
          <w:kern w:val="2"/>
          <w:sz w:val="28"/>
          <w:szCs w:val="28"/>
          <w:lang w:eastAsia="ar-SA"/>
        </w:rPr>
        <w:t xml:space="preserve"> </w:t>
      </w:r>
    </w:p>
    <w:p w:rsidR="00BC7372" w:rsidRPr="00BC7372" w:rsidRDefault="00BC7372" w:rsidP="00BC7372">
      <w:pPr>
        <w:tabs>
          <w:tab w:val="left" w:pos="-2160"/>
        </w:tabs>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7) назначает и освобождает от должности руководителей отраслевых (функциональных) и территориальных органов администрации в соответствии с законодательством;</w:t>
      </w:r>
    </w:p>
    <w:p w:rsidR="00BC7372" w:rsidRPr="00BC7372" w:rsidRDefault="00BC7372" w:rsidP="00BC7372">
      <w:pPr>
        <w:tabs>
          <w:tab w:val="left" w:pos="-2160"/>
        </w:tabs>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 xml:space="preserve">8) организует и обеспечивает исполнение отдельных государственных полномочий, переданных в ведение органов местного самоуправления </w:t>
      </w:r>
      <w:r w:rsidRPr="00BC7372">
        <w:rPr>
          <w:rFonts w:ascii="Times New Roman" w:eastAsia="Times New Roman" w:hAnsi="Times New Roman" w:cs="Times New Roman"/>
          <w:sz w:val="28"/>
          <w:szCs w:val="28"/>
          <w:lang w:eastAsia="ar-SA"/>
        </w:rPr>
        <w:t xml:space="preserve">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федеральными законами, законами Краснодарского края;</w:t>
      </w:r>
    </w:p>
    <w:p w:rsidR="00BC7372" w:rsidRPr="00BC7372" w:rsidRDefault="00BC7372" w:rsidP="00BC7372">
      <w:pPr>
        <w:tabs>
          <w:tab w:val="left" w:pos="-2160"/>
        </w:tabs>
        <w:suppressAutoHyphen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9) осуществляет функции распорядителя бюджетных средств при исполнении бюджета муниципального образования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w:t>
      </w:r>
      <w:r w:rsidRPr="00BC7372">
        <w:rPr>
          <w:rFonts w:ascii="Times New Roman" w:eastAsia="Times New Roman" w:hAnsi="Times New Roman" w:cs="Times New Roman"/>
          <w:sz w:val="28"/>
          <w:szCs w:val="28"/>
          <w:lang w:eastAsia="ar-SA"/>
        </w:rPr>
        <w:t>, открывает и закрывает счета в банковских учреждениях, подписывает финансовые документы</w:t>
      </w:r>
      <w:r w:rsidRPr="00BC7372">
        <w:rPr>
          <w:rFonts w:ascii="Times New Roman" w:eastAsia="Times New Roman" w:hAnsi="Times New Roman" w:cs="Times New Roman"/>
          <w:kern w:val="2"/>
          <w:sz w:val="28"/>
          <w:szCs w:val="28"/>
          <w:lang w:eastAsia="ar-SA"/>
        </w:rPr>
        <w:t>;</w:t>
      </w:r>
    </w:p>
    <w:p w:rsidR="00BC7372" w:rsidRPr="00BC7372" w:rsidRDefault="00BC7372" w:rsidP="00BC7372">
      <w:pPr>
        <w:tabs>
          <w:tab w:val="left" w:pos="-2160"/>
        </w:tabs>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 xml:space="preserve">10) принимает меры по обеспечению и защите интересов </w:t>
      </w:r>
      <w:r w:rsidRPr="00BC7372">
        <w:rPr>
          <w:rFonts w:ascii="Times New Roman" w:eastAsia="Times New Roman" w:hAnsi="Times New Roman" w:cs="Times New Roman"/>
          <w:sz w:val="28"/>
          <w:szCs w:val="28"/>
          <w:lang w:eastAsia="ar-SA"/>
        </w:rPr>
        <w:t xml:space="preserve">муниципального образования </w:t>
      </w:r>
      <w:r w:rsidRPr="00BC7372">
        <w:rPr>
          <w:rFonts w:ascii="Times New Roman" w:eastAsia="Times New Roman" w:hAnsi="Times New Roman" w:cs="Times New Roman"/>
          <w:kern w:val="2"/>
          <w:sz w:val="28"/>
          <w:szCs w:val="28"/>
          <w:lang w:eastAsia="ar-SA"/>
        </w:rPr>
        <w:t>Щербиновский  район в судебных органах, подписывает исковые заявления и иные документы, предусмотренные законодательством;</w:t>
      </w:r>
    </w:p>
    <w:p w:rsidR="00BC7372" w:rsidRPr="00BC7372" w:rsidRDefault="00BC7372" w:rsidP="00BC7372">
      <w:pPr>
        <w:widowControl w:val="0"/>
        <w:tabs>
          <w:tab w:val="left" w:pos="-2160"/>
        </w:tab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11) принимает меры к отмене противоречащих требованиям законодательства распоряжений и приказов руководителей отраслевых (функциональных) и территориальных органов администрации с правами юридического лица;</w:t>
      </w:r>
    </w:p>
    <w:p w:rsidR="00BC7372" w:rsidRPr="00BC7372" w:rsidRDefault="00BC7372" w:rsidP="00BC7372">
      <w:pPr>
        <w:widowControl w:val="0"/>
        <w:tabs>
          <w:tab w:val="left" w:pos="-2160"/>
        </w:tab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12) осуществляет личный прием граждан, рассматривает предложения, заявления и жалобы граждан, принимает по ним решения;</w:t>
      </w:r>
    </w:p>
    <w:p w:rsidR="00BC7372" w:rsidRPr="00BC7372" w:rsidRDefault="00BC7372" w:rsidP="00BC7372">
      <w:pPr>
        <w:widowControl w:val="0"/>
        <w:tabs>
          <w:tab w:val="left" w:pos="-2160"/>
        </w:tabs>
        <w:autoSpaceDE w:val="0"/>
        <w:spacing w:after="0" w:line="240" w:lineRule="auto"/>
        <w:ind w:firstLine="851"/>
        <w:jc w:val="both"/>
        <w:rPr>
          <w:rFonts w:ascii="Times New Roman" w:eastAsia="Times New Roman" w:hAnsi="Times New Roman" w:cs="Times New Roman"/>
          <w:spacing w:val="-8"/>
          <w:kern w:val="2"/>
          <w:sz w:val="28"/>
          <w:szCs w:val="28"/>
          <w:lang w:eastAsia="ar-SA"/>
        </w:rPr>
      </w:pPr>
      <w:r w:rsidRPr="00BC7372">
        <w:rPr>
          <w:rFonts w:ascii="Times New Roman" w:eastAsia="Times New Roman" w:hAnsi="Times New Roman" w:cs="Times New Roman"/>
          <w:spacing w:val="-8"/>
          <w:kern w:val="2"/>
          <w:sz w:val="28"/>
          <w:szCs w:val="28"/>
          <w:lang w:eastAsia="ar-SA"/>
        </w:rPr>
        <w:t>13) осуществляет регистрацию (учет) избирателей, участников референдума;</w:t>
      </w:r>
    </w:p>
    <w:p w:rsidR="00BC7372" w:rsidRPr="00BC7372" w:rsidRDefault="00BC7372" w:rsidP="00BC7372">
      <w:pPr>
        <w:widowControl w:val="0"/>
        <w:tabs>
          <w:tab w:val="left" w:pos="-2160"/>
        </w:tab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14) управляет и распоряжается муниципальным имуществом муниципального образования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в соответствии с порядком, установленным Советом;</w:t>
      </w:r>
    </w:p>
    <w:p w:rsidR="00BC7372" w:rsidRPr="00BC7372" w:rsidRDefault="00BC7372" w:rsidP="00BC7372">
      <w:pPr>
        <w:widowControl w:val="0"/>
        <w:tabs>
          <w:tab w:val="left" w:pos="-2160"/>
        </w:tab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15) представляет к награждению наградами и к присвоению почетных званий Российской Федерации, Краснодарского края;</w:t>
      </w:r>
    </w:p>
    <w:p w:rsidR="00BC7372" w:rsidRPr="00BC7372" w:rsidRDefault="00BC7372" w:rsidP="00BC7372">
      <w:pPr>
        <w:widowControl w:val="0"/>
        <w:tabs>
          <w:tab w:val="left" w:pos="-2160"/>
        </w:tab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16) принимает меры по обеспечению установленного порядка проведения митингов, собраний, уличных шествий и демонстраций, других массовых общественных мероприятий;</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17) принимает решение о направлении согласованного или не </w:t>
      </w:r>
      <w:r w:rsidRPr="00BC7372">
        <w:rPr>
          <w:rFonts w:ascii="Times New Roman" w:eastAsia="Times New Roman" w:hAnsi="Times New Roman" w:cs="Times New Roman"/>
          <w:sz w:val="28"/>
          <w:szCs w:val="28"/>
          <w:lang w:eastAsia="ar-SA"/>
        </w:rPr>
        <w:lastRenderedPageBreak/>
        <w:t xml:space="preserve">согласованного в определенной части проекта схемы территориального планирования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sz w:val="28"/>
          <w:szCs w:val="28"/>
          <w:lang w:eastAsia="ar-SA"/>
        </w:rPr>
        <w:t xml:space="preserve">район в Совет или об отклонении проекта схемы территориального планирования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sz w:val="28"/>
          <w:szCs w:val="28"/>
          <w:lang w:eastAsia="ar-SA"/>
        </w:rPr>
        <w:t>район и о направлении его на доработку;</w:t>
      </w:r>
    </w:p>
    <w:p w:rsidR="00BC7372" w:rsidRPr="00BC7372" w:rsidRDefault="00BC7372" w:rsidP="00BC7372">
      <w:pPr>
        <w:widowControl w:val="0"/>
        <w:tabs>
          <w:tab w:val="left" w:pos="-2160"/>
        </w:tab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18) утверждает план реализации схемы территориального планирования муниципального образования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w:t>
      </w:r>
    </w:p>
    <w:p w:rsidR="00BC7372" w:rsidRPr="00BC7372" w:rsidRDefault="00BC7372" w:rsidP="00BC7372">
      <w:pPr>
        <w:widowControl w:val="0"/>
        <w:tabs>
          <w:tab w:val="left" w:pos="-2160"/>
        </w:tab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19) осуществляет руководство гражданской обороной на территории муниципального образования Щербиновский район;</w:t>
      </w:r>
    </w:p>
    <w:p w:rsidR="00BC7372" w:rsidRPr="00BC7372" w:rsidRDefault="00BC7372" w:rsidP="00BC7372">
      <w:pPr>
        <w:tabs>
          <w:tab w:val="left" w:pos="-2160"/>
        </w:tabs>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20) создает при органах местного самоуправления муниципального образования Щербиновский район постоянно действующие органы управления, специально уполномоченные на решение задач в области защиты населения и территорий от чрезвычайных ситуаций;</w:t>
      </w:r>
    </w:p>
    <w:p w:rsidR="00BC7372" w:rsidRPr="00BC7372" w:rsidRDefault="00BC7372" w:rsidP="00BC7372">
      <w:pPr>
        <w:widowControl w:val="0"/>
        <w:tabs>
          <w:tab w:val="left" w:pos="-2160"/>
        </w:tabs>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sz w:val="28"/>
          <w:szCs w:val="28"/>
          <w:lang w:eastAsia="ar-SA"/>
        </w:rPr>
        <w:t>21) принимает решения о проведении эвакуационных мероприятий в чрезвычайных ситуациях и организует их проведение</w:t>
      </w:r>
      <w:r w:rsidRPr="00BC7372">
        <w:rPr>
          <w:rFonts w:ascii="Times New Roman" w:eastAsia="Times New Roman" w:hAnsi="Times New Roman" w:cs="Times New Roman"/>
          <w:kern w:val="2"/>
          <w:sz w:val="28"/>
          <w:szCs w:val="28"/>
          <w:lang w:eastAsia="ar-SA"/>
        </w:rPr>
        <w:t>;</w:t>
      </w:r>
    </w:p>
    <w:p w:rsidR="00BC7372" w:rsidRPr="00BC7372" w:rsidRDefault="00BC7372" w:rsidP="00BC7372">
      <w:pPr>
        <w:widowControl w:val="0"/>
        <w:tabs>
          <w:tab w:val="left" w:pos="-2160"/>
        </w:tab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22) выдает от имени муниципального образования Щербиновский район и от имени администрации доверенности в соответствии с законодательством.</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kern w:val="2"/>
          <w:sz w:val="28"/>
          <w:szCs w:val="28"/>
          <w:lang w:eastAsia="ar-SA"/>
        </w:rPr>
        <w:t xml:space="preserve">Глава </w:t>
      </w:r>
      <w:r w:rsidRPr="00BC7372">
        <w:rPr>
          <w:rFonts w:ascii="Times New Roman" w:eastAsia="Times New Roman" w:hAnsi="Times New Roman" w:cs="Times New Roman"/>
          <w:sz w:val="28"/>
          <w:szCs w:val="28"/>
          <w:lang w:eastAsia="ar-SA"/>
        </w:rPr>
        <w:t xml:space="preserve">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осуществляет иные полномочия в соответствии с </w:t>
      </w:r>
      <w:r w:rsidRPr="00BC7372">
        <w:rPr>
          <w:rFonts w:ascii="Times New Roman" w:eastAsia="Times New Roman" w:hAnsi="Times New Roman" w:cs="Times New Roman"/>
          <w:sz w:val="28"/>
          <w:szCs w:val="28"/>
          <w:lang w:eastAsia="ar-SA"/>
        </w:rPr>
        <w:t>федеральным законодательством, законодательством Краснодарского края, настоящим Уставом и иными муниципальными правовыми актами.</w:t>
      </w:r>
    </w:p>
    <w:p w:rsidR="00BC7372" w:rsidRPr="00BC7372" w:rsidRDefault="00BC7372" w:rsidP="00BC7372">
      <w:pPr>
        <w:widowControl w:val="0"/>
        <w:numPr>
          <w:ilvl w:val="0"/>
          <w:numId w:val="4"/>
        </w:numPr>
        <w:tabs>
          <w:tab w:val="left" w:pos="0"/>
        </w:tabs>
        <w:spacing w:after="0" w:line="200" w:lineRule="atLeast"/>
        <w:ind w:firstLine="851"/>
        <w:jc w:val="both"/>
        <w:rPr>
          <w:rFonts w:ascii="Times New Roman" w:eastAsia="Times New Roman" w:hAnsi="Times New Roman" w:cs="Times New Roman"/>
          <w:iCs/>
          <w:sz w:val="28"/>
          <w:szCs w:val="28"/>
          <w:lang w:eastAsia="ar-SA"/>
        </w:rPr>
      </w:pPr>
      <w:r w:rsidRPr="00BC7372">
        <w:rPr>
          <w:rFonts w:ascii="Times New Roman" w:eastAsia="Times New Roman" w:hAnsi="Times New Roman" w:cs="Times New Roman"/>
          <w:iCs/>
          <w:sz w:val="28"/>
          <w:szCs w:val="28"/>
          <w:lang w:eastAsia="ar-SA"/>
        </w:rPr>
        <w:t>В случае временного отсутствия главы муниципального образования Щербиновский район или досрочного прекращения им своих полномочий, его полномочия в полном объеме осуществляет первый  заместитель главы муниципального образования Щербиновский район либо один из заместителей главы муниципального образования Щербиновский район  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rsidR="00BC7372" w:rsidRPr="00BC7372" w:rsidRDefault="00BC7372" w:rsidP="00BC7372">
      <w:pPr>
        <w:widowControl w:val="0"/>
        <w:numPr>
          <w:ilvl w:val="0"/>
          <w:numId w:val="4"/>
        </w:numPr>
        <w:tabs>
          <w:tab w:val="left" w:pos="0"/>
        </w:tabs>
        <w:spacing w:after="0" w:line="200" w:lineRule="atLeast"/>
        <w:ind w:firstLine="851"/>
        <w:jc w:val="both"/>
        <w:rPr>
          <w:rFonts w:ascii="Times New Roman" w:eastAsia="Times New Roman" w:hAnsi="Times New Roman" w:cs="Times New Roman"/>
          <w:iCs/>
          <w:sz w:val="28"/>
          <w:szCs w:val="28"/>
          <w:lang w:eastAsia="ar-SA"/>
        </w:rPr>
      </w:pPr>
      <w:r w:rsidRPr="00BC7372">
        <w:rPr>
          <w:rFonts w:ascii="Times New Roman" w:eastAsia="Times New Roman" w:hAnsi="Times New Roman" w:cs="Times New Roman"/>
          <w:iCs/>
          <w:sz w:val="28"/>
          <w:szCs w:val="28"/>
          <w:lang w:eastAsia="ar-SA"/>
        </w:rPr>
        <w:t>Глава муниципального образования Щербиновский район представляет Совету ежегодные отчеты о результатах своей деятельности, деятельности администрации, в том числе о решении вопросов, поставленных Советом.</w:t>
      </w:r>
    </w:p>
    <w:p w:rsidR="00BC7372" w:rsidRPr="00BC7372" w:rsidRDefault="00BC7372" w:rsidP="00BC7372">
      <w:pPr>
        <w:tabs>
          <w:tab w:val="left" w:pos="0"/>
        </w:tabs>
        <w:suppressAutoHyphens/>
        <w:spacing w:after="0" w:line="200" w:lineRule="atLeast"/>
        <w:ind w:firstLine="851"/>
        <w:jc w:val="both"/>
        <w:rPr>
          <w:rFonts w:ascii="Times New Roman" w:eastAsia="Times New Roman" w:hAnsi="Times New Roman" w:cs="Times New Roman"/>
          <w:iCs/>
          <w:sz w:val="28"/>
          <w:szCs w:val="28"/>
          <w:lang w:eastAsia="ar-SA"/>
        </w:rPr>
      </w:pPr>
    </w:p>
    <w:p w:rsidR="00BC7372" w:rsidRPr="00BC7372" w:rsidRDefault="00BC7372" w:rsidP="00BC7372">
      <w:pPr>
        <w:keepNext/>
        <w:tabs>
          <w:tab w:val="left" w:pos="0"/>
          <w:tab w:val="left" w:pos="576"/>
        </w:tabs>
        <w:suppressAutoHyphens/>
        <w:spacing w:after="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 xml:space="preserve">Статья 31. Досрочное прекращение полномочий главы муниципального образования </w:t>
      </w:r>
      <w:r w:rsidRPr="00BC7372">
        <w:rPr>
          <w:rFonts w:ascii="Times New Roman" w:eastAsia="Times New Roman" w:hAnsi="Times New Roman" w:cs="Times New Roman"/>
          <w:b/>
          <w:bCs/>
          <w:iCs/>
          <w:kern w:val="2"/>
          <w:sz w:val="28"/>
          <w:szCs w:val="28"/>
          <w:lang w:eastAsia="ar-SA"/>
        </w:rPr>
        <w:t>Щербиновский</w:t>
      </w:r>
      <w:r w:rsidRPr="00BC7372">
        <w:rPr>
          <w:rFonts w:ascii="Arial" w:eastAsia="Times New Roman" w:hAnsi="Arial" w:cs="Arial"/>
          <w:b/>
          <w:bCs/>
          <w:iCs/>
          <w:kern w:val="2"/>
          <w:sz w:val="28"/>
          <w:szCs w:val="28"/>
          <w:lang w:eastAsia="ar-SA"/>
        </w:rPr>
        <w:t xml:space="preserve"> </w:t>
      </w:r>
      <w:r w:rsidRPr="00BC7372">
        <w:rPr>
          <w:rFonts w:ascii="Times New Roman" w:eastAsia="Times New Roman" w:hAnsi="Times New Roman" w:cs="Times New Roman"/>
          <w:b/>
          <w:bCs/>
          <w:iCs/>
          <w:kern w:val="2"/>
          <w:sz w:val="28"/>
          <w:szCs w:val="28"/>
          <w:lang w:eastAsia="ar-SA"/>
        </w:rPr>
        <w:t xml:space="preserve"> </w:t>
      </w:r>
      <w:r w:rsidRPr="00BC7372">
        <w:rPr>
          <w:rFonts w:ascii="Times New Roman" w:eastAsia="Times New Roman" w:hAnsi="Times New Roman" w:cs="Times New Roman"/>
          <w:b/>
          <w:bCs/>
          <w:iCs/>
          <w:sz w:val="28"/>
          <w:szCs w:val="28"/>
          <w:lang w:eastAsia="ar-SA"/>
        </w:rPr>
        <w:t>район</w:t>
      </w:r>
    </w:p>
    <w:p w:rsidR="00BC7372" w:rsidRPr="00BC7372" w:rsidRDefault="00BC7372" w:rsidP="00BC7372">
      <w:pPr>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1. Полномочия главы </w:t>
      </w:r>
      <w:r w:rsidRPr="00BC7372">
        <w:rPr>
          <w:rFonts w:ascii="Times New Roman" w:eastAsia="Times New Roman" w:hAnsi="Times New Roman" w:cs="Times New Roman"/>
          <w:sz w:val="28"/>
          <w:szCs w:val="28"/>
          <w:lang w:eastAsia="ar-SA"/>
        </w:rPr>
        <w:t xml:space="preserve">муниципального образования </w:t>
      </w:r>
      <w:r w:rsidRPr="00BC7372">
        <w:rPr>
          <w:rFonts w:ascii="Times New Roman" w:eastAsia="Times New Roman" w:hAnsi="Times New Roman" w:cs="Times New Roman"/>
          <w:kern w:val="2"/>
          <w:sz w:val="28"/>
          <w:szCs w:val="28"/>
          <w:lang w:eastAsia="ar-SA"/>
        </w:rPr>
        <w:t>Щербиновский  район</w:t>
      </w:r>
      <w:r w:rsidRPr="00BC7372">
        <w:rPr>
          <w:rFonts w:ascii="Times New Roman" w:eastAsia="Times New Roman" w:hAnsi="Times New Roman" w:cs="Times New Roman"/>
          <w:color w:val="000000"/>
          <w:sz w:val="28"/>
          <w:szCs w:val="28"/>
          <w:lang w:eastAsia="ar-SA"/>
        </w:rPr>
        <w:t xml:space="preserve"> прекращаются досрочно в случае:</w:t>
      </w:r>
    </w:p>
    <w:p w:rsidR="00BC7372" w:rsidRPr="00BC7372" w:rsidRDefault="00BC7372" w:rsidP="00BC7372">
      <w:pPr>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1) смерти;</w:t>
      </w:r>
    </w:p>
    <w:p w:rsidR="00BC7372" w:rsidRPr="00BC7372" w:rsidRDefault="00BC7372" w:rsidP="00BC7372">
      <w:pPr>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2) отставки по собственному желанию;</w:t>
      </w:r>
    </w:p>
    <w:p w:rsidR="00BC7372" w:rsidRPr="00BC7372" w:rsidRDefault="00BC7372" w:rsidP="00BC7372">
      <w:pPr>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3) удаления в отставку в соответствии со ст. 74.1 Федерального закона от 06.10.2003 года № 131-ФЗ «Об общих принципах организации местного самоуправления в Российской Федерации»;</w:t>
      </w:r>
    </w:p>
    <w:p w:rsidR="00BC7372" w:rsidRPr="00BC7372" w:rsidRDefault="00BC7372" w:rsidP="00BC7372">
      <w:pPr>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lastRenderedPageBreak/>
        <w:t>4) отрешения от должности в соответствии с законодательством;</w:t>
      </w:r>
    </w:p>
    <w:p w:rsidR="00BC7372" w:rsidRPr="00BC7372" w:rsidRDefault="00BC7372" w:rsidP="00BC7372">
      <w:pPr>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5) признания судом недееспособным или ограниченно дееспособным;</w:t>
      </w:r>
    </w:p>
    <w:p w:rsidR="00BC7372" w:rsidRPr="00BC7372" w:rsidRDefault="00BC7372" w:rsidP="00BC7372">
      <w:pPr>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6) признания судом безвестно отсутствующим или объявления умершим;</w:t>
      </w:r>
    </w:p>
    <w:p w:rsidR="00BC7372" w:rsidRPr="00BC7372" w:rsidRDefault="00BC7372" w:rsidP="00BC7372">
      <w:pPr>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7) вступления в отношении его в законную силу обвинительного приговора суда;</w:t>
      </w:r>
    </w:p>
    <w:p w:rsidR="00BC7372" w:rsidRPr="00BC7372" w:rsidRDefault="00BC7372" w:rsidP="00BC7372">
      <w:pPr>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8) выезда за пределы Российской Федерации на постоянное место жительства;</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color w:val="000000"/>
          <w:sz w:val="28"/>
          <w:szCs w:val="28"/>
          <w:lang w:eastAsia="ar-SA"/>
        </w:rPr>
        <w:t>9) прекращения</w:t>
      </w:r>
      <w:r w:rsidRPr="00BC7372">
        <w:rPr>
          <w:rFonts w:ascii="Times New Roman" w:eastAsia="Times New Roman" w:hAnsi="Times New Roman" w:cs="Times New Roman"/>
          <w:b/>
          <w:color w:val="000000"/>
          <w:sz w:val="28"/>
          <w:szCs w:val="28"/>
          <w:lang w:eastAsia="ar-SA"/>
        </w:rPr>
        <w:t xml:space="preserve"> </w:t>
      </w:r>
      <w:r w:rsidRPr="00BC7372">
        <w:rPr>
          <w:rFonts w:ascii="Times New Roman" w:eastAsia="Times New Roman" w:hAnsi="Times New Roman" w:cs="Times New Roman"/>
          <w:color w:val="000000"/>
          <w:sz w:val="28"/>
          <w:szCs w:val="28"/>
          <w:lang w:eastAsia="ar-SA"/>
        </w:rPr>
        <w:t xml:space="preserve">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BC7372">
        <w:rPr>
          <w:rFonts w:ascii="Times New Roman" w:eastAsia="Times New Roman" w:hAnsi="Times New Roman" w:cs="Times New Roman"/>
          <w:sz w:val="28"/>
          <w:szCs w:val="28"/>
          <w:lang w:eastAsia="ar-SA"/>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C7372" w:rsidRPr="00BC7372" w:rsidRDefault="00BC7372" w:rsidP="00BC7372">
      <w:pPr>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10) отзыва избирателями; </w:t>
      </w:r>
    </w:p>
    <w:p w:rsidR="00BC7372" w:rsidRPr="00BC7372" w:rsidRDefault="00BC7372" w:rsidP="00BC7372">
      <w:pPr>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11) установленной в судебном порядке стойкой неспособности по состоянию здоровья осуществлять полномочия главы </w:t>
      </w:r>
      <w:r w:rsidRPr="00BC7372">
        <w:rPr>
          <w:rFonts w:ascii="Times New Roman" w:eastAsia="Times New Roman" w:hAnsi="Times New Roman" w:cs="Times New Roman"/>
          <w:sz w:val="28"/>
          <w:szCs w:val="28"/>
          <w:lang w:eastAsia="ar-SA"/>
        </w:rPr>
        <w:t xml:space="preserve">муниципального образования </w:t>
      </w:r>
      <w:r w:rsidRPr="00BC7372">
        <w:rPr>
          <w:rFonts w:ascii="Times New Roman" w:eastAsia="Times New Roman" w:hAnsi="Times New Roman" w:cs="Times New Roman"/>
          <w:kern w:val="2"/>
          <w:sz w:val="28"/>
          <w:szCs w:val="28"/>
          <w:lang w:eastAsia="ar-SA"/>
        </w:rPr>
        <w:t>Щербиновский  район</w:t>
      </w:r>
      <w:r w:rsidRPr="00BC7372">
        <w:rPr>
          <w:rFonts w:ascii="Times New Roman" w:eastAsia="Times New Roman" w:hAnsi="Times New Roman" w:cs="Times New Roman"/>
          <w:color w:val="000000"/>
          <w:sz w:val="28"/>
          <w:szCs w:val="28"/>
          <w:lang w:eastAsia="ar-SA"/>
        </w:rPr>
        <w:t>;</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0"/>
          <w:lang w:eastAsia="ar-SA"/>
        </w:rPr>
        <w:t>12) преобразования муниципального образования Щербиновский район, осуществляемого в соответствии с частями 4, 6, 7 статьи 13 Федерального закона от 06.10.2003 года № 131-ФЗ «Об общих принципах организации местного самоуправления в Российской Федерации»;</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0"/>
          <w:lang w:eastAsia="ar-SA"/>
        </w:rPr>
        <w:t>13) увеличения численности избирателей муниципального образования Щербиновский район более чем на 25 процентов, произошедшего вследствие изменения границ муниципального образования Щербиновский район;</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0"/>
          <w:lang w:eastAsia="ar-SA"/>
        </w:rPr>
        <w:t>14) изменения порядка формирования Совета в соответствии с частью 5 статьи 35 Федерального закона от 06.10.2003 года № 131-ФЗ «Об общих принципах организации местного самоуправления в Российской Федерации».</w:t>
      </w:r>
    </w:p>
    <w:p w:rsidR="00BC7372" w:rsidRPr="00BC7372" w:rsidRDefault="00BC7372" w:rsidP="00BC7372">
      <w:pPr>
        <w:autoSpaceDE w:val="0"/>
        <w:autoSpaceDN w:val="0"/>
        <w:adjustRightInd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1.1. Полномочия главы муниципального образования Щербиновский район прекращаются досрочно также в связи с утратой доверия Президента Российской Федерации в случаях:</w:t>
      </w:r>
    </w:p>
    <w:p w:rsidR="00BC7372" w:rsidRPr="00BC7372" w:rsidRDefault="00BC7372" w:rsidP="00BC737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BC7372">
        <w:rPr>
          <w:rFonts w:ascii="Times New Roman" w:eastAsia="Times New Roman" w:hAnsi="Times New Roman" w:cs="Times New Roman"/>
          <w:sz w:val="28"/>
          <w:szCs w:val="28"/>
          <w:lang w:eastAsia="ar-SA"/>
        </w:rPr>
        <w:t>1) н</w:t>
      </w:r>
      <w:r w:rsidRPr="00BC7372">
        <w:rPr>
          <w:rFonts w:ascii="Times New Roman" w:eastAsia="Times New Roman" w:hAnsi="Times New Roman" w:cs="Times New Roman"/>
          <w:sz w:val="28"/>
          <w:szCs w:val="28"/>
          <w:lang w:eastAsia="ru-RU"/>
        </w:rPr>
        <w:t xml:space="preserve">есоблюдения главой муниципального образования Щербиновский район, его супругом и несовершеннолетними детьми запрета, установленного Федеральным </w:t>
      </w:r>
      <w:hyperlink r:id="rId6" w:history="1">
        <w:r w:rsidRPr="00BC7372">
          <w:rPr>
            <w:rFonts w:ascii="Times New Roman" w:eastAsia="Times New Roman" w:hAnsi="Times New Roman" w:cs="Times New Roman"/>
            <w:color w:val="000000"/>
            <w:sz w:val="24"/>
            <w:szCs w:val="28"/>
            <w:u w:val="single"/>
            <w:lang w:eastAsia="ru-RU"/>
          </w:rPr>
          <w:t>законом</w:t>
        </w:r>
      </w:hyperlink>
      <w:r w:rsidRPr="00BC7372">
        <w:rPr>
          <w:rFonts w:ascii="Times New Roman" w:eastAsia="Times New Roman" w:hAnsi="Times New Roman" w:cs="Times New Roman"/>
          <w:color w:val="000000"/>
          <w:sz w:val="28"/>
          <w:szCs w:val="28"/>
          <w:lang w:eastAsia="ru-RU"/>
        </w:rPr>
        <w:t xml:space="preserve"> от 07 мая 2013 года № 79-ФЗ «</w:t>
      </w:r>
      <w:r w:rsidRPr="00BC7372">
        <w:rPr>
          <w:rFonts w:ascii="Times New Roman" w:eastAsia="Times New Roman" w:hAnsi="Times New Roman" w:cs="Times New Roman"/>
          <w:sz w:val="28"/>
          <w:szCs w:val="28"/>
          <w:lang w:eastAsia="ru-RU"/>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C7372" w:rsidRPr="00BC7372" w:rsidRDefault="00BC7372" w:rsidP="00BC7372">
      <w:pPr>
        <w:autoSpaceDE w:val="0"/>
        <w:autoSpaceDN w:val="0"/>
        <w:adjustRightInd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ru-RU"/>
        </w:rPr>
        <w:lastRenderedPageBreak/>
        <w:t>2) установления в отношении избранного на муниципальных выборах главы муниципального образования Щербиновский район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указанное лицо было зарегистрировано в качестве кандидата на муниципальных выборах соответственно главы муниципального образования Щербиновский район.</w:t>
      </w:r>
    </w:p>
    <w:p w:rsidR="00BC7372" w:rsidRPr="00BC7372" w:rsidRDefault="00BC7372" w:rsidP="00BC7372">
      <w:pPr>
        <w:widowControl w:val="0"/>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 Глава </w:t>
      </w:r>
      <w:r w:rsidRPr="00BC7372">
        <w:rPr>
          <w:rFonts w:ascii="Times New Roman" w:eastAsia="Times New Roman" w:hAnsi="Times New Roman" w:cs="Times New Roman"/>
          <w:color w:val="000000"/>
          <w:sz w:val="28"/>
          <w:szCs w:val="28"/>
          <w:lang w:eastAsia="ar-SA"/>
        </w:rPr>
        <w:t>муниципального образования</w:t>
      </w:r>
      <w:r w:rsidRPr="00BC7372">
        <w:rPr>
          <w:rFonts w:ascii="Times New Roman" w:eastAsia="Times New Roman" w:hAnsi="Times New Roman" w:cs="Times New Roman"/>
          <w:kern w:val="2"/>
          <w:sz w:val="28"/>
          <w:szCs w:val="28"/>
          <w:lang w:eastAsia="ar-SA"/>
        </w:rPr>
        <w:t xml:space="preserve">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w:t>
      </w:r>
      <w:r w:rsidRPr="00BC7372">
        <w:rPr>
          <w:rFonts w:ascii="Times New Roman" w:eastAsia="Times New Roman" w:hAnsi="Times New Roman" w:cs="Times New Roman"/>
          <w:sz w:val="28"/>
          <w:szCs w:val="28"/>
          <w:lang w:eastAsia="ar-SA"/>
        </w:rPr>
        <w:t xml:space="preserve">направляет заявление об </w:t>
      </w:r>
      <w:r w:rsidRPr="00BC7372">
        <w:rPr>
          <w:rFonts w:ascii="Times New Roman" w:eastAsia="Times New Roman" w:hAnsi="Times New Roman" w:cs="Times New Roman"/>
          <w:color w:val="000000"/>
          <w:sz w:val="28"/>
          <w:szCs w:val="28"/>
          <w:lang w:eastAsia="ar-SA"/>
        </w:rPr>
        <w:t>отставке по собственному желанию</w:t>
      </w:r>
      <w:r w:rsidRPr="00BC7372">
        <w:rPr>
          <w:rFonts w:ascii="Times New Roman" w:eastAsia="Times New Roman" w:hAnsi="Times New Roman" w:cs="Times New Roman"/>
          <w:sz w:val="28"/>
          <w:szCs w:val="28"/>
          <w:lang w:eastAsia="ar-SA"/>
        </w:rPr>
        <w:t xml:space="preserve"> в Совет. Прекращение полномочий главы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sz w:val="28"/>
          <w:szCs w:val="28"/>
          <w:lang w:eastAsia="ar-SA"/>
        </w:rPr>
        <w:t xml:space="preserve">район в результате </w:t>
      </w:r>
      <w:r w:rsidRPr="00BC7372">
        <w:rPr>
          <w:rFonts w:ascii="Times New Roman" w:eastAsia="Times New Roman" w:hAnsi="Times New Roman" w:cs="Times New Roman"/>
          <w:color w:val="000000"/>
          <w:sz w:val="28"/>
          <w:szCs w:val="28"/>
          <w:lang w:eastAsia="ar-SA"/>
        </w:rPr>
        <w:t>отставки по собственному желанию</w:t>
      </w:r>
      <w:r w:rsidRPr="00BC7372">
        <w:rPr>
          <w:rFonts w:ascii="Times New Roman" w:eastAsia="Times New Roman" w:hAnsi="Times New Roman" w:cs="Times New Roman"/>
          <w:sz w:val="28"/>
          <w:szCs w:val="28"/>
          <w:lang w:eastAsia="ar-SA"/>
        </w:rPr>
        <w:t xml:space="preserve"> оформляется решением Совета, принимаемым в срок не позднее 1 месяца со дня подачи заявления.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Если Совет не примет решение в установленный срок, то полномочия главы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sz w:val="28"/>
          <w:szCs w:val="28"/>
          <w:lang w:eastAsia="ar-SA"/>
        </w:rPr>
        <w:t>район считаются прекращенными со следующего дня по истечении указанного срока.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Заявление главы </w:t>
      </w:r>
      <w:r w:rsidRPr="00BC7372">
        <w:rPr>
          <w:rFonts w:ascii="Times New Roman" w:eastAsia="Times New Roman" w:hAnsi="Times New Roman" w:cs="Times New Roman"/>
          <w:color w:val="000000"/>
          <w:sz w:val="28"/>
          <w:szCs w:val="28"/>
          <w:lang w:eastAsia="ar-SA"/>
        </w:rPr>
        <w:t xml:space="preserve">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color w:val="000000"/>
          <w:sz w:val="28"/>
          <w:szCs w:val="28"/>
          <w:lang w:eastAsia="ar-SA"/>
        </w:rPr>
        <w:t xml:space="preserve">район </w:t>
      </w:r>
      <w:r w:rsidRPr="00BC7372">
        <w:rPr>
          <w:rFonts w:ascii="Times New Roman" w:eastAsia="Times New Roman" w:hAnsi="Times New Roman" w:cs="Times New Roman"/>
          <w:sz w:val="28"/>
          <w:szCs w:val="28"/>
          <w:lang w:eastAsia="ar-SA"/>
        </w:rPr>
        <w:t>об отставке по собственному желанию не может быть отозвано после принятия решения Советом.</w:t>
      </w:r>
    </w:p>
    <w:p w:rsidR="00BC7372" w:rsidRPr="00BC7372" w:rsidRDefault="00BC7372" w:rsidP="00BC7372">
      <w:pPr>
        <w:widowControl w:val="0"/>
        <w:spacing w:after="0" w:line="240" w:lineRule="auto"/>
        <w:ind w:firstLine="851"/>
        <w:jc w:val="both"/>
        <w:outlineLvl w:val="1"/>
        <w:rPr>
          <w:rFonts w:ascii="Times New Roman" w:eastAsia="Times New Roman" w:hAnsi="Times New Roman" w:cs="Times New Roman"/>
          <w:sz w:val="28"/>
          <w:szCs w:val="28"/>
          <w:lang w:eastAsia="ar-SA"/>
        </w:rPr>
      </w:pPr>
      <w:r w:rsidRPr="00BC7372">
        <w:rPr>
          <w:rFonts w:ascii="Times New Roman" w:eastAsia="Times New Roman" w:hAnsi="Times New Roman" w:cs="Arial"/>
          <w:sz w:val="28"/>
          <w:szCs w:val="20"/>
          <w:lang w:eastAsia="ar-SA"/>
        </w:rPr>
        <w:t>3. В</w:t>
      </w:r>
      <w:r w:rsidRPr="00BC7372">
        <w:rPr>
          <w:rFonts w:ascii="Times New Roman" w:eastAsia="Times New Roman" w:hAnsi="Times New Roman" w:cs="Times New Roman"/>
          <w:sz w:val="28"/>
          <w:szCs w:val="28"/>
          <w:lang w:eastAsia="ar-SA"/>
        </w:rPr>
        <w:t xml:space="preserve"> случае несоблюдения главой муниципального образования Щербиновский район ограничений, установленных Федеральным законом </w:t>
      </w:r>
      <w:r w:rsidRPr="00BC7372">
        <w:rPr>
          <w:rFonts w:ascii="Times New Roman" w:eastAsia="Times New Roman" w:hAnsi="Times New Roman" w:cs="Arial"/>
          <w:sz w:val="28"/>
          <w:szCs w:val="20"/>
          <w:lang w:eastAsia="ar-SA"/>
        </w:rPr>
        <w:t>от 06.10.2003 года № 131-ФЗ «Об общих принципах организации местного самоуправления в Российской Федерации»</w:t>
      </w:r>
      <w:r w:rsidRPr="00BC7372">
        <w:rPr>
          <w:rFonts w:ascii="Times New Roman" w:eastAsia="Times New Roman" w:hAnsi="Times New Roman" w:cs="Times New Roman"/>
          <w:sz w:val="28"/>
          <w:szCs w:val="28"/>
          <w:lang w:eastAsia="ar-SA"/>
        </w:rPr>
        <w:t>,</w:t>
      </w:r>
      <w:r w:rsidRPr="00BC7372">
        <w:rPr>
          <w:rFonts w:ascii="Times New Roman" w:eastAsia="Times New Roman" w:hAnsi="Times New Roman" w:cs="Times New Roman"/>
          <w:sz w:val="28"/>
          <w:szCs w:val="28"/>
        </w:rPr>
        <w:t xml:space="preserve"> его полномочия </w:t>
      </w:r>
      <w:r w:rsidRPr="00BC7372">
        <w:rPr>
          <w:rFonts w:ascii="Times New Roman" w:eastAsia="Times New Roman" w:hAnsi="Times New Roman" w:cs="Times New Roman"/>
          <w:sz w:val="28"/>
          <w:szCs w:val="28"/>
          <w:lang w:eastAsia="ar-SA"/>
        </w:rPr>
        <w:t>прекращаются досрочно.</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color w:val="000000"/>
          <w:sz w:val="28"/>
          <w:szCs w:val="28"/>
          <w:lang w:eastAsia="ar-SA"/>
        </w:rPr>
      </w:pPr>
    </w:p>
    <w:p w:rsidR="00BC7372" w:rsidRPr="00BC7372" w:rsidRDefault="00BC7372" w:rsidP="00BC7372">
      <w:pPr>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 xml:space="preserve">Статья 32. Гарантии осуществления полномочий главы муниципального образования Щербиновский район, депутата Совета </w:t>
      </w:r>
    </w:p>
    <w:p w:rsidR="00BC7372" w:rsidRPr="00BC7372" w:rsidRDefault="00BC7372" w:rsidP="00BC7372">
      <w:pPr>
        <w:spacing w:after="0" w:line="240" w:lineRule="auto"/>
        <w:ind w:firstLine="851"/>
        <w:jc w:val="both"/>
        <w:rPr>
          <w:rFonts w:ascii="Times New Roman" w:eastAsia="Times New Roman" w:hAnsi="Times New Roman" w:cs="Times New Roman"/>
          <w:spacing w:val="-8"/>
          <w:sz w:val="28"/>
          <w:szCs w:val="28"/>
          <w:lang w:eastAsia="ar-SA"/>
        </w:rPr>
      </w:pPr>
      <w:r w:rsidRPr="00BC7372">
        <w:rPr>
          <w:rFonts w:ascii="Times New Roman" w:eastAsia="Times New Roman" w:hAnsi="Times New Roman" w:cs="Times New Roman"/>
          <w:sz w:val="28"/>
          <w:szCs w:val="28"/>
          <w:lang w:eastAsia="ar-SA"/>
        </w:rPr>
        <w:t xml:space="preserve">1. </w:t>
      </w:r>
      <w:r w:rsidRPr="00BC7372">
        <w:rPr>
          <w:rFonts w:ascii="Times New Roman" w:eastAsia="Times New Roman" w:hAnsi="Times New Roman" w:cs="Times New Roman"/>
          <w:spacing w:val="-8"/>
          <w:sz w:val="28"/>
          <w:szCs w:val="28"/>
          <w:lang w:eastAsia="ar-SA"/>
        </w:rPr>
        <w:t>Главе муниципального образования Щербиновский район гарантируются:</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условия работы, обеспечивающие исполнение им своих полномочий;</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право на своевременное и в полном объеме получение денежного содержания;</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медицинское обслуживание его и членов семьи, в том числе после выхода на пенсию с муниципальной должности;</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муниципального образования Щербиновский район в случае его смерти, наступившей в связи с исполнением им должностных обязанностей;</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lastRenderedPageBreak/>
        <w:t>обязательное государственное страхование на случай причинения вреда здоровью и имуществу в связи с исполнением им своих полномочий;</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Главе муниципального образования Щербиновский район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муниципального образования Щербиновский район 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муниципального образования Щербиновский район продолжительностью 45 календарных дней.</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Ежегодный дополнительный оплачиваемый отпуск за ненормированный рабочий день предоставляется главе муниципального образования Щербиновский район продолжительностью 6 календарных дней. Порядок и условия предоставления дополнительного оплачиваемого отпуска за ненормированный рабочий день главе муниципального образования Щербиновский район определяются решением Совета.</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Депутату Совета обеспечиваются условия для беспрепятственного осуществления своих полномочий.</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муниципального образования Щербиновский район и организациями.</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Депутату Совета предоставляются гарантии осуществления полномочий, предусмотренные федеральными законами и Законом Краснодарского края от 07.06.2004 года № 717-КЗ "О местном самоуправлении в Краснодарском крае".</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4. 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 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lastRenderedPageBreak/>
        <w:t xml:space="preserve">5. Расходы, связанные с предоставлением гарантий, предусмотренных настоящей статьей, производятся за счет средств бюджета муниципального образования Щербиновский район. </w:t>
      </w:r>
    </w:p>
    <w:p w:rsidR="00BC7372" w:rsidRPr="00BC7372" w:rsidRDefault="00BC7372" w:rsidP="00BC7372">
      <w:pPr>
        <w:tabs>
          <w:tab w:val="left" w:pos="1080"/>
        </w:tabs>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keepLines/>
        <w:widowControl w:val="0"/>
        <w:autoSpaceDE w:val="0"/>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 xml:space="preserve">Статья 33. Администрация муниципального образования </w:t>
      </w:r>
      <w:r w:rsidRPr="00BC7372">
        <w:rPr>
          <w:rFonts w:ascii="Times New Roman" w:eastAsia="Times New Roman" w:hAnsi="Times New Roman" w:cs="Times New Roman"/>
          <w:b/>
          <w:bCs/>
          <w:kern w:val="2"/>
          <w:sz w:val="28"/>
          <w:szCs w:val="28"/>
          <w:lang w:eastAsia="ar-SA"/>
        </w:rPr>
        <w:t>Щербиновский</w:t>
      </w:r>
      <w:r w:rsidRPr="00BC7372">
        <w:rPr>
          <w:rFonts w:ascii="Times New Roman" w:eastAsia="Times New Roman" w:hAnsi="Times New Roman" w:cs="Times New Roman"/>
          <w:kern w:val="2"/>
          <w:sz w:val="30"/>
          <w:szCs w:val="28"/>
          <w:lang w:eastAsia="ar-SA"/>
        </w:rPr>
        <w:t xml:space="preserve"> </w:t>
      </w:r>
      <w:r w:rsidRPr="00BC7372">
        <w:rPr>
          <w:rFonts w:ascii="Times New Roman" w:eastAsia="Times New Roman" w:hAnsi="Times New Roman" w:cs="Times New Roman"/>
          <w:b/>
          <w:sz w:val="28"/>
          <w:szCs w:val="28"/>
          <w:lang w:eastAsia="ar-SA"/>
        </w:rPr>
        <w:t>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sz w:val="28"/>
          <w:szCs w:val="28"/>
          <w:lang w:eastAsia="ar-SA"/>
        </w:rPr>
        <w:t xml:space="preserve">1. </w:t>
      </w:r>
      <w:r w:rsidRPr="00BC7372">
        <w:rPr>
          <w:rFonts w:ascii="Times New Roman" w:eastAsia="Times New Roman" w:hAnsi="Times New Roman" w:cs="Times New Roman"/>
          <w:kern w:val="2"/>
          <w:sz w:val="28"/>
          <w:szCs w:val="28"/>
          <w:lang w:eastAsia="ar-SA"/>
        </w:rPr>
        <w:t>Администрация муниципального образования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 исполнительно-распорядительный орган муниципального образования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наделенный настоящим Уставом полномочиями по решению вопросов местного значения муниципального образования Щербиновский район и полномочиями для осуществления отдельных государственных полномочий, переданных федеральными законами и законами Краснодарского края.</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Администрация обладает правами юридического лица.</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color w:val="000000"/>
          <w:kern w:val="2"/>
          <w:sz w:val="28"/>
          <w:szCs w:val="28"/>
          <w:lang w:eastAsia="ar-SA"/>
        </w:rPr>
      </w:pPr>
      <w:r w:rsidRPr="00BC7372">
        <w:rPr>
          <w:rFonts w:ascii="Times New Roman" w:eastAsia="Times New Roman" w:hAnsi="Times New Roman" w:cs="Times New Roman"/>
          <w:sz w:val="28"/>
          <w:szCs w:val="28"/>
          <w:lang w:eastAsia="ar-SA"/>
        </w:rPr>
        <w:t xml:space="preserve">3. Администрация осуществляет свою деятельность в соответствии с законодательством, настоящим Уставом, решениями Совета, </w:t>
      </w:r>
      <w:r w:rsidRPr="00BC7372">
        <w:rPr>
          <w:rFonts w:ascii="Times New Roman" w:eastAsia="Times New Roman" w:hAnsi="Times New Roman" w:cs="Times New Roman"/>
          <w:color w:val="000000"/>
          <w:sz w:val="28"/>
          <w:szCs w:val="28"/>
          <w:lang w:eastAsia="ar-SA"/>
        </w:rPr>
        <w:t>актами администрации.</w:t>
      </w:r>
      <w:r w:rsidRPr="00BC7372">
        <w:rPr>
          <w:rFonts w:ascii="Times New Roman" w:eastAsia="Times New Roman" w:hAnsi="Times New Roman" w:cs="Times New Roman"/>
          <w:color w:val="000000"/>
          <w:kern w:val="2"/>
          <w:sz w:val="28"/>
          <w:szCs w:val="28"/>
          <w:lang w:eastAsia="ar-SA"/>
        </w:rPr>
        <w:t xml:space="preserve"> </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4. Администрацией руководит глава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sz w:val="28"/>
          <w:szCs w:val="28"/>
          <w:lang w:eastAsia="ar-SA"/>
        </w:rPr>
        <w:t xml:space="preserve">район. </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sz w:val="28"/>
          <w:szCs w:val="28"/>
          <w:lang w:eastAsia="ar-SA"/>
        </w:rPr>
        <w:t>5</w:t>
      </w:r>
      <w:r w:rsidRPr="00BC7372">
        <w:rPr>
          <w:rFonts w:ascii="Times New Roman" w:eastAsia="Times New Roman" w:hAnsi="Times New Roman" w:cs="Times New Roman"/>
          <w:bCs/>
          <w:sz w:val="28"/>
          <w:szCs w:val="28"/>
          <w:lang w:eastAsia="ar-SA"/>
        </w:rPr>
        <w:t>.</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kern w:val="2"/>
          <w:sz w:val="28"/>
          <w:szCs w:val="28"/>
          <w:lang w:eastAsia="ar-SA"/>
        </w:rPr>
        <w:t>Структуру администрации составляют глава муниципального образования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первый заместитель главы муниципального образования Щербиновский район, заместители главы муниципального образования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а также отраслевые (функциональные) и территориальные органы администрации.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b/>
          <w:sz w:val="28"/>
          <w:szCs w:val="28"/>
          <w:lang w:eastAsia="ar-SA"/>
        </w:rPr>
      </w:pP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b/>
          <w:bCs/>
          <w:sz w:val="28"/>
          <w:szCs w:val="28"/>
          <w:lang w:eastAsia="ar-SA"/>
        </w:rPr>
      </w:pPr>
      <w:r w:rsidRPr="00BC7372">
        <w:rPr>
          <w:rFonts w:ascii="Times New Roman" w:eastAsia="Times New Roman" w:hAnsi="Times New Roman" w:cs="Times New Roman"/>
          <w:b/>
          <w:bCs/>
          <w:sz w:val="28"/>
          <w:szCs w:val="28"/>
          <w:lang w:eastAsia="ar-SA"/>
        </w:rPr>
        <w:t xml:space="preserve">Статья 34. Бюджетные полномочия администрации </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Администрация осуществляет следующие бюджетные полномочия:</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1) составляет для представления в Совет проект бюджета муниципального образования Щербиновский район, а также проекты программ социально-экономического развития муниципального образования Щербиновский район;</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2) обеспечивает исполнение бюджета муниципального образования Щербиновский район и составляет отчет об исполнении указанного бюджета и отчеты о выполнении программ социально-экономического развития муниципального образования Щербиновский район для представления их в Совет;</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3) составляет отчет об исполнении консолидированного бюджета муниципального образования Щербиновский район;</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4) осуществляет муниципальные заимствования, управление муниципальным долгом и муниципальными активами;</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5) организует сбор статистических показателей, характеризующих состояние экономики и социальной сферы муниципального образования Щербиновский район, представляет указанные данные органам государственной власти в порядке, установленном Правительством Российской Федерации;</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lastRenderedPageBreak/>
        <w:t>6) устанавливает порядок принятия решений о разработке муниципальных долгосрочных целевых программ муниципального образования Щербиновский район и их формирования и реализации;</w:t>
      </w:r>
    </w:p>
    <w:p w:rsidR="00BC7372" w:rsidRPr="00BC7372" w:rsidRDefault="00BC7372" w:rsidP="00BC7372">
      <w:pPr>
        <w:widowControl w:val="0"/>
        <w:numPr>
          <w:ilvl w:val="2"/>
          <w:numId w:val="8"/>
        </w:numPr>
        <w:tabs>
          <w:tab w:val="num" w:pos="1440"/>
        </w:tabs>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 xml:space="preserve">Статья 35. Полномочия администрации в сфере регулирования земельных отношений и недропользования </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Администрация осуществляет следующие полномочия в сфере регулирования земельных отношений и недропользования:</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 резервирует земли и производит изъятие, в том числе путем выкупа, земельных участков в границах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sz w:val="28"/>
          <w:szCs w:val="28"/>
          <w:lang w:eastAsia="ar-SA"/>
        </w:rPr>
        <w:t>район для муниципальных нужд муниципального образования Щербиновский 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 управляет и распоряжается земельными участками, находящимися в муниципальной собственности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w:t>
      </w:r>
      <w:r w:rsidRPr="00BC7372">
        <w:rPr>
          <w:rFonts w:ascii="Times New Roman" w:eastAsia="Times New Roman" w:hAnsi="Times New Roman" w:cs="Times New Roman"/>
          <w:sz w:val="28"/>
          <w:szCs w:val="28"/>
          <w:lang w:eastAsia="ar-SA"/>
        </w:rPr>
        <w:t xml:space="preserve">; </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3) участвует в решении вопросов, связанных с соблюдением социально-экономических и экологических интересов населения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w:t>
      </w:r>
      <w:r w:rsidRPr="00BC7372">
        <w:rPr>
          <w:rFonts w:ascii="Times New Roman" w:eastAsia="Times New Roman" w:hAnsi="Times New Roman" w:cs="Times New Roman"/>
          <w:sz w:val="28"/>
          <w:szCs w:val="28"/>
          <w:lang w:eastAsia="ar-SA"/>
        </w:rPr>
        <w:t>при предоставлении недр в пользование;</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4) приостанавливает работы, связанные с пользованием недрами, на земельных участках в случае нарушения положений </w:t>
      </w:r>
      <w:r w:rsidRPr="00BC7372">
        <w:rPr>
          <w:rFonts w:ascii="Times New Roman" w:eastAsia="Times New Roman" w:hAnsi="Times New Roman" w:cs="Times New Roman"/>
          <w:bCs/>
          <w:color w:val="000000"/>
          <w:sz w:val="28"/>
          <w:szCs w:val="28"/>
          <w:lang w:eastAsia="ar-SA"/>
        </w:rPr>
        <w:t>статьи 18 Закона Российской Федерации от 21.02.1992 года № 2395-1 «О недрах»</w:t>
      </w:r>
      <w:r w:rsidRPr="00BC7372">
        <w:rPr>
          <w:rFonts w:ascii="Times New Roman" w:eastAsia="Times New Roman" w:hAnsi="Times New Roman" w:cs="Times New Roman"/>
          <w:sz w:val="28"/>
          <w:szCs w:val="28"/>
          <w:lang w:eastAsia="ar-SA"/>
        </w:rPr>
        <w:t>;</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5) осуществляет 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6) иные полномочия в соответствии с федеральным законодательством и законодательством Краснодарского края.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b/>
          <w:sz w:val="28"/>
          <w:szCs w:val="28"/>
          <w:lang w:eastAsia="ar-SA"/>
        </w:rPr>
      </w:pP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Статья 36. Полномочия администрации в области градостроительной, дорожной деятельности, транспорта, связи</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Администрация осуществляет следующие полномочия в области градостроительной, дорожной деятельности, транспорта, связи:</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sz w:val="28"/>
          <w:szCs w:val="28"/>
          <w:lang w:eastAsia="ar-SA"/>
        </w:rPr>
        <w:t xml:space="preserve">1) </w:t>
      </w:r>
      <w:r w:rsidRPr="00BC7372">
        <w:rPr>
          <w:rFonts w:ascii="Times New Roman" w:eastAsia="Times New Roman" w:hAnsi="Times New Roman" w:cs="Times New Roman"/>
          <w:kern w:val="2"/>
          <w:sz w:val="28"/>
          <w:szCs w:val="28"/>
          <w:lang w:eastAsia="ar-SA"/>
        </w:rPr>
        <w:t>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Щербиновский  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 осуществляет подготовку документов территориального планирования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sz w:val="28"/>
          <w:szCs w:val="28"/>
          <w:lang w:eastAsia="ar-SA"/>
        </w:rPr>
        <w:t>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3) ведет информационные системы обеспечения градостроительной деятельности, осуществляемой на территории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sz w:val="28"/>
          <w:szCs w:val="28"/>
          <w:lang w:eastAsia="ar-SA"/>
        </w:rPr>
        <w:t xml:space="preserve">район; </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lastRenderedPageBreak/>
        <w:t>4) создает условия для обеспечения поселений, входящих в состав муниципального образования 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 услугами связи;</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5)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оказания универсальных услуг связи;</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6)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Щербиновский район, осуществляет муниципальный контроль за сохранностью автомобильных дорог местного значения вне границ населенных пунктов в границах муниципального образования Щербиновский район, и обеспечивает безопасность дорожного движения на них, а также осуществляет иные полномочия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kern w:val="2"/>
          <w:sz w:val="28"/>
          <w:szCs w:val="28"/>
          <w:lang w:eastAsia="ar-SA"/>
        </w:rPr>
        <w:t>7) п</w:t>
      </w:r>
      <w:r w:rsidRPr="00BC7372">
        <w:rPr>
          <w:rFonts w:ascii="Times New Roman" w:eastAsia="Times New Roman" w:hAnsi="Times New Roman" w:cs="Times New Roman"/>
          <w:sz w:val="28"/>
          <w:szCs w:val="28"/>
          <w:lang w:eastAsia="ar-SA"/>
        </w:rPr>
        <w:t>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8) организует работу объектов сервиса в целях максимального удовлетворения потребностей участников дорожного движения и обеспечения их безопасности, представляет информацию участникам дорожного движения о наличии таких объектов и расположении ближайших учреждений здравоохранения и связи, а равно информацию о безопасных условиях движения на соответствующих участках дорог; </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kern w:val="2"/>
          <w:sz w:val="28"/>
          <w:szCs w:val="28"/>
          <w:lang w:eastAsia="ar-SA"/>
        </w:rPr>
      </w:pP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kern w:val="2"/>
          <w:sz w:val="28"/>
          <w:szCs w:val="28"/>
          <w:lang w:eastAsia="ar-SA"/>
        </w:rPr>
      </w:pPr>
      <w:r w:rsidRPr="00BC7372">
        <w:rPr>
          <w:rFonts w:ascii="Times New Roman" w:eastAsia="Times New Roman" w:hAnsi="Times New Roman" w:cs="Times New Roman"/>
          <w:kern w:val="2"/>
          <w:sz w:val="28"/>
          <w:szCs w:val="28"/>
          <w:lang w:eastAsia="ar-SA"/>
        </w:rPr>
        <w:t>9) иные полномочия в соответствии с федеральным законодательством и законодательством Краснодарского края.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 </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Статья 37. Полномочия администрации в сфере образования, социально-культурного обслуживания населения</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Администрация осуществляет следующие полномочия в </w:t>
      </w:r>
      <w:r w:rsidRPr="00BC7372">
        <w:rPr>
          <w:rFonts w:ascii="Times New Roman" w:eastAsia="Times New Roman" w:hAnsi="Times New Roman" w:cs="Times New Roman"/>
          <w:bCs/>
          <w:sz w:val="28"/>
          <w:szCs w:val="28"/>
          <w:lang w:eastAsia="ar-SA"/>
        </w:rPr>
        <w:t>сфере</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sz w:val="28"/>
          <w:szCs w:val="28"/>
          <w:lang w:eastAsia="ar-SA"/>
        </w:rPr>
        <w:t>образования, социально-культурного обслуживания населения:</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организует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Краснодарского края;</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 организует предоставление дополнительного образования детям (за исключением предоставления дополнительного образования детям в учреждениях краевого значения) и общедоступного бесплатного дошкольного образования на территории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sz w:val="28"/>
          <w:szCs w:val="28"/>
          <w:lang w:eastAsia="ar-SA"/>
        </w:rPr>
        <w:t>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3) создает, реорганизует и ликвидирует муниципальные образовательные учреждения муниципального образования Щербиновский </w:t>
      </w:r>
      <w:r w:rsidRPr="00BC7372">
        <w:rPr>
          <w:rFonts w:ascii="Times New Roman" w:eastAsia="Times New Roman" w:hAnsi="Times New Roman" w:cs="Times New Roman"/>
          <w:sz w:val="28"/>
          <w:szCs w:val="28"/>
          <w:lang w:eastAsia="ar-SA"/>
        </w:rPr>
        <w:lastRenderedPageBreak/>
        <w:t>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4) обеспечивает содержание зданий и сооружений муниципальных образовательных учреждений муниципального образования Щербиновский район, обустраивает прилегающие к ним территории;</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5) ведет учет детей, подлежащих обучению в образовательных учреждениях, реализующих основные общеобразовательные программы;</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6) организует библиотечное обслуживание населения межпоселенческими библиотеками, комплектует</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bCs/>
          <w:sz w:val="28"/>
          <w:szCs w:val="28"/>
          <w:lang w:eastAsia="ar-SA"/>
        </w:rPr>
        <w:t>и обеспечивает сохранность</w:t>
      </w:r>
      <w:r w:rsidRPr="00BC7372">
        <w:rPr>
          <w:rFonts w:ascii="Times New Roman" w:eastAsia="Times New Roman" w:hAnsi="Times New Roman" w:cs="Times New Roman"/>
          <w:sz w:val="28"/>
          <w:szCs w:val="28"/>
          <w:lang w:eastAsia="ar-SA"/>
        </w:rPr>
        <w:t xml:space="preserve"> их библиотечных фондов;</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7) организует отдых детей в каникулярное время;</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8) создает условия для обеспечения поселений, входящих в состав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sz w:val="28"/>
          <w:szCs w:val="28"/>
          <w:lang w:eastAsia="ar-SA"/>
        </w:rPr>
        <w:t>район, услугами по организации досуга и услугами организаций культуры;</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9) создает условия для развития местного традиционного народного художественного творчества в поселениях, входящих в состав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sz w:val="28"/>
          <w:szCs w:val="28"/>
          <w:lang w:eastAsia="ar-SA"/>
        </w:rPr>
        <w:t>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10) организует и осуществляет мероприятия межпоселенческого характера по работе с детьми и молодежью;</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11) обеспечивает условия для развития на территории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 xml:space="preserve">район физической культуры и массового спорта, организует проведение официальных физкультурно-оздоровительных и спортивных мероприятий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sz w:val="28"/>
          <w:szCs w:val="28"/>
          <w:lang w:eastAsia="ar-SA"/>
        </w:rPr>
        <w:t>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12) формирует и содержит муниципальный архив, включая хранение архивных фондов поселений;</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13) иные полномочия в соответствии с федеральным законодательством и законодательством Краснодарского края.</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keepNext/>
        <w:tabs>
          <w:tab w:val="left" w:pos="0"/>
          <w:tab w:val="left" w:pos="576"/>
        </w:tabs>
        <w:suppressAutoHyphens/>
        <w:spacing w:after="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Статья 38. Полномочия администрации в области коммунально-бытового, торгового обслуживания населения, защиты прав потребителей</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Администрация осуществляет следующие полномочия в области коммунально-бытового, торгового обслуживания населения, защиты прав потребителей:</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 организует в границах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sz w:val="28"/>
          <w:szCs w:val="28"/>
          <w:lang w:eastAsia="ar-SA"/>
        </w:rPr>
        <w:t>район электро-, газоснабжение поселений в пределах полномочий, установленных законодательством Российской Федерации;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 создает условия для обеспечения поселений, входящих в состав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sz w:val="28"/>
          <w:szCs w:val="28"/>
          <w:lang w:eastAsia="ar-SA"/>
        </w:rPr>
        <w:t>район, услугами общественного питания, торговли и бытового обслуживания;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3) содержит на территории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sz w:val="28"/>
          <w:szCs w:val="28"/>
          <w:lang w:eastAsia="ar-SA"/>
        </w:rPr>
        <w:t>район межпоселенческие места захоронения, организует ритуальные услуги;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4) организует утилизацию и переработку бытовых и промышленных отходов; </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lastRenderedPageBreak/>
        <w:t>5) рассматривает жалобы потребителей, консультирует их по вопросам защиты прав потребителей;</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6) обращается в суды в защиту прав потребителей (неопределенного круга потребителей);</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7)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контроль за качеством и безопасностью товаров (работ, услуг);</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8) предъявляет иски в суды 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9) осуществляет в соответствии с законодательством Российской Федерации внешнеэкономическую</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sz w:val="28"/>
          <w:szCs w:val="28"/>
          <w:lang w:eastAsia="ar-SA"/>
        </w:rPr>
        <w:t>деятельность;</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10)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11)</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sz w:val="28"/>
          <w:szCs w:val="28"/>
          <w:lang w:eastAsia="ar-SA"/>
        </w:rPr>
        <w:t>иные полномочия в соответствии с федеральным законодательством и законодательством Краснодарского края.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 xml:space="preserve">Статья 39. Полномочия администрации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муниципального образования </w:t>
      </w:r>
      <w:r w:rsidRPr="00BC7372">
        <w:rPr>
          <w:rFonts w:ascii="Times New Roman" w:eastAsia="Times New Roman" w:hAnsi="Times New Roman" w:cs="Times New Roman"/>
          <w:b/>
          <w:bCs/>
          <w:kern w:val="2"/>
          <w:sz w:val="28"/>
          <w:szCs w:val="28"/>
          <w:lang w:eastAsia="ar-SA"/>
        </w:rPr>
        <w:t>Щербиновский</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b/>
          <w:sz w:val="28"/>
          <w:szCs w:val="28"/>
          <w:lang w:eastAsia="ar-SA"/>
        </w:rPr>
        <w:t xml:space="preserve">район </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Администрация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sz w:val="28"/>
          <w:szCs w:val="28"/>
          <w:lang w:eastAsia="ar-SA"/>
        </w:rPr>
        <w:t>район осуществляет следующие полномочия:</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создает, развивает и обеспечивает охрану лечебно-оздоровительных местностей и курортов местного значения на территории муниципального образования Щербиновский район, осуществляет муниципальный контроль в области использования и охраны особо охраняемых природных территорий местного значения;</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представляет в уполномоченный орган исполнительной власти Краснодарского края предложения о признании территории лечебно-оздоровительной местностью или курортом местного значения;</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участвует в реализации государственных программ освоения земель оздоровительного и рекреационного значения, генеральных планов (программ) развития курортов и курортных регионов (районов);</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4) участвует во внешнеэкономической деятельности, направленной на привлечение материально-технических ресурсов, развитие сервиса, </w:t>
      </w:r>
      <w:r w:rsidRPr="00BC7372">
        <w:rPr>
          <w:rFonts w:ascii="Times New Roman" w:eastAsia="Times New Roman" w:hAnsi="Times New Roman" w:cs="Times New Roman"/>
          <w:sz w:val="28"/>
          <w:szCs w:val="28"/>
          <w:lang w:eastAsia="ar-SA"/>
        </w:rPr>
        <w:lastRenderedPageBreak/>
        <w:t xml:space="preserve">индустрии отдыха, использование зарубежного опыта в развитии курортов; </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5) ведет реестр лечебно-оздоровительных местностей и курортов местного значения, включая санаторно-курортные организации;</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6) организует мероприятия межпоселенческого характера по охране окружающей среды;</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7) иные полномочия в соответствии с федеральным законодательством и законодательством Краснодарского края.</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keepNext/>
        <w:tabs>
          <w:tab w:val="left" w:pos="0"/>
          <w:tab w:val="left" w:pos="576"/>
        </w:tabs>
        <w:suppressAutoHyphens/>
        <w:spacing w:after="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Статья 40. Полномочия администрации в области охраны здоровья граждан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Arial"/>
          <w:sz w:val="28"/>
          <w:szCs w:val="28"/>
          <w:lang w:eastAsia="ar-SA"/>
        </w:rPr>
      </w:pPr>
      <w:r w:rsidRPr="00BC7372">
        <w:rPr>
          <w:rFonts w:ascii="Times New Roman" w:eastAsia="Times New Roman" w:hAnsi="Times New Roman" w:cs="Arial"/>
          <w:sz w:val="28"/>
          <w:szCs w:val="28"/>
          <w:lang w:eastAsia="ar-SA"/>
        </w:rPr>
        <w:t>Администрация в области охраны здоровья граждан осуществляет следующие полномочия:</w:t>
      </w:r>
    </w:p>
    <w:p w:rsidR="00BC7372" w:rsidRPr="00BC7372" w:rsidRDefault="00BC7372" w:rsidP="00BC7372">
      <w:pPr>
        <w:widowControl w:val="0"/>
        <w:autoSpaceDE w:val="0"/>
        <w:autoSpaceDN w:val="0"/>
        <w:adjustRightInd w:val="0"/>
        <w:spacing w:after="0" w:line="240" w:lineRule="auto"/>
        <w:ind w:firstLine="851"/>
        <w:jc w:val="both"/>
        <w:outlineLvl w:val="1"/>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создает условия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законодательством Краснодарского края в пределах полномочий, установленных Федеральным законом от 06.10.2003 года № 131-ФЗ «Об общих принципах организации местного самоуправления в Российской Федерации»;</w:t>
      </w:r>
    </w:p>
    <w:p w:rsidR="00BC7372" w:rsidRPr="00BC7372" w:rsidRDefault="00BC7372" w:rsidP="00BC7372">
      <w:pPr>
        <w:widowControl w:val="0"/>
        <w:autoSpaceDE w:val="0"/>
        <w:autoSpaceDN w:val="0"/>
        <w:adjustRightInd w:val="0"/>
        <w:spacing w:after="0" w:line="240" w:lineRule="auto"/>
        <w:ind w:firstLine="851"/>
        <w:jc w:val="both"/>
        <w:outlineLvl w:val="1"/>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 осуществляет информирование населения муниципального образования Щербиновский район, в том числе через средства массовой информации, о возможности распространения </w:t>
      </w:r>
      <w:hyperlink r:id="rId7" w:history="1">
        <w:r w:rsidRPr="00BC7372">
          <w:rPr>
            <w:rFonts w:ascii="Times New Roman" w:eastAsia="Times New Roman" w:hAnsi="Times New Roman" w:cs="Times New Roman"/>
            <w:color w:val="000000"/>
            <w:sz w:val="24"/>
            <w:szCs w:val="28"/>
            <w:u w:val="single"/>
            <w:lang w:eastAsia="ar-SA"/>
          </w:rPr>
          <w:t>социально значимых</w:t>
        </w:r>
      </w:hyperlink>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 xml:space="preserve">заболеваний и </w:t>
      </w:r>
      <w:hyperlink r:id="rId8" w:history="1">
        <w:r w:rsidRPr="00BC7372">
          <w:rPr>
            <w:rFonts w:ascii="Times New Roman" w:eastAsia="Times New Roman" w:hAnsi="Times New Roman" w:cs="Times New Roman"/>
            <w:color w:val="000000"/>
            <w:sz w:val="24"/>
            <w:szCs w:val="28"/>
            <w:u w:val="single"/>
            <w:lang w:eastAsia="ar-SA"/>
          </w:rPr>
          <w:t>заболеваний</w:t>
        </w:r>
      </w:hyperlink>
      <w:r w:rsidRPr="00BC7372">
        <w:rPr>
          <w:rFonts w:ascii="Times New Roman" w:eastAsia="Times New Roman" w:hAnsi="Times New Roman" w:cs="Times New Roman"/>
          <w:color w:val="000000"/>
          <w:sz w:val="28"/>
          <w:szCs w:val="28"/>
          <w:lang w:eastAsia="ar-SA"/>
        </w:rPr>
        <w:t>,</w:t>
      </w:r>
      <w:r w:rsidRPr="00BC7372">
        <w:rPr>
          <w:rFonts w:ascii="Times New Roman" w:eastAsia="Times New Roman" w:hAnsi="Times New Roman" w:cs="Times New Roman"/>
          <w:sz w:val="28"/>
          <w:szCs w:val="28"/>
          <w:lang w:eastAsia="ar-SA"/>
        </w:rPr>
        <w:t xml:space="preserve"> представляющих опасность для окружающих, на территории муниципального образования Щербиновский район, осуществляемое на основе ежегодных статистических данных, а также информирование об угрозе возникновения и о возникновении эпидемий в соответствии с законом Краснодарского края;</w:t>
      </w:r>
    </w:p>
    <w:p w:rsidR="00BC7372" w:rsidRPr="00BC7372" w:rsidRDefault="00BC7372" w:rsidP="00BC7372">
      <w:pPr>
        <w:widowControl w:val="0"/>
        <w:autoSpaceDE w:val="0"/>
        <w:autoSpaceDN w:val="0"/>
        <w:adjustRightInd w:val="0"/>
        <w:spacing w:after="0" w:line="240" w:lineRule="auto"/>
        <w:ind w:firstLine="851"/>
        <w:jc w:val="both"/>
        <w:outlineLvl w:val="1"/>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участвует в санитарно-гигиеническом просвещении населения и пропаганде донорства крови и (или) ее компонентов;</w:t>
      </w:r>
    </w:p>
    <w:p w:rsidR="00BC7372" w:rsidRPr="00BC7372" w:rsidRDefault="00BC7372" w:rsidP="00BC7372">
      <w:pPr>
        <w:widowControl w:val="0"/>
        <w:autoSpaceDE w:val="0"/>
        <w:autoSpaceDN w:val="0"/>
        <w:adjustRightInd w:val="0"/>
        <w:spacing w:after="0" w:line="240" w:lineRule="auto"/>
        <w:ind w:firstLine="851"/>
        <w:jc w:val="both"/>
        <w:outlineLvl w:val="1"/>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4) участвует в реализации на территории муниципального образования Щербиновский район мероприятий, направленных на спасение жизни и сохранение здоровья людей при чрезвычайных ситуациях, информирует население о медико-санитарной обстановке в зоне чрезвычайной ситуации и о принимаемых мерах;</w:t>
      </w:r>
    </w:p>
    <w:p w:rsidR="00BC7372" w:rsidRPr="00BC7372" w:rsidRDefault="00BC7372" w:rsidP="00BC7372">
      <w:pPr>
        <w:widowControl w:val="0"/>
        <w:autoSpaceDE w:val="0"/>
        <w:autoSpaceDN w:val="0"/>
        <w:adjustRightInd w:val="0"/>
        <w:spacing w:after="0" w:line="240" w:lineRule="auto"/>
        <w:ind w:firstLine="851"/>
        <w:jc w:val="both"/>
        <w:outlineLvl w:val="1"/>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5) реализует на территории муниципального образования Щербиновский район мероприятия по профилактике заболеваний и формированию здорового образа жизни в соответствии с законодательством Краснодарского края;</w:t>
      </w:r>
    </w:p>
    <w:p w:rsidR="00BC7372" w:rsidRPr="00BC7372" w:rsidRDefault="00BC7372" w:rsidP="00BC7372">
      <w:pPr>
        <w:widowControl w:val="0"/>
        <w:autoSpaceDE w:val="0"/>
        <w:autoSpaceDN w:val="0"/>
        <w:adjustRightInd w:val="0"/>
        <w:spacing w:after="0" w:line="240" w:lineRule="auto"/>
        <w:ind w:firstLine="851"/>
        <w:jc w:val="both"/>
        <w:outlineLvl w:val="1"/>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6) создает благоприятные условия в целях привлечения медицинских работников и фармацевтических работников для работы в медицинских организациях в соответствии с Федеральным </w:t>
      </w:r>
      <w:hyperlink r:id="rId9" w:history="1">
        <w:r w:rsidRPr="00BC7372">
          <w:rPr>
            <w:rFonts w:ascii="Times New Roman" w:eastAsia="Times New Roman" w:hAnsi="Times New Roman" w:cs="Times New Roman"/>
            <w:color w:val="000000"/>
            <w:sz w:val="24"/>
            <w:szCs w:val="28"/>
            <w:u w:val="single"/>
            <w:lang w:eastAsia="ar-SA"/>
          </w:rPr>
          <w:t>законом</w:t>
        </w:r>
      </w:hyperlink>
      <w:r w:rsidRPr="00BC7372">
        <w:rPr>
          <w:rFonts w:ascii="Times New Roman" w:eastAsia="Times New Roman" w:hAnsi="Times New Roman" w:cs="Times New Roman"/>
          <w:sz w:val="28"/>
          <w:szCs w:val="28"/>
          <w:lang w:eastAsia="ar-SA"/>
        </w:rPr>
        <w:t xml:space="preserve"> от 06.10.2003 года № 131-ФЗ «Об общих принципах организации местного самоуправления в Российской Федерации»;</w:t>
      </w:r>
    </w:p>
    <w:p w:rsidR="00BC7372" w:rsidRPr="00BC7372" w:rsidRDefault="00BC7372" w:rsidP="00BC7372">
      <w:pPr>
        <w:widowControl w:val="0"/>
        <w:autoSpaceDE w:val="0"/>
        <w:autoSpaceDN w:val="0"/>
        <w:adjustRightInd w:val="0"/>
        <w:spacing w:after="0" w:line="240" w:lineRule="auto"/>
        <w:ind w:firstLine="851"/>
        <w:jc w:val="both"/>
        <w:outlineLvl w:val="1"/>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7) иные полномочия в соответствии с федеральным законодательством и законодательством Краснодарского края.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autoSpaceDE w:val="0"/>
        <w:autoSpaceDN w:val="0"/>
        <w:adjustRightInd w:val="0"/>
        <w:spacing w:after="0" w:line="240" w:lineRule="auto"/>
        <w:ind w:firstLine="540"/>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lastRenderedPageBreak/>
        <w:t xml:space="preserve">Статья 41. Полномочия администрации в области </w:t>
      </w:r>
      <w:r w:rsidRPr="00BC7372">
        <w:rPr>
          <w:rFonts w:ascii="Times New Roman" w:eastAsia="Times New Roman" w:hAnsi="Times New Roman" w:cs="Times New Roman"/>
          <w:b/>
          <w:sz w:val="28"/>
          <w:szCs w:val="28"/>
          <w:lang w:eastAsia="ru-RU"/>
        </w:rPr>
        <w:t xml:space="preserve">территориальной обороны и </w:t>
      </w:r>
      <w:r w:rsidRPr="00BC7372">
        <w:rPr>
          <w:rFonts w:ascii="Times New Roman" w:eastAsia="Times New Roman" w:hAnsi="Times New Roman" w:cs="Times New Roman"/>
          <w:b/>
          <w:sz w:val="28"/>
          <w:szCs w:val="28"/>
          <w:lang w:eastAsia="ar-SA"/>
        </w:rPr>
        <w:t xml:space="preserve">гражданской обороны, защиты населения и территории муниципального образования </w:t>
      </w:r>
      <w:r w:rsidRPr="00BC7372">
        <w:rPr>
          <w:rFonts w:ascii="Times New Roman" w:eastAsia="Times New Roman" w:hAnsi="Times New Roman" w:cs="Times New Roman"/>
          <w:b/>
          <w:bCs/>
          <w:kern w:val="2"/>
          <w:sz w:val="28"/>
          <w:szCs w:val="28"/>
          <w:lang w:eastAsia="ar-SA"/>
        </w:rPr>
        <w:t>Щербиновский</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b/>
          <w:sz w:val="28"/>
          <w:szCs w:val="28"/>
          <w:lang w:eastAsia="ar-SA"/>
        </w:rPr>
        <w:t>район от чрезвычайных ситуаций</w:t>
      </w:r>
    </w:p>
    <w:p w:rsidR="00BC7372" w:rsidRPr="00BC7372" w:rsidRDefault="00BC7372" w:rsidP="00BC7372">
      <w:pPr>
        <w:autoSpaceDE w:val="0"/>
        <w:autoSpaceDN w:val="0"/>
        <w:adjustRightInd w:val="0"/>
        <w:spacing w:after="0" w:line="240" w:lineRule="auto"/>
        <w:ind w:firstLine="540"/>
        <w:jc w:val="both"/>
        <w:rPr>
          <w:rFonts w:ascii="Times New Roman" w:eastAsia="Times New Roman" w:hAnsi="Times New Roman" w:cs="Times New Roman"/>
          <w:spacing w:val="-8"/>
          <w:sz w:val="28"/>
          <w:szCs w:val="28"/>
          <w:lang w:eastAsia="ar-SA"/>
        </w:rPr>
      </w:pPr>
      <w:r w:rsidRPr="00BC7372">
        <w:rPr>
          <w:rFonts w:ascii="Times New Roman" w:eastAsia="Times New Roman" w:hAnsi="Times New Roman" w:cs="Times New Roman"/>
          <w:spacing w:val="-8"/>
          <w:sz w:val="28"/>
          <w:szCs w:val="28"/>
          <w:lang w:eastAsia="ar-SA"/>
        </w:rPr>
        <w:t xml:space="preserve">Администрация в области </w:t>
      </w:r>
      <w:r w:rsidRPr="00BC7372">
        <w:rPr>
          <w:rFonts w:ascii="Times New Roman" w:eastAsia="Times New Roman" w:hAnsi="Times New Roman" w:cs="Times New Roman"/>
          <w:sz w:val="28"/>
          <w:szCs w:val="28"/>
          <w:lang w:eastAsia="ru-RU"/>
        </w:rPr>
        <w:t xml:space="preserve">территориальной обороны и </w:t>
      </w:r>
      <w:r w:rsidRPr="00BC7372">
        <w:rPr>
          <w:rFonts w:ascii="Times New Roman" w:eastAsia="Times New Roman" w:hAnsi="Times New Roman" w:cs="Times New Roman"/>
          <w:spacing w:val="-8"/>
          <w:sz w:val="28"/>
          <w:szCs w:val="28"/>
          <w:lang w:eastAsia="ar-SA"/>
        </w:rPr>
        <w:t xml:space="preserve">гражданской обороны, защиты населения и территории муниципального образования </w:t>
      </w:r>
      <w:r w:rsidRPr="00BC7372">
        <w:rPr>
          <w:rFonts w:ascii="Times New Roman" w:eastAsia="Times New Roman" w:hAnsi="Times New Roman" w:cs="Times New Roman"/>
          <w:spacing w:val="-8"/>
          <w:kern w:val="2"/>
          <w:sz w:val="28"/>
          <w:szCs w:val="28"/>
          <w:lang w:eastAsia="ar-SA"/>
        </w:rPr>
        <w:t xml:space="preserve">Щербиновский </w:t>
      </w:r>
      <w:r w:rsidRPr="00BC7372">
        <w:rPr>
          <w:rFonts w:ascii="Times New Roman" w:eastAsia="Times New Roman" w:hAnsi="Times New Roman" w:cs="Times New Roman"/>
          <w:spacing w:val="-8"/>
          <w:sz w:val="28"/>
          <w:szCs w:val="28"/>
          <w:lang w:eastAsia="ar-SA"/>
        </w:rPr>
        <w:t>район от чрезвычайных ситуаций природного и техногенного характера осуществляет следующие полномочия:</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pacing w:val="-12"/>
          <w:sz w:val="28"/>
          <w:szCs w:val="28"/>
          <w:lang w:eastAsia="ar-SA"/>
        </w:rPr>
      </w:pPr>
      <w:r w:rsidRPr="00BC7372">
        <w:rPr>
          <w:rFonts w:ascii="Times New Roman" w:eastAsia="Times New Roman" w:hAnsi="Times New Roman" w:cs="Times New Roman"/>
          <w:spacing w:val="-12"/>
          <w:sz w:val="28"/>
          <w:szCs w:val="28"/>
          <w:lang w:eastAsia="ar-SA"/>
        </w:rPr>
        <w:t xml:space="preserve">1) организует и осуществляет мероприятия по территориальной обороне и гражданской обороне, защите населения и территории муниципального образования </w:t>
      </w:r>
      <w:r w:rsidRPr="00BC7372">
        <w:rPr>
          <w:rFonts w:ascii="Times New Roman" w:eastAsia="Times New Roman" w:hAnsi="Times New Roman" w:cs="Times New Roman"/>
          <w:spacing w:val="-12"/>
          <w:kern w:val="2"/>
          <w:sz w:val="28"/>
          <w:szCs w:val="28"/>
          <w:lang w:eastAsia="ar-SA"/>
        </w:rPr>
        <w:t xml:space="preserve">Щербиновский </w:t>
      </w:r>
      <w:r w:rsidRPr="00BC7372">
        <w:rPr>
          <w:rFonts w:ascii="Times New Roman" w:eastAsia="Times New Roman" w:hAnsi="Times New Roman" w:cs="Times New Roman"/>
          <w:spacing w:val="-12"/>
          <w:sz w:val="28"/>
          <w:szCs w:val="28"/>
          <w:lang w:eastAsia="ar-SA"/>
        </w:rPr>
        <w:t>район от чрезвычайных ситуаций природного и техногенного характера;</w:t>
      </w:r>
    </w:p>
    <w:p w:rsidR="00BC7372" w:rsidRPr="00BC7372" w:rsidRDefault="00BC7372" w:rsidP="00BC7372">
      <w:pPr>
        <w:autoSpaceDE w:val="0"/>
        <w:autoSpaceDN w:val="0"/>
        <w:adjustRightInd w:val="0"/>
        <w:spacing w:after="0" w:line="240" w:lineRule="auto"/>
        <w:ind w:firstLine="900"/>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 проводит мероприятия по </w:t>
      </w:r>
      <w:r w:rsidRPr="00BC7372">
        <w:rPr>
          <w:rFonts w:ascii="Times New Roman" w:eastAsia="Times New Roman" w:hAnsi="Times New Roman" w:cs="Times New Roman"/>
          <w:sz w:val="28"/>
          <w:szCs w:val="28"/>
          <w:lang w:eastAsia="ru-RU"/>
        </w:rPr>
        <w:t xml:space="preserve">территориальной обороне и </w:t>
      </w:r>
      <w:r w:rsidRPr="00BC7372">
        <w:rPr>
          <w:rFonts w:ascii="Times New Roman" w:eastAsia="Times New Roman" w:hAnsi="Times New Roman" w:cs="Times New Roman"/>
          <w:sz w:val="28"/>
          <w:szCs w:val="28"/>
          <w:lang w:eastAsia="ar-SA"/>
        </w:rPr>
        <w:t xml:space="preserve">гражданской обороне, разрабатывает и реализовывает планы </w:t>
      </w:r>
      <w:r w:rsidRPr="00BC7372">
        <w:rPr>
          <w:rFonts w:ascii="Times New Roman" w:eastAsia="Times New Roman" w:hAnsi="Times New Roman" w:cs="Times New Roman"/>
          <w:sz w:val="28"/>
          <w:szCs w:val="28"/>
          <w:lang w:eastAsia="ru-RU"/>
        </w:rPr>
        <w:t>г</w:t>
      </w:r>
      <w:r w:rsidRPr="00BC7372">
        <w:rPr>
          <w:rFonts w:ascii="Times New Roman" w:eastAsia="Times New Roman" w:hAnsi="Times New Roman" w:cs="Times New Roman"/>
          <w:sz w:val="28"/>
          <w:szCs w:val="28"/>
          <w:lang w:eastAsia="ar-SA"/>
        </w:rPr>
        <w:t>ражданской обороны и защиты населения;</w:t>
      </w:r>
    </w:p>
    <w:p w:rsidR="00BC7372" w:rsidRPr="00BC7372" w:rsidRDefault="00BC7372" w:rsidP="00BC7372">
      <w:pPr>
        <w:autoSpaceDE w:val="0"/>
        <w:autoSpaceDN w:val="0"/>
        <w:adjustRightInd w:val="0"/>
        <w:spacing w:after="0" w:line="240" w:lineRule="auto"/>
        <w:ind w:firstLine="900"/>
        <w:jc w:val="both"/>
        <w:rPr>
          <w:rFonts w:ascii="Times New Roman" w:eastAsia="Times New Roman" w:hAnsi="Times New Roman" w:cs="Times New Roman"/>
          <w:color w:val="000000"/>
          <w:spacing w:val="-6"/>
          <w:sz w:val="28"/>
          <w:szCs w:val="28"/>
          <w:lang w:eastAsia="ar-SA"/>
        </w:rPr>
      </w:pPr>
      <w:r w:rsidRPr="00BC7372">
        <w:rPr>
          <w:rFonts w:ascii="Times New Roman" w:eastAsia="Times New Roman" w:hAnsi="Times New Roman" w:cs="Times New Roman"/>
          <w:spacing w:val="-6"/>
          <w:sz w:val="28"/>
          <w:szCs w:val="28"/>
          <w:lang w:eastAsia="ar-SA"/>
        </w:rPr>
        <w:t xml:space="preserve">3) </w:t>
      </w:r>
      <w:r w:rsidRPr="00BC7372">
        <w:rPr>
          <w:rFonts w:ascii="Times New Roman" w:eastAsia="Times New Roman" w:hAnsi="Times New Roman" w:cs="Times New Roman"/>
          <w:color w:val="000000"/>
          <w:spacing w:val="-6"/>
          <w:sz w:val="28"/>
          <w:szCs w:val="28"/>
          <w:lang w:eastAsia="ar-SA"/>
        </w:rPr>
        <w:t>проводит подготовку и обучение населения в области гражданской обороны;</w:t>
      </w:r>
    </w:p>
    <w:p w:rsidR="00BC7372" w:rsidRPr="00BC7372" w:rsidRDefault="00BC7372" w:rsidP="00BC7372">
      <w:pPr>
        <w:autoSpaceDE w:val="0"/>
        <w:autoSpaceDN w:val="0"/>
        <w:adjustRightInd w:val="0"/>
        <w:spacing w:after="0" w:line="240" w:lineRule="auto"/>
        <w:ind w:firstLine="900"/>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4) поддерживает в состоянии постоянной готовности к использованию системы оповещения населения об опасностях, возникающих при ведении военных действий или вследствие этих действий,</w:t>
      </w:r>
      <w:r w:rsidRPr="00BC7372">
        <w:rPr>
          <w:rFonts w:ascii="Arial" w:eastAsia="Times New Roman" w:hAnsi="Arial" w:cs="Arial"/>
          <w:sz w:val="28"/>
          <w:szCs w:val="28"/>
          <w:lang w:eastAsia="ar-SA"/>
        </w:rPr>
        <w:t xml:space="preserve"> </w:t>
      </w:r>
      <w:r w:rsidRPr="00BC7372">
        <w:rPr>
          <w:rFonts w:ascii="Times New Roman" w:eastAsia="Times New Roman" w:hAnsi="Times New Roman" w:cs="Times New Roman"/>
          <w:sz w:val="28"/>
          <w:szCs w:val="28"/>
          <w:lang w:eastAsia="ar-SA"/>
        </w:rPr>
        <w:t>возникновении чрезвычайных ситуаций природного и техногенного характера, защитные сооружения и другие объекты гражданской обороны;</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5) проводит мероприятия по подготовке к эвакуации населения, материальных и культурных ценностей в безопасные районы;</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6) проводит первоочередные мероприятия по поддержанию устойчивого функционирования организаций в военное время;</w:t>
      </w:r>
    </w:p>
    <w:p w:rsidR="00BC7372" w:rsidRPr="00BC7372" w:rsidRDefault="00BC7372" w:rsidP="00BC7372">
      <w:pPr>
        <w:autoSpaceDE w:val="0"/>
        <w:autoSpaceDN w:val="0"/>
        <w:adjustRightInd w:val="0"/>
        <w:spacing w:after="0" w:line="240" w:lineRule="auto"/>
        <w:ind w:firstLine="900"/>
        <w:jc w:val="both"/>
        <w:rPr>
          <w:rFonts w:ascii="Times New Roman" w:eastAsia="Times New Roman" w:hAnsi="Times New Roman" w:cs="Times New Roman"/>
          <w:spacing w:val="-8"/>
          <w:sz w:val="28"/>
          <w:szCs w:val="28"/>
          <w:lang w:eastAsia="ar-SA"/>
        </w:rPr>
      </w:pPr>
      <w:r w:rsidRPr="00BC7372">
        <w:rPr>
          <w:rFonts w:ascii="Times New Roman" w:eastAsia="Times New Roman" w:hAnsi="Times New Roman" w:cs="Times New Roman"/>
          <w:spacing w:val="-8"/>
          <w:sz w:val="28"/>
          <w:szCs w:val="28"/>
          <w:lang w:eastAsia="ar-SA"/>
        </w:rPr>
        <w:t xml:space="preserve">7) создает и содержит в целях гражданской обороны запасы продовольствия, медицинских средств индивидуальной защиты и иных средств; </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8) осуществляет подготовку и содержание в готовности необходимых сил и средств для защиты населения и территории от чрезвычайных ситуаций, обучение населения способам защиты и действиям в этих ситуациях;</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9) осуществляет в установленном порядке сбор и обмен информацией в области защиты населения и территорий от чрезвычайных ситуаций, обеспечивает своевременное оповещение и информирование населения, </w:t>
      </w:r>
      <w:r w:rsidRPr="00BC7372">
        <w:rPr>
          <w:rFonts w:ascii="Times New Roman" w:eastAsia="Times New Roman" w:hAnsi="Times New Roman" w:cs="Times New Roman"/>
          <w:bCs/>
          <w:sz w:val="28"/>
          <w:szCs w:val="28"/>
          <w:lang w:eastAsia="ar-SA"/>
        </w:rPr>
        <w:t>в том числе с использованием специализированных технических средств оповещения и информирования населения в местах массового пребывания</w:t>
      </w:r>
      <w:r w:rsidRPr="00BC7372">
        <w:rPr>
          <w:rFonts w:ascii="Times New Roman" w:eastAsia="Times New Roman" w:hAnsi="Times New Roman" w:cs="Times New Roman"/>
          <w:sz w:val="28"/>
          <w:szCs w:val="28"/>
          <w:lang w:eastAsia="ar-SA"/>
        </w:rPr>
        <w:t xml:space="preserve"> </w:t>
      </w:r>
      <w:r w:rsidRPr="00BC7372">
        <w:rPr>
          <w:rFonts w:ascii="Times New Roman" w:eastAsia="Times New Roman" w:hAnsi="Times New Roman" w:cs="Times New Roman"/>
          <w:bCs/>
          <w:sz w:val="28"/>
          <w:szCs w:val="28"/>
          <w:lang w:eastAsia="ar-SA"/>
        </w:rPr>
        <w:t>людей</w:t>
      </w:r>
      <w:r w:rsidRPr="00BC7372">
        <w:rPr>
          <w:rFonts w:ascii="Times New Roman" w:eastAsia="Times New Roman" w:hAnsi="Times New Roman" w:cs="Times New Roman"/>
          <w:sz w:val="28"/>
          <w:szCs w:val="28"/>
          <w:lang w:eastAsia="ar-SA"/>
        </w:rPr>
        <w:t>, об угрозе возникновения или о возникновении чрезвычайных ситуаций;</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10) осуществляет финансирование мероприятий в области защиты населения и территорий от чрезвычайных ситуаций;</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pacing w:val="-8"/>
          <w:sz w:val="28"/>
          <w:szCs w:val="28"/>
          <w:lang w:eastAsia="ar-SA"/>
        </w:rPr>
      </w:pPr>
      <w:r w:rsidRPr="00BC7372">
        <w:rPr>
          <w:rFonts w:ascii="Times New Roman" w:eastAsia="Times New Roman" w:hAnsi="Times New Roman" w:cs="Times New Roman"/>
          <w:spacing w:val="-8"/>
          <w:sz w:val="28"/>
          <w:szCs w:val="28"/>
          <w:lang w:eastAsia="ar-SA"/>
        </w:rPr>
        <w:t>11) создает резервы финансовых и материальных ресурсов для ликвидации чрезвычайных ситуаций;</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12) организует и проводит аварийно-спасательные и другие неотложные работы, а также поддерживает общественный порядок при их </w:t>
      </w:r>
      <w:r w:rsidRPr="00BC7372">
        <w:rPr>
          <w:rFonts w:ascii="Times New Roman" w:eastAsia="Times New Roman" w:hAnsi="Times New Roman" w:cs="Times New Roman"/>
          <w:sz w:val="28"/>
          <w:szCs w:val="28"/>
          <w:lang w:eastAsia="ar-SA"/>
        </w:rPr>
        <w:lastRenderedPageBreak/>
        <w:t>проведении; при недостаточности собственных сил и средств обращается за помощью к органам исполнительной власти Краснодарского края;</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pacing w:val="-8"/>
          <w:sz w:val="28"/>
          <w:szCs w:val="28"/>
          <w:lang w:eastAsia="ar-SA"/>
        </w:rPr>
      </w:pPr>
      <w:r w:rsidRPr="00BC7372">
        <w:rPr>
          <w:rFonts w:ascii="Times New Roman" w:eastAsia="Times New Roman" w:hAnsi="Times New Roman" w:cs="Times New Roman"/>
          <w:spacing w:val="-8"/>
          <w:sz w:val="28"/>
          <w:szCs w:val="28"/>
          <w:lang w:eastAsia="ar-SA"/>
        </w:rPr>
        <w:t>13) содействует устойчивому функционированию организаций в чрезвычайных ситуациях;</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14) иные полномочия в соответствии с федеральным законодательством и законодательством Краснодарского края.</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kern w:val="2"/>
          <w:sz w:val="28"/>
          <w:szCs w:val="28"/>
          <w:lang w:eastAsia="ar-SA"/>
        </w:rPr>
        <w:t>Статья</w:t>
      </w:r>
      <w:r w:rsidRPr="00BC7372">
        <w:rPr>
          <w:rFonts w:ascii="Times New Roman" w:eastAsia="Times New Roman" w:hAnsi="Times New Roman" w:cs="Times New Roman"/>
          <w:b/>
          <w:sz w:val="28"/>
          <w:szCs w:val="28"/>
          <w:lang w:eastAsia="ar-SA"/>
        </w:rPr>
        <w:t xml:space="preserve"> 42. Полномочия администрации в области мобилизационной подготовки</w:t>
      </w:r>
    </w:p>
    <w:p w:rsidR="00BC7372" w:rsidRPr="00BC7372" w:rsidRDefault="00BC7372" w:rsidP="00BC7372">
      <w:pPr>
        <w:widowControl w:val="0"/>
        <w:autoSpaceDE w:val="0"/>
        <w:spacing w:after="0" w:line="240" w:lineRule="auto"/>
        <w:ind w:firstLine="720"/>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Администрация в области мобилизационной подготовки осуществляет следующие полномочия:</w:t>
      </w:r>
    </w:p>
    <w:p w:rsidR="00BC7372" w:rsidRPr="00BC7372" w:rsidRDefault="00BC7372" w:rsidP="00BC7372">
      <w:pPr>
        <w:widowControl w:val="0"/>
        <w:tabs>
          <w:tab w:val="left" w:pos="100"/>
        </w:tabs>
        <w:spacing w:after="0" w:line="240" w:lineRule="auto"/>
        <w:ind w:firstLine="720"/>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организует и осуществляет мероприятия по мобилизационной подготовке муниципальных предприятий и учреждений муниципального образования Щербиновский район, имеющих мобилизационные задания и находящихся на территории муниципального образования Щербиновский район;</w:t>
      </w:r>
    </w:p>
    <w:p w:rsidR="00BC7372" w:rsidRPr="00BC7372" w:rsidRDefault="00BC7372" w:rsidP="00BC7372">
      <w:pPr>
        <w:widowControl w:val="0"/>
        <w:tabs>
          <w:tab w:val="left" w:pos="100"/>
        </w:tabs>
        <w:autoSpaceDE w:val="0"/>
        <w:spacing w:after="0" w:line="240" w:lineRule="auto"/>
        <w:ind w:firstLine="720"/>
        <w:jc w:val="both"/>
        <w:rPr>
          <w:rFonts w:ascii="Times New Roman" w:eastAsia="Times New Roman" w:hAnsi="Times New Roman" w:cs="Times New Roman"/>
          <w:spacing w:val="-18"/>
          <w:sz w:val="28"/>
          <w:szCs w:val="28"/>
          <w:lang w:eastAsia="ar-SA"/>
        </w:rPr>
      </w:pPr>
      <w:r w:rsidRPr="00BC7372">
        <w:rPr>
          <w:rFonts w:ascii="Times New Roman" w:eastAsia="Times New Roman" w:hAnsi="Times New Roman" w:cs="Times New Roman"/>
          <w:sz w:val="28"/>
          <w:szCs w:val="28"/>
          <w:lang w:eastAsia="ar-SA"/>
        </w:rPr>
        <w:t xml:space="preserve">2) </w:t>
      </w:r>
      <w:r w:rsidRPr="00BC7372">
        <w:rPr>
          <w:rFonts w:ascii="Times New Roman" w:eastAsia="Times New Roman" w:hAnsi="Times New Roman" w:cs="Times New Roman"/>
          <w:spacing w:val="-18"/>
          <w:sz w:val="28"/>
          <w:szCs w:val="28"/>
          <w:lang w:eastAsia="ar-SA"/>
        </w:rPr>
        <w:t>организует и обеспечивает через соответствующие органы мобилизационную подготовку и мобилизацию на территории муниципального образования Щербиновский район;</w:t>
      </w:r>
    </w:p>
    <w:p w:rsidR="00BC7372" w:rsidRPr="00BC7372" w:rsidRDefault="00BC7372" w:rsidP="00BC7372">
      <w:pPr>
        <w:widowControl w:val="0"/>
        <w:tabs>
          <w:tab w:val="left" w:pos="100"/>
        </w:tabs>
        <w:autoSpaceDE w:val="0"/>
        <w:spacing w:after="0" w:line="240" w:lineRule="auto"/>
        <w:ind w:firstLine="720"/>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руководит мобилизационной подготовкой муниципального образования Щербиновский район и организаций, деятельность которых связана с деятельностью указанных органов или которые находятся в сфере их ведения;</w:t>
      </w:r>
    </w:p>
    <w:p w:rsidR="00BC7372" w:rsidRPr="00BC7372" w:rsidRDefault="00BC7372" w:rsidP="00BC7372">
      <w:pPr>
        <w:widowControl w:val="0"/>
        <w:tabs>
          <w:tab w:val="left" w:pos="100"/>
        </w:tabs>
        <w:autoSpaceDE w:val="0"/>
        <w:spacing w:after="0" w:line="240" w:lineRule="auto"/>
        <w:ind w:firstLine="720"/>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4) разрабатывает мобилизационные планы;</w:t>
      </w:r>
    </w:p>
    <w:p w:rsidR="00BC7372" w:rsidRPr="00BC7372" w:rsidRDefault="00BC7372" w:rsidP="00BC7372">
      <w:pPr>
        <w:widowControl w:val="0"/>
        <w:tabs>
          <w:tab w:val="left" w:pos="100"/>
        </w:tabs>
        <w:autoSpaceDE w:val="0"/>
        <w:spacing w:after="0" w:line="240" w:lineRule="auto"/>
        <w:ind w:firstLine="720"/>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5) проводит мероприятия по мобилизационной подготовке экономики муниципального образования Щербиновский район;</w:t>
      </w:r>
    </w:p>
    <w:p w:rsidR="00BC7372" w:rsidRPr="00BC7372" w:rsidRDefault="00BC7372" w:rsidP="00BC7372">
      <w:pPr>
        <w:widowControl w:val="0"/>
        <w:tabs>
          <w:tab w:val="left" w:pos="100"/>
        </w:tabs>
        <w:autoSpaceDE w:val="0"/>
        <w:spacing w:after="0" w:line="240" w:lineRule="auto"/>
        <w:ind w:firstLine="720"/>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6) проводит во взаимодействии с соответствующими органами мероприятия, обеспечивающие выполнение мобилизационных планов;</w:t>
      </w:r>
    </w:p>
    <w:p w:rsidR="00BC7372" w:rsidRPr="00BC7372" w:rsidRDefault="00BC7372" w:rsidP="00BC7372">
      <w:pPr>
        <w:widowControl w:val="0"/>
        <w:tabs>
          <w:tab w:val="left" w:pos="100"/>
        </w:tabs>
        <w:autoSpaceDE w:val="0"/>
        <w:spacing w:after="0" w:line="240" w:lineRule="auto"/>
        <w:ind w:firstLine="720"/>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7) заключает договоры (контракты) с организациями о поставке продукции, проведении работ, выделении сил и средств, об оказании услуг в целях обеспечения мобилизационной подготовки и мобилизации на территории муниципального образования Щербиновский район;</w:t>
      </w:r>
    </w:p>
    <w:p w:rsidR="00BC7372" w:rsidRPr="00BC7372" w:rsidRDefault="00BC7372" w:rsidP="00BC7372">
      <w:pPr>
        <w:widowControl w:val="0"/>
        <w:tabs>
          <w:tab w:val="left" w:pos="100"/>
        </w:tabs>
        <w:autoSpaceDE w:val="0"/>
        <w:spacing w:after="0" w:line="240" w:lineRule="auto"/>
        <w:ind w:firstLine="720"/>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8) оказывает содействие военным комиссариатам в их мобилизационной работе в мирное время и при объявлении мобилизации, включая:</w:t>
      </w:r>
    </w:p>
    <w:p w:rsidR="00BC7372" w:rsidRPr="00BC7372" w:rsidRDefault="00BC7372" w:rsidP="00BC7372">
      <w:pPr>
        <w:widowControl w:val="0"/>
        <w:autoSpaceDE w:val="0"/>
        <w:spacing w:after="0" w:line="240" w:lineRule="auto"/>
        <w:ind w:firstLine="720"/>
        <w:jc w:val="both"/>
        <w:rPr>
          <w:rFonts w:ascii="Times New Roman" w:eastAsia="Times New Roman" w:hAnsi="Times New Roman" w:cs="Times New Roman"/>
          <w:spacing w:val="-18"/>
          <w:sz w:val="28"/>
          <w:szCs w:val="28"/>
          <w:lang w:eastAsia="ar-SA"/>
        </w:rPr>
      </w:pPr>
      <w:r w:rsidRPr="00BC7372">
        <w:rPr>
          <w:rFonts w:ascii="Times New Roman" w:eastAsia="Times New Roman" w:hAnsi="Times New Roman" w:cs="Times New Roman"/>
          <w:spacing w:val="-18"/>
          <w:sz w:val="28"/>
          <w:szCs w:val="28"/>
          <w:lang w:eastAsia="ar-SA"/>
        </w:rPr>
        <w:t>организацию в установленном порядке своевременного оповещения и явки граждан, подлежащих призыву на военную службу по мобилизации, поставки техники на сборные пункты или в воинские части, предоставление зданий, сооружений, коммуникаций, земельных участков, транспортных и других материальных средств в соответствии с планами мобилизации;</w:t>
      </w:r>
    </w:p>
    <w:p w:rsidR="00BC7372" w:rsidRPr="00BC7372" w:rsidRDefault="00BC7372" w:rsidP="00BC7372">
      <w:pPr>
        <w:widowControl w:val="0"/>
        <w:autoSpaceDE w:val="0"/>
        <w:spacing w:after="0" w:line="240" w:lineRule="auto"/>
        <w:ind w:firstLine="720"/>
        <w:jc w:val="both"/>
        <w:rPr>
          <w:rFonts w:ascii="Times New Roman" w:eastAsia="Times New Roman" w:hAnsi="Times New Roman" w:cs="Times New Roman"/>
          <w:spacing w:val="-18"/>
          <w:sz w:val="28"/>
          <w:szCs w:val="28"/>
          <w:lang w:eastAsia="ar-SA"/>
        </w:rPr>
      </w:pPr>
      <w:r w:rsidRPr="00BC7372">
        <w:rPr>
          <w:rFonts w:ascii="Times New Roman" w:eastAsia="Times New Roman" w:hAnsi="Times New Roman" w:cs="Times New Roman"/>
          <w:spacing w:val="-18"/>
          <w:sz w:val="28"/>
          <w:szCs w:val="28"/>
          <w:lang w:eastAsia="ar-SA"/>
        </w:rPr>
        <w:t xml:space="preserve">организацию и обеспечение воинского учета и бронирования на период мобилизации и на военное время граждан, пребывающих в запасе и работающих в органах местного самоуправления муниципального образования Щербиновский район и организациях, деятельность которых связана с деятельностью указанных органов или которые находятся в сфере их ведения, обеспечение представления отчетности по </w:t>
      </w:r>
      <w:r w:rsidRPr="00BC7372">
        <w:rPr>
          <w:rFonts w:ascii="Times New Roman" w:eastAsia="Times New Roman" w:hAnsi="Times New Roman" w:cs="Times New Roman"/>
          <w:spacing w:val="-18"/>
          <w:sz w:val="28"/>
          <w:szCs w:val="28"/>
          <w:lang w:eastAsia="ar-SA"/>
        </w:rPr>
        <w:lastRenderedPageBreak/>
        <w:t>бронированию в порядке, определяемом Правительством Российской Федерации;</w:t>
      </w:r>
    </w:p>
    <w:p w:rsidR="00BC7372" w:rsidRPr="00BC7372" w:rsidRDefault="00BC7372" w:rsidP="00BC7372">
      <w:pPr>
        <w:widowControl w:val="0"/>
        <w:tabs>
          <w:tab w:val="left" w:pos="0"/>
        </w:tab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9) иные полномочия, в соответствии с федеральным законодательством и законодательством Краснодарского края.</w:t>
      </w:r>
    </w:p>
    <w:p w:rsidR="00BC7372" w:rsidRPr="00BC7372" w:rsidRDefault="00BC7372" w:rsidP="00BC7372">
      <w:pPr>
        <w:spacing w:after="0" w:line="240" w:lineRule="auto"/>
        <w:ind w:firstLine="851"/>
        <w:jc w:val="both"/>
        <w:rPr>
          <w:rFonts w:ascii="Times New Roman" w:eastAsia="Times New Roman" w:hAnsi="Times New Roman" w:cs="Times New Roman"/>
          <w:b/>
          <w:sz w:val="28"/>
          <w:szCs w:val="28"/>
          <w:lang w:eastAsia="ar-SA"/>
        </w:rPr>
      </w:pPr>
    </w:p>
    <w:p w:rsidR="00BC7372" w:rsidRPr="00BC7372" w:rsidRDefault="00BC7372" w:rsidP="00BC7372">
      <w:pPr>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Статья 43. Контрольно-счетная палата муниципального образования Щербиновский район</w:t>
      </w:r>
    </w:p>
    <w:p w:rsidR="00BC7372" w:rsidRPr="00BC7372" w:rsidRDefault="00BC7372" w:rsidP="00BC7372">
      <w:pPr>
        <w:widowControl w:val="0"/>
        <w:numPr>
          <w:ilvl w:val="0"/>
          <w:numId w:val="9"/>
        </w:numPr>
        <w:autoSpaceDE w:val="0"/>
        <w:spacing w:after="0" w:line="240" w:lineRule="auto"/>
        <w:ind w:firstLine="851"/>
        <w:jc w:val="both"/>
        <w:rPr>
          <w:rFonts w:ascii="Times New Roman" w:eastAsia="Times New Roman" w:hAnsi="Times New Roman" w:cs="Calibri"/>
          <w:bCs/>
          <w:sz w:val="28"/>
          <w:szCs w:val="28"/>
          <w:lang w:eastAsia="ar-SA"/>
        </w:rPr>
      </w:pPr>
      <w:r w:rsidRPr="00BC7372">
        <w:rPr>
          <w:rFonts w:ascii="Times New Roman" w:eastAsia="Times New Roman" w:hAnsi="Times New Roman" w:cs="Calibri"/>
          <w:bCs/>
          <w:sz w:val="28"/>
          <w:szCs w:val="28"/>
          <w:lang w:eastAsia="ar-SA"/>
        </w:rPr>
        <w:t>Контрольно-счетная палата является постоянно действующим органом внешнего муниципального финансового контроля, образуется</w:t>
      </w:r>
      <w:r w:rsidRPr="00BC7372">
        <w:rPr>
          <w:rFonts w:ascii="Times New Roman" w:eastAsia="Times New Roman" w:hAnsi="Times New Roman" w:cs="Calibri"/>
          <w:b/>
          <w:bCs/>
          <w:sz w:val="28"/>
          <w:szCs w:val="28"/>
          <w:lang w:eastAsia="ar-SA"/>
        </w:rPr>
        <w:t xml:space="preserve"> </w:t>
      </w:r>
      <w:r w:rsidRPr="00BC7372">
        <w:rPr>
          <w:rFonts w:ascii="Times New Roman" w:eastAsia="Times New Roman" w:hAnsi="Times New Roman" w:cs="Calibri"/>
          <w:bCs/>
          <w:sz w:val="28"/>
          <w:szCs w:val="28"/>
          <w:lang w:eastAsia="ar-SA"/>
        </w:rPr>
        <w:t>Советом и в своей деятельности подотчетна ему.</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Calibri"/>
          <w:bCs/>
          <w:sz w:val="28"/>
          <w:szCs w:val="28"/>
          <w:lang w:eastAsia="ar-SA"/>
        </w:rPr>
      </w:pPr>
      <w:r w:rsidRPr="00BC7372">
        <w:rPr>
          <w:rFonts w:ascii="Times New Roman" w:eastAsia="Times New Roman" w:hAnsi="Times New Roman" w:cs="Calibri"/>
          <w:bCs/>
          <w:sz w:val="28"/>
          <w:szCs w:val="28"/>
          <w:lang w:eastAsia="ar-SA"/>
        </w:rPr>
        <w:t>Контрольно-счетная палата обладает правами юридического лица.</w:t>
      </w:r>
    </w:p>
    <w:p w:rsidR="00BC7372" w:rsidRPr="00BC7372" w:rsidRDefault="00BC7372" w:rsidP="00BC7372">
      <w:pPr>
        <w:widowControl w:val="0"/>
        <w:numPr>
          <w:ilvl w:val="0"/>
          <w:numId w:val="9"/>
        </w:numPr>
        <w:tabs>
          <w:tab w:val="left" w:pos="0"/>
        </w:tabs>
        <w:spacing w:after="0" w:line="240" w:lineRule="auto"/>
        <w:ind w:firstLine="851"/>
        <w:jc w:val="both"/>
        <w:rPr>
          <w:rFonts w:ascii="Times New Roman" w:eastAsia="Times New Roman" w:hAnsi="Times New Roman" w:cs="Calibri"/>
          <w:bCs/>
          <w:sz w:val="28"/>
          <w:szCs w:val="28"/>
          <w:lang w:eastAsia="ar-SA"/>
        </w:rPr>
      </w:pPr>
      <w:r w:rsidRPr="00BC7372">
        <w:rPr>
          <w:rFonts w:ascii="Times New Roman" w:eastAsia="Times New Roman" w:hAnsi="Times New Roman" w:cs="Calibri"/>
          <w:bCs/>
          <w:sz w:val="28"/>
          <w:szCs w:val="28"/>
          <w:lang w:eastAsia="ar-SA"/>
        </w:rPr>
        <w:t>Структуру Контрольно-счетной палаты составляют председатель Контрольно-счетной палаты и аппарат Контрольно-счетной палаты.</w:t>
      </w:r>
    </w:p>
    <w:p w:rsidR="00BC7372" w:rsidRPr="00BC7372" w:rsidRDefault="00BC7372" w:rsidP="00BC7372">
      <w:pPr>
        <w:widowControl w:val="0"/>
        <w:numPr>
          <w:ilvl w:val="0"/>
          <w:numId w:val="9"/>
        </w:numPr>
        <w:tabs>
          <w:tab w:val="left" w:pos="0"/>
        </w:tabs>
        <w:spacing w:after="0" w:line="240" w:lineRule="auto"/>
        <w:ind w:firstLine="851"/>
        <w:jc w:val="both"/>
        <w:rPr>
          <w:rFonts w:ascii="Times New Roman" w:eastAsia="Times New Roman" w:hAnsi="Times New Roman" w:cs="Calibri"/>
          <w:bCs/>
          <w:sz w:val="28"/>
          <w:szCs w:val="28"/>
          <w:lang w:eastAsia="ar-SA"/>
        </w:rPr>
      </w:pPr>
      <w:r w:rsidRPr="00BC7372">
        <w:rPr>
          <w:rFonts w:ascii="Times New Roman" w:eastAsia="Times New Roman" w:hAnsi="Times New Roman" w:cs="Calibri"/>
          <w:bCs/>
          <w:sz w:val="28"/>
          <w:szCs w:val="28"/>
          <w:lang w:eastAsia="ar-SA"/>
        </w:rPr>
        <w:t>Срок полномочий председателя Контрольно-счетной палаты</w:t>
      </w:r>
      <w:r w:rsidRPr="00BC7372">
        <w:rPr>
          <w:rFonts w:ascii="Times New Roman" w:eastAsia="Times New Roman" w:hAnsi="Times New Roman" w:cs="Calibri"/>
          <w:bCs/>
          <w:i/>
          <w:sz w:val="28"/>
          <w:szCs w:val="28"/>
          <w:lang w:eastAsia="ar-SA"/>
        </w:rPr>
        <w:t xml:space="preserve"> </w:t>
      </w:r>
      <w:r w:rsidRPr="00BC7372">
        <w:rPr>
          <w:rFonts w:ascii="Times New Roman" w:eastAsia="Times New Roman" w:hAnsi="Times New Roman" w:cs="Calibri"/>
          <w:bCs/>
          <w:sz w:val="28"/>
          <w:szCs w:val="28"/>
          <w:lang w:eastAsia="ar-SA"/>
        </w:rPr>
        <w:t>составляет 5 лет.</w:t>
      </w:r>
    </w:p>
    <w:p w:rsidR="00BC7372" w:rsidRPr="00BC7372" w:rsidRDefault="00BC7372" w:rsidP="00BC7372">
      <w:pPr>
        <w:widowControl w:val="0"/>
        <w:numPr>
          <w:ilvl w:val="0"/>
          <w:numId w:val="9"/>
        </w:numPr>
        <w:tabs>
          <w:tab w:val="left" w:pos="0"/>
        </w:tabs>
        <w:spacing w:after="0" w:line="240" w:lineRule="auto"/>
        <w:ind w:firstLine="851"/>
        <w:jc w:val="both"/>
        <w:rPr>
          <w:rFonts w:ascii="Times New Roman" w:eastAsia="Times New Roman" w:hAnsi="Times New Roman" w:cs="Calibri"/>
          <w:bCs/>
          <w:sz w:val="28"/>
          <w:szCs w:val="28"/>
          <w:lang w:eastAsia="ar-SA"/>
        </w:rPr>
      </w:pPr>
      <w:r w:rsidRPr="00BC7372">
        <w:rPr>
          <w:rFonts w:ascii="Times New Roman" w:eastAsia="Times New Roman" w:hAnsi="Times New Roman" w:cs="Calibri"/>
          <w:bCs/>
          <w:sz w:val="28"/>
          <w:szCs w:val="28"/>
          <w:lang w:eastAsia="ar-SA"/>
        </w:rPr>
        <w:t xml:space="preserve">Контрольно-счетная палата осуществляет свою деятельность в соответствии с федеральным законодательством, законодательством Краснодарского края, настоящим Уставом, решениями Совета. </w:t>
      </w:r>
    </w:p>
    <w:p w:rsidR="00BC7372" w:rsidRPr="00BC7372" w:rsidRDefault="00BC7372" w:rsidP="00BC7372">
      <w:pPr>
        <w:widowControl w:val="0"/>
        <w:tabs>
          <w:tab w:val="left" w:pos="1986"/>
        </w:tabs>
        <w:spacing w:after="0" w:line="240" w:lineRule="auto"/>
        <w:ind w:left="993" w:firstLine="851"/>
        <w:jc w:val="both"/>
        <w:rPr>
          <w:rFonts w:ascii="Times New Roman" w:eastAsia="Times New Roman" w:hAnsi="Times New Roman" w:cs="Times New Roman"/>
          <w:bCs/>
          <w:sz w:val="28"/>
          <w:szCs w:val="28"/>
          <w:lang w:eastAsia="ar-SA"/>
        </w:rPr>
      </w:pPr>
    </w:p>
    <w:p w:rsidR="00BC7372" w:rsidRPr="00BC7372" w:rsidRDefault="00BC7372" w:rsidP="00BC7372">
      <w:pPr>
        <w:tabs>
          <w:tab w:val="left" w:pos="0"/>
        </w:tabs>
        <w:spacing w:after="0" w:line="240" w:lineRule="auto"/>
        <w:ind w:firstLine="851"/>
        <w:jc w:val="both"/>
        <w:rPr>
          <w:rFonts w:ascii="Times New Roman" w:eastAsia="Times New Roman" w:hAnsi="Times New Roman" w:cs="Times New Roman"/>
          <w:b/>
          <w:bCs/>
          <w:sz w:val="28"/>
          <w:szCs w:val="28"/>
          <w:lang w:eastAsia="ar-SA"/>
        </w:rPr>
      </w:pPr>
      <w:r w:rsidRPr="00BC7372">
        <w:rPr>
          <w:rFonts w:ascii="Times New Roman" w:eastAsia="Times New Roman" w:hAnsi="Times New Roman" w:cs="Times New Roman"/>
          <w:b/>
          <w:bCs/>
          <w:sz w:val="28"/>
          <w:szCs w:val="28"/>
          <w:lang w:eastAsia="ar-SA"/>
        </w:rPr>
        <w:t>Статья 44. Председатель Контрольно-счетной палаты</w:t>
      </w:r>
    </w:p>
    <w:p w:rsidR="00BC7372" w:rsidRPr="00BC7372" w:rsidRDefault="00BC7372" w:rsidP="00BC7372">
      <w:pPr>
        <w:widowControl w:val="0"/>
        <w:tabs>
          <w:tab w:val="left" w:pos="1643"/>
        </w:tabs>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1. Председатель Контрольно-счетной палаты является должностным лицом Контрольно-счетной палаты, назначается на должность Советом.</w:t>
      </w:r>
    </w:p>
    <w:p w:rsidR="00BC7372" w:rsidRPr="00BC7372" w:rsidRDefault="00BC7372" w:rsidP="00BC7372">
      <w:pPr>
        <w:widowControl w:val="0"/>
        <w:tabs>
          <w:tab w:val="left" w:pos="1643"/>
        </w:tabs>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Кандидатуры на должность председателя Контрольно-счетной палаты вносятся в Совет:</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1) председателем Совета;</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2) депутатами Совета - не менее одной трети от установленного числа депутатов Совета;</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3) главой муниципального образования Щербиновский 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2</w:t>
      </w:r>
      <w:r w:rsidRPr="00BC7372">
        <w:rPr>
          <w:rFonts w:ascii="Times New Roman" w:eastAsia="Times New Roman" w:hAnsi="Times New Roman" w:cs="Times New Roman"/>
          <w:bCs/>
          <w:i/>
          <w:sz w:val="28"/>
          <w:szCs w:val="28"/>
          <w:lang w:eastAsia="ar-SA"/>
        </w:rPr>
        <w:t xml:space="preserve">. </w:t>
      </w:r>
      <w:r w:rsidRPr="00BC7372">
        <w:rPr>
          <w:rFonts w:ascii="Times New Roman" w:eastAsia="Times New Roman" w:hAnsi="Times New Roman" w:cs="Times New Roman"/>
          <w:bCs/>
          <w:sz w:val="28"/>
          <w:szCs w:val="28"/>
          <w:lang w:eastAsia="ar-SA"/>
        </w:rPr>
        <w:t>Порядок рассмотрения кандидатур на должность председателя Контрольно-счетной палаты устанавливается решением Совета.</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3. Председатель Контрольно-счетной палаты:</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1) осуществляет руководство деятельностью Контрольно-счетной палаты, организует ее работу в соответствии с федеральным законодательством, законодательством Краснодарского края и муниципальными правовыми актами муниципального образования Щербиновский район, несет ответственность за результаты ее работы;</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2) обеспечивает соблюдение внутреннего распорядка Контрольно-счетной палаты;</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3) представляет Контрольно-счетную палату в отношениях с органами местного самоуправления, органами государственной власти, предприятиями, учреждениями, организациями;</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4) осуществляет прием и увольнение работников Контрольно-счетной палаты, применяет к ним меры поощрения и взыскания;</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bCs/>
          <w:spacing w:val="-8"/>
          <w:sz w:val="28"/>
          <w:szCs w:val="28"/>
          <w:lang w:eastAsia="ar-SA"/>
        </w:rPr>
      </w:pPr>
      <w:r w:rsidRPr="00BC7372">
        <w:rPr>
          <w:rFonts w:ascii="Times New Roman" w:eastAsia="Times New Roman" w:hAnsi="Times New Roman" w:cs="Times New Roman"/>
          <w:bCs/>
          <w:spacing w:val="-8"/>
          <w:sz w:val="28"/>
          <w:szCs w:val="28"/>
          <w:lang w:eastAsia="ar-SA"/>
        </w:rPr>
        <w:t xml:space="preserve">5) утверждает планы деятельности Контрольно-счетной палаты на </w:t>
      </w:r>
      <w:r w:rsidRPr="00BC7372">
        <w:rPr>
          <w:rFonts w:ascii="Times New Roman" w:eastAsia="Times New Roman" w:hAnsi="Times New Roman" w:cs="Times New Roman"/>
          <w:bCs/>
          <w:spacing w:val="-8"/>
          <w:sz w:val="28"/>
          <w:szCs w:val="28"/>
          <w:lang w:eastAsia="ar-SA"/>
        </w:rPr>
        <w:lastRenderedPageBreak/>
        <w:t>текущий период;</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6) издает в пределах своих полномочий приказы и распоряжения по вопросам организации работы Контрольно-счетной палаты, подписывает акты Контрольно-счетной палаты при проведении проверок и о результатах данных проверок;</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7) утверждает регламент Контрольно-счетной палаты;</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8) организует подготовку, переподготовку и повышение квалификации работников Контрольно-счетной палаты;</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pacing w:val="-8"/>
          <w:sz w:val="28"/>
          <w:szCs w:val="28"/>
          <w:lang w:eastAsia="ar-SA"/>
        </w:rPr>
      </w:pPr>
      <w:r w:rsidRPr="00BC7372">
        <w:rPr>
          <w:rFonts w:ascii="Times New Roman" w:eastAsia="Times New Roman" w:hAnsi="Times New Roman" w:cs="Times New Roman"/>
          <w:bCs/>
          <w:spacing w:val="-8"/>
          <w:sz w:val="28"/>
          <w:szCs w:val="28"/>
          <w:lang w:eastAsia="ar-SA"/>
        </w:rPr>
        <w:t>9) представляет Совету отчет о деятельности Контрольно-счетной палаты;</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10) осуществляет иные полномочия, предусмотренные федеральным законодательством, законодательством Краснодарского края, решениями Совета.</w:t>
      </w:r>
    </w:p>
    <w:p w:rsidR="00BC7372" w:rsidRPr="00BC7372" w:rsidRDefault="00BC7372" w:rsidP="00BC7372">
      <w:pPr>
        <w:tabs>
          <w:tab w:val="left" w:pos="0"/>
        </w:tabs>
        <w:suppressAutoHyphens/>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bCs/>
          <w:sz w:val="28"/>
          <w:szCs w:val="28"/>
          <w:lang w:eastAsia="ar-SA"/>
        </w:rPr>
        <w:t xml:space="preserve">В случае временного отсутствия председателя Контрольно-счетной палаты его полномочия осуществляет </w:t>
      </w:r>
      <w:r w:rsidRPr="00BC7372">
        <w:rPr>
          <w:rFonts w:ascii="Times New Roman" w:eastAsia="Times New Roman" w:hAnsi="Times New Roman" w:cs="Times New Roman"/>
          <w:sz w:val="28"/>
          <w:szCs w:val="28"/>
          <w:lang w:eastAsia="ar-SA"/>
        </w:rPr>
        <w:t>муниципальный служащий аппарата Контрольно-счётной палаты в соответствии со специально изданным по данному вопросу правовым актом председателя Контрольно-счетной палаты либо в соответствии с должностной инструкцией муниципального служащего.</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В случае досрочного прекращения полномочий председателя Контрольно-счетной палаты его полномочия временно, до назначения председателя Контрольно-счетной палаты, осуществляет муниципальный служащий аппарата Контрольно-счётной палаты в соответствии с принятым по данному вопросу решением Совета.</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4. Полномочия председателя Контрольно-счетной палаты прекращаются досрочно на основании решения Совета в случае:</w:t>
      </w:r>
    </w:p>
    <w:p w:rsidR="00BC7372" w:rsidRPr="00BC7372" w:rsidRDefault="00BC7372" w:rsidP="00BC7372">
      <w:pPr>
        <w:autoSpaceDE w:val="0"/>
        <w:spacing w:after="0" w:line="240" w:lineRule="auto"/>
        <w:ind w:firstLine="851"/>
        <w:jc w:val="both"/>
        <w:rPr>
          <w:rFonts w:ascii="Times New Roman" w:eastAsia="Times New Roman" w:hAnsi="Times New Roman" w:cs="Times New Roman"/>
          <w:bCs/>
          <w:spacing w:val="-10"/>
          <w:sz w:val="28"/>
          <w:szCs w:val="28"/>
          <w:lang w:eastAsia="ar-SA"/>
        </w:rPr>
      </w:pPr>
      <w:r w:rsidRPr="00BC7372">
        <w:rPr>
          <w:rFonts w:ascii="Times New Roman" w:eastAsia="Times New Roman" w:hAnsi="Times New Roman" w:cs="Times New Roman"/>
          <w:bCs/>
          <w:spacing w:val="-10"/>
          <w:sz w:val="28"/>
          <w:szCs w:val="28"/>
          <w:lang w:eastAsia="ar-SA"/>
        </w:rPr>
        <w:t>1) вступления в законную силу обвинительного приговора суда в отношении его;</w:t>
      </w:r>
    </w:p>
    <w:p w:rsidR="00BC7372" w:rsidRPr="00BC7372" w:rsidRDefault="00BC7372" w:rsidP="00BC7372">
      <w:pPr>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2) признания его недееспособным или ограниченно дееспособным вступившим в законную силу решением суда;</w:t>
      </w:r>
    </w:p>
    <w:p w:rsidR="00BC7372" w:rsidRPr="00BC7372" w:rsidRDefault="00BC7372" w:rsidP="00BC7372">
      <w:pPr>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3)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BC7372" w:rsidRPr="00BC7372" w:rsidRDefault="00BC7372" w:rsidP="00BC7372">
      <w:pPr>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4) подачи письменного заявления об отставке;</w:t>
      </w:r>
    </w:p>
    <w:p w:rsidR="00BC7372" w:rsidRPr="00BC7372" w:rsidRDefault="00BC7372" w:rsidP="00BC7372">
      <w:pPr>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5) 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 если за решение о досрочном освобождении такого должностного лица проголосует большинство от установленного числа депутатов Совета;</w:t>
      </w:r>
    </w:p>
    <w:p w:rsidR="00BC7372" w:rsidRPr="00BC7372" w:rsidRDefault="00BC7372" w:rsidP="00BC7372">
      <w:pPr>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6) достижения установленного решением Совета в соответствии с федеральным законодательством предельного возраста пребывания в должности;</w:t>
      </w:r>
    </w:p>
    <w:p w:rsidR="00BC7372" w:rsidRPr="00BC7372" w:rsidRDefault="00BC7372" w:rsidP="00BC7372">
      <w:pPr>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7) выявления обстоятельств, предусмотренных </w:t>
      </w:r>
      <w:hyperlink r:id="rId10" w:history="1">
        <w:r w:rsidRPr="00BC7372">
          <w:rPr>
            <w:rFonts w:ascii="Times New Roman" w:eastAsia="Times New Roman" w:hAnsi="Times New Roman" w:cs="Times New Roman"/>
            <w:color w:val="000000"/>
            <w:sz w:val="24"/>
            <w:szCs w:val="20"/>
            <w:u w:val="single"/>
            <w:lang w:eastAsia="ar-SA"/>
          </w:rPr>
          <w:t>частями 4</w:t>
        </w:r>
      </w:hyperlink>
      <w:r w:rsidRPr="00BC7372">
        <w:rPr>
          <w:rFonts w:ascii="Times New Roman" w:eastAsia="Times New Roman" w:hAnsi="Times New Roman" w:cs="Times New Roman"/>
          <w:bCs/>
          <w:color w:val="000000"/>
          <w:sz w:val="28"/>
          <w:szCs w:val="28"/>
          <w:lang w:eastAsia="ar-SA"/>
        </w:rPr>
        <w:t xml:space="preserve"> - </w:t>
      </w:r>
      <w:hyperlink r:id="rId11" w:history="1">
        <w:r w:rsidRPr="00BC7372">
          <w:rPr>
            <w:rFonts w:ascii="Times New Roman" w:eastAsia="Times New Roman" w:hAnsi="Times New Roman" w:cs="Times New Roman"/>
            <w:color w:val="000000"/>
            <w:sz w:val="24"/>
            <w:szCs w:val="20"/>
            <w:u w:val="single"/>
            <w:lang w:eastAsia="ar-SA"/>
          </w:rPr>
          <w:t>6 статьи 7</w:t>
        </w:r>
      </w:hyperlink>
      <w:r w:rsidRPr="00BC7372">
        <w:rPr>
          <w:rFonts w:ascii="Times New Roman" w:eastAsia="Times New Roman" w:hAnsi="Times New Roman" w:cs="Times New Roman"/>
          <w:bCs/>
          <w:sz w:val="28"/>
          <w:szCs w:val="28"/>
          <w:lang w:eastAsia="ar-SA"/>
        </w:rPr>
        <w:t xml:space="preserve"> Федерального закона от 07.02.2011года № 6-ФЗ «Об общих принципах </w:t>
      </w:r>
      <w:r w:rsidRPr="00BC7372">
        <w:rPr>
          <w:rFonts w:ascii="Times New Roman" w:eastAsia="Times New Roman" w:hAnsi="Times New Roman" w:cs="Times New Roman"/>
          <w:bCs/>
          <w:sz w:val="28"/>
          <w:szCs w:val="28"/>
          <w:lang w:eastAsia="ar-SA"/>
        </w:rPr>
        <w:lastRenderedPageBreak/>
        <w:t>организации и деятельности контрольно-счетных органов субъектов Российской Федерации и муниципальных образований».</w:t>
      </w:r>
    </w:p>
    <w:p w:rsidR="00BC7372" w:rsidRPr="00BC7372" w:rsidRDefault="00BC7372" w:rsidP="00BC7372">
      <w:pPr>
        <w:autoSpaceDE w:val="0"/>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Статья 45. Финансовое обеспечение деятельности Контрольно-счетной палаты</w:t>
      </w:r>
    </w:p>
    <w:p w:rsidR="00BC7372" w:rsidRPr="00BC7372" w:rsidRDefault="00BC7372" w:rsidP="00BC7372">
      <w:pPr>
        <w:numPr>
          <w:ilvl w:val="0"/>
          <w:numId w:val="10"/>
        </w:numPr>
        <w:tabs>
          <w:tab w:val="left" w:pos="0"/>
        </w:tabs>
        <w:suppressAutoHyphens/>
        <w:spacing w:after="0" w:line="240" w:lineRule="auto"/>
        <w:ind w:firstLine="851"/>
        <w:jc w:val="both"/>
        <w:rPr>
          <w:rFonts w:ascii="Times New Roman" w:eastAsia="Times New Roman" w:hAnsi="Times New Roman" w:cs="Calibri"/>
          <w:bCs/>
          <w:sz w:val="28"/>
          <w:szCs w:val="28"/>
          <w:lang w:eastAsia="ar-SA"/>
        </w:rPr>
      </w:pPr>
      <w:r w:rsidRPr="00BC7372">
        <w:rPr>
          <w:rFonts w:ascii="Times New Roman" w:eastAsia="Times New Roman" w:hAnsi="Times New Roman" w:cs="Calibri"/>
          <w:bCs/>
          <w:sz w:val="28"/>
          <w:szCs w:val="28"/>
          <w:lang w:eastAsia="ar-SA"/>
        </w:rPr>
        <w:t>Финансовое обеспечение деятельности Контрольно-счетной палаты осуществляется за счет средств бюджета муниципального образования Щербиновский район.</w:t>
      </w:r>
    </w:p>
    <w:p w:rsidR="00BC7372" w:rsidRPr="00BC7372" w:rsidRDefault="00BC7372" w:rsidP="00BC7372">
      <w:pPr>
        <w:numPr>
          <w:ilvl w:val="0"/>
          <w:numId w:val="10"/>
        </w:numPr>
        <w:tabs>
          <w:tab w:val="left" w:pos="0"/>
        </w:tabs>
        <w:suppressAutoHyphens/>
        <w:spacing w:after="0" w:line="240" w:lineRule="auto"/>
        <w:ind w:firstLine="851"/>
        <w:jc w:val="both"/>
        <w:rPr>
          <w:rFonts w:ascii="Times New Roman" w:eastAsia="Times New Roman" w:hAnsi="Times New Roman" w:cs="Calibri"/>
          <w:bCs/>
          <w:sz w:val="28"/>
          <w:szCs w:val="28"/>
          <w:lang w:eastAsia="ar-SA"/>
        </w:rPr>
      </w:pPr>
      <w:r w:rsidRPr="00BC7372">
        <w:rPr>
          <w:rFonts w:ascii="Times New Roman" w:eastAsia="Times New Roman" w:hAnsi="Times New Roman" w:cs="Calibri"/>
          <w:bCs/>
          <w:sz w:val="28"/>
          <w:szCs w:val="28"/>
          <w:lang w:eastAsia="ar-SA"/>
        </w:rPr>
        <w:t>Контрольно-счетная палата самостоятельно распоряжается средствами бюджета муниципального образования Щербиновский район, направляемыми на обеспечение ее деятельности.</w:t>
      </w:r>
    </w:p>
    <w:p w:rsidR="00BC7372" w:rsidRPr="00BC7372" w:rsidRDefault="00BC7372" w:rsidP="00BC7372">
      <w:pPr>
        <w:numPr>
          <w:ilvl w:val="0"/>
          <w:numId w:val="10"/>
        </w:numPr>
        <w:tabs>
          <w:tab w:val="left" w:pos="0"/>
        </w:tabs>
        <w:suppressAutoHyphens/>
        <w:spacing w:after="0" w:line="240" w:lineRule="auto"/>
        <w:ind w:firstLine="851"/>
        <w:jc w:val="both"/>
        <w:rPr>
          <w:rFonts w:ascii="Times New Roman" w:eastAsia="Times New Roman" w:hAnsi="Times New Roman" w:cs="Calibri"/>
          <w:bCs/>
          <w:sz w:val="28"/>
          <w:szCs w:val="28"/>
          <w:lang w:eastAsia="ar-SA"/>
        </w:rPr>
      </w:pPr>
      <w:r w:rsidRPr="00BC7372">
        <w:rPr>
          <w:rFonts w:ascii="Times New Roman" w:eastAsia="Times New Roman" w:hAnsi="Times New Roman" w:cs="Calibri"/>
          <w:bCs/>
          <w:sz w:val="28"/>
          <w:szCs w:val="28"/>
          <w:lang w:eastAsia="ar-SA"/>
        </w:rPr>
        <w:t>Контроль за использованием Контрольно-счетной палатой средств бюджета муниципального образования Щербиновский район, муниципального имущества муниципального образования Щербиновский район осуществляется на основании решений Совета.</w:t>
      </w:r>
    </w:p>
    <w:p w:rsidR="00BC7372" w:rsidRPr="00BC7372" w:rsidRDefault="00BC7372" w:rsidP="00BC7372">
      <w:pPr>
        <w:tabs>
          <w:tab w:val="left" w:pos="1702"/>
        </w:tabs>
        <w:suppressAutoHyphens/>
        <w:spacing w:after="0" w:line="240" w:lineRule="auto"/>
        <w:ind w:left="851" w:firstLine="851"/>
        <w:jc w:val="both"/>
        <w:rPr>
          <w:rFonts w:ascii="Times New Roman" w:eastAsia="Times New Roman" w:hAnsi="Times New Roman" w:cs="Calibri"/>
          <w:b/>
          <w:sz w:val="28"/>
          <w:szCs w:val="28"/>
          <w:lang w:eastAsia="ar-SA"/>
        </w:rPr>
      </w:pPr>
    </w:p>
    <w:p w:rsidR="00BC7372" w:rsidRPr="00BC7372" w:rsidRDefault="00BC7372" w:rsidP="00BC7372">
      <w:pPr>
        <w:tabs>
          <w:tab w:val="left" w:pos="0"/>
        </w:tabs>
        <w:suppressAutoHyphens/>
        <w:spacing w:after="0" w:line="240" w:lineRule="auto"/>
        <w:ind w:firstLine="851"/>
        <w:jc w:val="both"/>
        <w:rPr>
          <w:rFonts w:ascii="Times New Roman" w:eastAsia="Times New Roman" w:hAnsi="Times New Roman" w:cs="Calibri"/>
          <w:b/>
          <w:sz w:val="28"/>
          <w:szCs w:val="28"/>
          <w:lang w:eastAsia="ar-SA"/>
        </w:rPr>
      </w:pPr>
      <w:r w:rsidRPr="00BC7372">
        <w:rPr>
          <w:rFonts w:ascii="Times New Roman" w:eastAsia="Times New Roman" w:hAnsi="Times New Roman" w:cs="Calibri"/>
          <w:b/>
          <w:sz w:val="28"/>
          <w:szCs w:val="28"/>
          <w:lang w:eastAsia="ar-SA"/>
        </w:rPr>
        <w:t>Статья 46. Полномочия и порядок деятельности Контрольно-счетной палаты</w:t>
      </w:r>
    </w:p>
    <w:p w:rsidR="00BC7372" w:rsidRPr="00BC7372" w:rsidRDefault="00BC7372" w:rsidP="00BC7372">
      <w:pPr>
        <w:tabs>
          <w:tab w:val="left" w:pos="0"/>
        </w:tabs>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1. К основным полномочиям Контрольно - счетной палаты относятся:</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1) контроль за исполнением бюджета муниципального образования Щербиновский 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2) экспертиза проекта бюджета муниципального образования Щербиновский 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3) внешняя проверка годового отчета об исполнении бюджета муниципального образования Щербиновский 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4) организация и осуществление контроля за законностью, результативностью (эффективностью и экономностью) использования средств бюджета муниципального образования Щербиновский район, а также средств, получаемых бюджетом муниципального образования Щербиновский район из иных источников, предусмотренных </w:t>
      </w:r>
      <w:hyperlink r:id="rId12" w:history="1">
        <w:r w:rsidRPr="00BC7372">
          <w:rPr>
            <w:rFonts w:ascii="Times New Roman" w:eastAsia="Times New Roman" w:hAnsi="Times New Roman" w:cs="Times New Roman"/>
            <w:color w:val="000000"/>
            <w:sz w:val="24"/>
            <w:szCs w:val="20"/>
            <w:u w:val="single"/>
            <w:lang w:eastAsia="ar-SA"/>
          </w:rPr>
          <w:t>законодательством</w:t>
        </w:r>
      </w:hyperlink>
      <w:r w:rsidRPr="00BC7372">
        <w:rPr>
          <w:rFonts w:ascii="Times New Roman" w:eastAsia="Times New Roman" w:hAnsi="Times New Roman" w:cs="Times New Roman"/>
          <w:bCs/>
          <w:color w:val="000000"/>
          <w:sz w:val="28"/>
          <w:szCs w:val="28"/>
          <w:lang w:eastAsia="ar-SA"/>
        </w:rPr>
        <w:t xml:space="preserve"> </w:t>
      </w:r>
      <w:r w:rsidRPr="00BC7372">
        <w:rPr>
          <w:rFonts w:ascii="Times New Roman" w:eastAsia="Times New Roman" w:hAnsi="Times New Roman" w:cs="Times New Roman"/>
          <w:bCs/>
          <w:sz w:val="28"/>
          <w:szCs w:val="28"/>
          <w:lang w:eastAsia="ar-SA"/>
        </w:rPr>
        <w:t>Российской Федерации;</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5) контроль за соблюдением установленного порядка управления и распоряжения имуществом, находящимся в муниципальной собственности муниципального образования Щербиновский район, в том числе охраняемыми результатами интеллектуальной деятельности и средствами индивидуализации, принадлежащими муниципальному образованию Щербиновский 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6) оценка эффективности предоставления налоговых и иных льгот и преимуществ, бюджетных кредитов за счет средств бюджета муниципального образования Щербиновский район,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муниципального образования </w:t>
      </w:r>
      <w:r w:rsidRPr="00BC7372">
        <w:rPr>
          <w:rFonts w:ascii="Times New Roman" w:eastAsia="Times New Roman" w:hAnsi="Times New Roman" w:cs="Times New Roman"/>
          <w:bCs/>
          <w:sz w:val="28"/>
          <w:szCs w:val="28"/>
          <w:lang w:eastAsia="ar-SA"/>
        </w:rPr>
        <w:lastRenderedPageBreak/>
        <w:t>Щербиновский район и муниципального имущества, находящегося в собственности муниципального образования Щербиновский 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Щербиновский район, а также муниципальных программ;</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pacing w:val="-8"/>
          <w:sz w:val="28"/>
          <w:szCs w:val="28"/>
          <w:lang w:eastAsia="ar-SA"/>
        </w:rPr>
      </w:pPr>
      <w:r w:rsidRPr="00BC7372">
        <w:rPr>
          <w:rFonts w:ascii="Times New Roman" w:eastAsia="Times New Roman" w:hAnsi="Times New Roman" w:cs="Times New Roman"/>
          <w:bCs/>
          <w:spacing w:val="-8"/>
          <w:sz w:val="28"/>
          <w:szCs w:val="28"/>
          <w:lang w:eastAsia="ar-SA"/>
        </w:rPr>
        <w:t>8) анализ бюджетного процесса в муниципальном образовании Щербиновский район и подготовка предложений, направленных на его совершенствование;</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9) подготовка информации о ходе исполнения бюджета муниципального образования Щербиновский район, о результатах проведенных контрольных и экспертно-аналитических мероприятий и представление такой информации в Совет и главе муниципального образования Щербиновский район;</w:t>
      </w:r>
    </w:p>
    <w:p w:rsidR="00BC7372" w:rsidRPr="00BC7372" w:rsidRDefault="00BC7372" w:rsidP="00BC7372">
      <w:pPr>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10) участие в пределах полномочий в мероприятиях, направленных на противодействие коррупции;</w:t>
      </w:r>
    </w:p>
    <w:p w:rsidR="00BC7372" w:rsidRPr="00BC7372" w:rsidRDefault="00BC7372" w:rsidP="00BC7372">
      <w:pPr>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11) иные полномочия в сфере внешнего муниципального финансового контроля, установленные федеральными законами, Уставом и решениями Совета.</w:t>
      </w:r>
    </w:p>
    <w:p w:rsidR="00BC7372" w:rsidRPr="00BC7372" w:rsidRDefault="00BC7372" w:rsidP="00BC7372">
      <w:pPr>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2. Контрольно-счетная палата, помимо полномочий, предусмотренных </w:t>
      </w:r>
      <w:hyperlink r:id="rId13" w:history="1">
        <w:r w:rsidRPr="00BC7372">
          <w:rPr>
            <w:rFonts w:ascii="Times New Roman" w:eastAsia="Times New Roman" w:hAnsi="Times New Roman" w:cs="Times New Roman"/>
            <w:color w:val="000000"/>
            <w:sz w:val="24"/>
            <w:szCs w:val="20"/>
            <w:u w:val="single"/>
            <w:lang w:eastAsia="ar-SA"/>
          </w:rPr>
          <w:t>частью 1</w:t>
        </w:r>
      </w:hyperlink>
      <w:r w:rsidRPr="00BC7372">
        <w:rPr>
          <w:rFonts w:ascii="Times New Roman" w:eastAsia="Times New Roman" w:hAnsi="Times New Roman" w:cs="Times New Roman"/>
          <w:color w:val="000000"/>
          <w:sz w:val="28"/>
          <w:szCs w:val="20"/>
          <w:lang w:eastAsia="ar-SA"/>
        </w:rPr>
        <w:t xml:space="preserve"> </w:t>
      </w:r>
      <w:r w:rsidRPr="00BC7372">
        <w:rPr>
          <w:rFonts w:ascii="Times New Roman" w:eastAsia="Times New Roman" w:hAnsi="Times New Roman" w:cs="Times New Roman"/>
          <w:bCs/>
          <w:sz w:val="28"/>
          <w:szCs w:val="28"/>
          <w:lang w:eastAsia="ar-SA"/>
        </w:rPr>
        <w:t>настоящей статьи, осуществляет контроль за законностью, результативностью (эффективностью и экономностью) использования средств бюджета муниципального образования Щербиновский район, поступивших в бюджеты поселений, входящих в состав муниципального образования Щербиновский район.</w:t>
      </w:r>
    </w:p>
    <w:p w:rsidR="00BC7372" w:rsidRPr="00BC7372" w:rsidRDefault="00BC7372" w:rsidP="00BC7372">
      <w:pPr>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3. На основании соглашений, заключенных Советом с представительными органами поселений, входящих в состав муниципального образования Щербиновский район, Контрольно-счетная палата осуществляет полномочия контрольно – счетных органов поселений по осуществлению внешнего муниципального финансового контроля.</w:t>
      </w:r>
    </w:p>
    <w:p w:rsidR="00BC7372" w:rsidRPr="00BC7372" w:rsidRDefault="00BC7372" w:rsidP="00BC7372">
      <w:pPr>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4. Контрольно-счетная палата осуществляет свою деятельность на основе плана, который разрабатывается и утверждается ею самостоятельно.</w:t>
      </w:r>
    </w:p>
    <w:p w:rsidR="00BC7372" w:rsidRPr="00BC7372" w:rsidRDefault="00BC7372" w:rsidP="00BC7372">
      <w:pPr>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Планирование деятельности Контрольно-счетной палаты осуществляется с учетом результатов контрольных и экспертно-аналитических мероприятий, а также на основании поручений Совета, предложений и запросов главы муниципального образования Щербиновский район.</w:t>
      </w:r>
    </w:p>
    <w:p w:rsidR="00BC7372" w:rsidRPr="00BC7372" w:rsidRDefault="00BC7372" w:rsidP="00BC7372">
      <w:pPr>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5. Контрольные, экспертно-аналитические мероприятия, осуществляемые Контрольно - счетной палатой, оформляются соответствующими актами. </w:t>
      </w:r>
    </w:p>
    <w:p w:rsidR="00BC7372" w:rsidRPr="00BC7372" w:rsidRDefault="00BC7372" w:rsidP="00BC7372">
      <w:pPr>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Информация о контрольных и экспертно-аналитических мероприятиях, проведенных Контрольно-счетной палатой, о выявленных при их проведении нарушениях, о внесенных представлениях и предписаниях, о принятых по ним решениях и мерах размещается на официальных сайтах в </w:t>
      </w:r>
      <w:r w:rsidRPr="00BC7372">
        <w:rPr>
          <w:rFonts w:ascii="Times New Roman" w:eastAsia="Times New Roman" w:hAnsi="Times New Roman" w:cs="Times New Roman"/>
          <w:bCs/>
          <w:sz w:val="28"/>
          <w:szCs w:val="28"/>
          <w:lang w:eastAsia="ar-SA"/>
        </w:rPr>
        <w:lastRenderedPageBreak/>
        <w:t>информационно-телекоммуникационной сети Интернет и подлежит опубликованию в средствах массовой информации.</w:t>
      </w:r>
    </w:p>
    <w:p w:rsidR="00BC7372" w:rsidRPr="00BC7372" w:rsidRDefault="00BC7372" w:rsidP="00BC7372">
      <w:pPr>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6. Контрольно-счетная палата ежегодно подготавливает отчет о своей деятельности, который направляется на рассмотрение в Совет. Указанный отчет опубликовывается в средствах массовой информации или размещается в сети Интернет только после его рассмотрения Советом.</w:t>
      </w:r>
    </w:p>
    <w:p w:rsidR="00BC7372" w:rsidRPr="00BC7372" w:rsidRDefault="00BC7372" w:rsidP="00BC7372">
      <w:pPr>
        <w:widowControl w:val="0"/>
        <w:tabs>
          <w:tab w:val="left" w:pos="0"/>
        </w:tabs>
        <w:spacing w:after="0" w:line="240" w:lineRule="auto"/>
        <w:ind w:firstLine="851"/>
        <w:jc w:val="both"/>
        <w:rPr>
          <w:rFonts w:ascii="Times New Roman" w:eastAsia="Times New Roman" w:hAnsi="Times New Roman" w:cs="Times New Roman"/>
          <w:bCs/>
          <w:sz w:val="28"/>
          <w:szCs w:val="28"/>
          <w:lang w:eastAsia="ar-SA"/>
        </w:rPr>
      </w:pPr>
    </w:p>
    <w:p w:rsidR="00BC7372" w:rsidRPr="00BC7372" w:rsidRDefault="00BC7372" w:rsidP="00BC7372">
      <w:pPr>
        <w:widowControl w:val="0"/>
        <w:tabs>
          <w:tab w:val="left" w:pos="0"/>
        </w:tabs>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7. Опубликование в средствах массовой информации или размещение в сети Интернет информации о деятельности Контрольно-счетной палаты осуществляется в соответствии с законодательством, решениями Совета, регламентом Контрольно-счетной палаты.</w:t>
      </w:r>
    </w:p>
    <w:p w:rsidR="00BC7372" w:rsidRPr="00BC7372" w:rsidRDefault="00BC7372" w:rsidP="00BC7372">
      <w:pPr>
        <w:tabs>
          <w:tab w:val="left" w:pos="0"/>
        </w:tabs>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8. Иные вопросы организации и деятельности Контрольно-счетной палаты определяются решением Совета в соответствии с федеральным законодательством, муниципальными правовыми актами.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Статья 47. Муниципальный контроль</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1.Органом местного самоуправления муниципального образования Щербиновский район, уполномоченным на осуществление муниципального контроля в соответствии с Федеральным законом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Функции, порядок деятельности администрации, как органа уполномоченного на осуществление муниципального контроля, перечень должностных лиц, их полномочия устанавливается муниципальным правовым актом, принимаемым администрацией.</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К полномочиям администрации в области муниципального контроля относятся:</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организация и осуществление муниципального контроля на территории муниципального образования Щербиновский 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 муниципального образования Щербиновский 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разработка административных регламентов осуществления муниципального контроля в соответствующих сферах деятельности.</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Разработка и принятие указанных административных регламентов осуществляется в порядке, установленном нормативными правовыми актами Краснодарского края;</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5) осуществление иных полномочий в соответствии с федеральным законодательством и законодательством Краснодарского края.</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lastRenderedPageBreak/>
        <w:t>3. Порядок организации и осуществления муниципального контроля в соответствующей сфере деятельности устанавливается администрацией</w:t>
      </w:r>
      <w:r w:rsidRPr="00BC7372">
        <w:rPr>
          <w:rFonts w:ascii="Times New Roman" w:eastAsia="Times New Roman" w:hAnsi="Times New Roman" w:cs="Times New Roman"/>
          <w:i/>
          <w:color w:val="3366FF"/>
          <w:sz w:val="28"/>
          <w:szCs w:val="28"/>
          <w:lang w:eastAsia="ar-SA"/>
        </w:rPr>
        <w:t xml:space="preserve"> </w:t>
      </w:r>
      <w:r w:rsidRPr="00BC7372">
        <w:rPr>
          <w:rFonts w:ascii="Times New Roman" w:eastAsia="Times New Roman" w:hAnsi="Times New Roman" w:cs="Times New Roman"/>
          <w:sz w:val="28"/>
          <w:szCs w:val="28"/>
          <w:lang w:eastAsia="ar-SA"/>
        </w:rPr>
        <w:t>в соответствии с действующим законодательством.</w:t>
      </w:r>
    </w:p>
    <w:p w:rsidR="00BC7372" w:rsidRPr="00BC7372" w:rsidRDefault="00BC7372" w:rsidP="00BC7372">
      <w:pPr>
        <w:keepLines/>
        <w:widowControl w:val="0"/>
        <w:suppressAutoHyphens/>
        <w:autoSpaceDE w:val="0"/>
        <w:spacing w:after="0" w:line="240" w:lineRule="auto"/>
        <w:ind w:firstLine="851"/>
        <w:rPr>
          <w:rFonts w:ascii="Times New Roman" w:eastAsia="Times New Roman" w:hAnsi="Times New Roman" w:cs="Times New Roman"/>
          <w:b/>
          <w:sz w:val="28"/>
          <w:szCs w:val="28"/>
          <w:lang w:eastAsia="ar-SA"/>
        </w:rPr>
      </w:pPr>
    </w:p>
    <w:p w:rsidR="00BC7372" w:rsidRPr="00BC7372" w:rsidRDefault="00BC7372" w:rsidP="00BC7372">
      <w:pPr>
        <w:keepLines/>
        <w:widowControl w:val="0"/>
        <w:suppressAutoHyphens/>
        <w:autoSpaceDE w:val="0"/>
        <w:spacing w:after="0" w:line="240" w:lineRule="auto"/>
        <w:ind w:firstLine="851"/>
        <w:rPr>
          <w:rFonts w:ascii="Times New Roman" w:eastAsia="Times New Roman" w:hAnsi="Times New Roman" w:cs="Times New Roman"/>
          <w:b/>
          <w:kern w:val="2"/>
          <w:sz w:val="28"/>
          <w:szCs w:val="28"/>
          <w:lang w:eastAsia="ar-SA"/>
        </w:rPr>
      </w:pPr>
      <w:r w:rsidRPr="00BC7372">
        <w:rPr>
          <w:rFonts w:ascii="Times New Roman" w:eastAsia="Times New Roman" w:hAnsi="Times New Roman" w:cs="Times New Roman"/>
          <w:b/>
          <w:sz w:val="28"/>
          <w:szCs w:val="28"/>
          <w:lang w:eastAsia="ar-SA"/>
        </w:rPr>
        <w:t>Статья 48.</w:t>
      </w:r>
      <w:r w:rsidRPr="00BC7372">
        <w:rPr>
          <w:rFonts w:ascii="Times New Roman" w:eastAsia="Times New Roman" w:hAnsi="Times New Roman" w:cs="Times New Roman"/>
          <w:b/>
          <w:kern w:val="2"/>
          <w:sz w:val="28"/>
          <w:szCs w:val="28"/>
          <w:lang w:eastAsia="ar-SA"/>
        </w:rPr>
        <w:t xml:space="preserve"> Органы местного самоуправления – юридические лица</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spacing w:val="-8"/>
          <w:sz w:val="28"/>
          <w:szCs w:val="28"/>
          <w:lang w:eastAsia="ar-SA"/>
        </w:rPr>
      </w:pPr>
      <w:r w:rsidRPr="00BC7372">
        <w:rPr>
          <w:rFonts w:ascii="Times New Roman" w:eastAsia="Times New Roman" w:hAnsi="Times New Roman" w:cs="Times New Roman"/>
          <w:spacing w:val="-8"/>
          <w:sz w:val="28"/>
          <w:szCs w:val="28"/>
          <w:lang w:eastAsia="ar-SA"/>
        </w:rPr>
        <w:t>1. Совет, администрация, К</w:t>
      </w:r>
      <w:r w:rsidRPr="00BC7372">
        <w:rPr>
          <w:rFonts w:ascii="Times New Roman" w:eastAsia="Times New Roman" w:hAnsi="Times New Roman" w:cs="Times New Roman"/>
          <w:bCs/>
          <w:spacing w:val="-8"/>
          <w:sz w:val="28"/>
          <w:szCs w:val="28"/>
          <w:lang w:eastAsia="ar-SA"/>
        </w:rPr>
        <w:t>онтрольно-счетная палата</w:t>
      </w:r>
      <w:r w:rsidRPr="00BC7372">
        <w:rPr>
          <w:rFonts w:ascii="Times New Roman" w:eastAsia="Times New Roman" w:hAnsi="Times New Roman" w:cs="Times New Roman"/>
          <w:b/>
          <w:bCs/>
          <w:spacing w:val="-8"/>
          <w:sz w:val="28"/>
          <w:szCs w:val="28"/>
          <w:lang w:eastAsia="ar-SA"/>
        </w:rPr>
        <w:t xml:space="preserve"> </w:t>
      </w:r>
      <w:r w:rsidRPr="00BC7372">
        <w:rPr>
          <w:rFonts w:ascii="Times New Roman" w:eastAsia="Times New Roman" w:hAnsi="Times New Roman" w:cs="Times New Roman"/>
          <w:spacing w:val="-8"/>
          <w:sz w:val="28"/>
          <w:szCs w:val="28"/>
          <w:lang w:eastAsia="ar-SA"/>
        </w:rPr>
        <w:t>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законодательством.</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Совет, администрация и К</w:t>
      </w:r>
      <w:r w:rsidRPr="00BC7372">
        <w:rPr>
          <w:rFonts w:ascii="Times New Roman" w:eastAsia="Times New Roman" w:hAnsi="Times New Roman" w:cs="Times New Roman"/>
          <w:bCs/>
          <w:sz w:val="28"/>
          <w:szCs w:val="28"/>
          <w:lang w:eastAsia="ar-SA"/>
        </w:rPr>
        <w:t>онтрольно-счетная палата</w:t>
      </w:r>
      <w:r w:rsidRPr="00BC7372">
        <w:rPr>
          <w:rFonts w:ascii="Times New Roman" w:eastAsia="Times New Roman" w:hAnsi="Times New Roman" w:cs="Times New Roman"/>
          <w:sz w:val="28"/>
          <w:szCs w:val="28"/>
          <w:lang w:eastAsia="ar-SA"/>
        </w:rPr>
        <w:t xml:space="preserve"> 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применительно к казенным учреждениям.</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Основаниями для государственной регистрации органов местного самоуправления муниципального образования Щербиновский район в качестве юридических лиц являются настоящий Устав и решение о создании соответствующего органа местного самоуправления муниципального образования Щербиновский район с правами юридического лица.</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Советом положения о нем по представлению главы муниципального образования Щербиновский район.</w:t>
      </w:r>
    </w:p>
    <w:p w:rsidR="00BC7372" w:rsidRPr="00BC7372" w:rsidRDefault="00BC7372" w:rsidP="00BC7372">
      <w:pPr>
        <w:keepNext/>
        <w:numPr>
          <w:ilvl w:val="0"/>
          <w:numId w:val="3"/>
        </w:numPr>
        <w:suppressAutoHyphens/>
        <w:spacing w:before="120" w:after="60" w:line="240" w:lineRule="auto"/>
        <w:jc w:val="center"/>
        <w:outlineLvl w:val="0"/>
        <w:rPr>
          <w:rFonts w:ascii="Times New Roman" w:eastAsia="Times New Roman" w:hAnsi="Times New Roman" w:cs="Times New Roman"/>
          <w:b/>
          <w:bCs/>
          <w:sz w:val="28"/>
          <w:szCs w:val="28"/>
          <w:lang w:eastAsia="ar-SA"/>
        </w:rPr>
      </w:pPr>
      <w:r w:rsidRPr="00BC7372">
        <w:rPr>
          <w:rFonts w:ascii="Times New Roman" w:eastAsia="Times New Roman" w:hAnsi="Times New Roman" w:cs="Times New Roman"/>
          <w:b/>
          <w:bCs/>
          <w:sz w:val="28"/>
          <w:szCs w:val="28"/>
          <w:lang w:eastAsia="ar-SA"/>
        </w:rPr>
        <w:t>ГЛАВА 6. МУНИЦИПАЛЬНАЯ СЛУЖБА</w:t>
      </w:r>
    </w:p>
    <w:p w:rsidR="00BC7372" w:rsidRPr="00BC7372" w:rsidRDefault="00BC7372" w:rsidP="00BC7372">
      <w:pPr>
        <w:keepNext/>
        <w:numPr>
          <w:ilvl w:val="0"/>
          <w:numId w:val="3"/>
        </w:numPr>
        <w:tabs>
          <w:tab w:val="left" w:pos="0"/>
          <w:tab w:val="left" w:pos="432"/>
        </w:tabs>
        <w:suppressAutoHyphens/>
        <w:spacing w:before="120" w:after="60" w:line="240" w:lineRule="auto"/>
        <w:ind w:firstLine="900"/>
        <w:jc w:val="both"/>
        <w:outlineLvl w:val="0"/>
        <w:rPr>
          <w:rFonts w:ascii="Times New Roman" w:eastAsia="Times New Roman" w:hAnsi="Times New Roman" w:cs="Times New Roman"/>
          <w:b/>
          <w:bCs/>
          <w:sz w:val="28"/>
          <w:szCs w:val="28"/>
          <w:lang w:eastAsia="ar-SA"/>
        </w:rPr>
      </w:pPr>
      <w:r w:rsidRPr="00BC7372">
        <w:rPr>
          <w:rFonts w:ascii="Times New Roman" w:eastAsia="Times New Roman" w:hAnsi="Times New Roman" w:cs="Times New Roman"/>
          <w:b/>
          <w:bCs/>
          <w:sz w:val="28"/>
          <w:szCs w:val="28"/>
          <w:lang w:eastAsia="ar-SA"/>
        </w:rPr>
        <w:t>Статья 49. Муниципальная служба</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Представителем нанимателя (работодателем) для муниципального служащего администрации является глава муниципального образования Щербиновский район либо иное лицо, уполномоченное исполнять обязанности представителя нанимателя (работодателя).</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Представителем нанимателя (работодателем) для муниципального служащего Контрольно-счетной палаты является председатель Контрольно-счетной палаты либо иное лицо, уполномоченное исполнять обязанности представителя нанимателя (работодателя).</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3. </w:t>
      </w:r>
      <w:r w:rsidRPr="00BC7372">
        <w:rPr>
          <w:rFonts w:ascii="Times New Roman" w:eastAsia="Times New Roman" w:hAnsi="Times New Roman" w:cs="Times New Roman"/>
          <w:sz w:val="28"/>
          <w:szCs w:val="20"/>
          <w:lang w:eastAsia="ar-SA"/>
        </w:rPr>
        <w:t xml:space="preserve">Правовые основы муниципальной службы в муниципальном образовании Щербиновский район составляют Конституция Российской Федерации, Федеральный закон от 02.03.2007 года № 25-ФЗ «О муниципальной службе в Российской Федерации» (далее – Федеральный </w:t>
      </w:r>
      <w:r w:rsidRPr="00BC7372">
        <w:rPr>
          <w:rFonts w:ascii="Times New Roman" w:eastAsia="Times New Roman" w:hAnsi="Times New Roman" w:cs="Times New Roman"/>
          <w:sz w:val="28"/>
          <w:szCs w:val="20"/>
          <w:lang w:eastAsia="ar-SA"/>
        </w:rPr>
        <w:lastRenderedPageBreak/>
        <w:t>закон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08.06.2007 года № 1244-КЗ «О муниципальной службе в Краснодарском крае» (далее – Закон Краснодарского края «О муниципальной службе в Краснодарском крае»), законы и иные нормативные правовые акты Краснодарского края, настоящий Устав, правовые акты органов местного самоуправления муниципального образования Щербиновский район</w:t>
      </w:r>
      <w:r w:rsidRPr="00BC7372">
        <w:rPr>
          <w:rFonts w:ascii="Times New Roman" w:eastAsia="Times New Roman" w:hAnsi="Times New Roman" w:cs="Times New Roman"/>
          <w:bCs/>
          <w:sz w:val="28"/>
          <w:szCs w:val="28"/>
          <w:lang w:eastAsia="ar-SA"/>
        </w:rPr>
        <w:t>.</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4. Муниципальный служащий обязан соблюдать ограничения и запреты, связанные с муниципальной службой, ежегодно представлять сведения о доходах, об имуществе и обязательствах имущественного характера.</w:t>
      </w:r>
    </w:p>
    <w:p w:rsidR="00BC7372" w:rsidRPr="00BC7372" w:rsidRDefault="00BC7372" w:rsidP="00BC7372">
      <w:pPr>
        <w:spacing w:after="0" w:line="240" w:lineRule="auto"/>
        <w:ind w:firstLine="720"/>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Статья 50.</w:t>
      </w:r>
      <w:r w:rsidRPr="00BC7372">
        <w:rPr>
          <w:rFonts w:ascii="Times New Roman" w:eastAsia="Times New Roman" w:hAnsi="Times New Roman" w:cs="Times New Roman"/>
          <w:sz w:val="28"/>
          <w:szCs w:val="28"/>
          <w:lang w:eastAsia="ar-SA"/>
        </w:rPr>
        <w:t xml:space="preserve"> </w:t>
      </w:r>
      <w:r w:rsidRPr="00BC7372">
        <w:rPr>
          <w:rFonts w:ascii="Times New Roman" w:eastAsia="Times New Roman" w:hAnsi="Times New Roman" w:cs="Times New Roman"/>
          <w:b/>
          <w:sz w:val="28"/>
          <w:szCs w:val="28"/>
          <w:lang w:eastAsia="ar-SA"/>
        </w:rPr>
        <w:t>Муниципальные должности и</w:t>
      </w:r>
      <w:r w:rsidRPr="00BC7372">
        <w:rPr>
          <w:rFonts w:ascii="Times New Roman" w:eastAsia="Times New Roman" w:hAnsi="Times New Roman" w:cs="Times New Roman"/>
          <w:sz w:val="28"/>
          <w:szCs w:val="28"/>
          <w:lang w:eastAsia="ar-SA"/>
        </w:rPr>
        <w:t xml:space="preserve"> д</w:t>
      </w:r>
      <w:r w:rsidRPr="00BC7372">
        <w:rPr>
          <w:rFonts w:ascii="Times New Roman" w:eastAsia="Times New Roman" w:hAnsi="Times New Roman" w:cs="Times New Roman"/>
          <w:b/>
          <w:sz w:val="28"/>
          <w:szCs w:val="28"/>
          <w:lang w:eastAsia="ar-SA"/>
        </w:rPr>
        <w:t>олжности муниципальной службы</w:t>
      </w:r>
    </w:p>
    <w:p w:rsidR="00BC7372" w:rsidRPr="00BC7372" w:rsidRDefault="00BC7372" w:rsidP="00BC7372">
      <w:pPr>
        <w:spacing w:after="0" w:line="240" w:lineRule="auto"/>
        <w:ind w:firstLine="900"/>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1. Уставом в соответствии с Законом Краснодарского края от 08.06.2007 года № 1243-КЗ «О Реестре муниципальных должностей и Реестре должностей муниципальной службы в Краснодарском крае» устанавливаются следующие муниципальные должности:</w:t>
      </w:r>
    </w:p>
    <w:p w:rsidR="00BC7372" w:rsidRPr="00BC7372" w:rsidRDefault="00BC7372" w:rsidP="00BC7372">
      <w:pPr>
        <w:spacing w:after="0" w:line="240" w:lineRule="auto"/>
        <w:ind w:firstLine="900"/>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 глава муниципального образования </w:t>
      </w:r>
      <w:r w:rsidRPr="00BC7372">
        <w:rPr>
          <w:rFonts w:ascii="Times New Roman" w:eastAsia="Times New Roman" w:hAnsi="Times New Roman" w:cs="Times New Roman"/>
          <w:bCs/>
          <w:kern w:val="2"/>
          <w:sz w:val="28"/>
          <w:szCs w:val="28"/>
          <w:lang w:eastAsia="ar-SA"/>
        </w:rPr>
        <w:t xml:space="preserve">Щербиновский </w:t>
      </w:r>
      <w:r w:rsidRPr="00BC7372">
        <w:rPr>
          <w:rFonts w:ascii="Times New Roman" w:eastAsia="Times New Roman" w:hAnsi="Times New Roman" w:cs="Times New Roman"/>
          <w:bCs/>
          <w:sz w:val="28"/>
          <w:szCs w:val="28"/>
          <w:lang w:eastAsia="ar-SA"/>
        </w:rPr>
        <w:t>район;</w:t>
      </w:r>
    </w:p>
    <w:p w:rsidR="00BC7372" w:rsidRPr="00BC7372" w:rsidRDefault="00BC7372" w:rsidP="00BC7372">
      <w:pPr>
        <w:spacing w:after="0" w:line="240" w:lineRule="auto"/>
        <w:ind w:firstLine="900"/>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 председатель Совета муниципального образования </w:t>
      </w:r>
      <w:r w:rsidRPr="00BC7372">
        <w:rPr>
          <w:rFonts w:ascii="Times New Roman" w:eastAsia="Times New Roman" w:hAnsi="Times New Roman" w:cs="Times New Roman"/>
          <w:bCs/>
          <w:kern w:val="2"/>
          <w:sz w:val="28"/>
          <w:szCs w:val="28"/>
          <w:lang w:eastAsia="ar-SA"/>
        </w:rPr>
        <w:t xml:space="preserve">Щербиновский  </w:t>
      </w:r>
      <w:r w:rsidRPr="00BC7372">
        <w:rPr>
          <w:rFonts w:ascii="Times New Roman" w:eastAsia="Times New Roman" w:hAnsi="Times New Roman" w:cs="Times New Roman"/>
          <w:bCs/>
          <w:sz w:val="28"/>
          <w:szCs w:val="28"/>
          <w:lang w:eastAsia="ar-SA"/>
        </w:rPr>
        <w:t>район;</w:t>
      </w:r>
    </w:p>
    <w:p w:rsidR="00BC7372" w:rsidRPr="00BC7372" w:rsidRDefault="00BC7372" w:rsidP="00BC7372">
      <w:pPr>
        <w:spacing w:after="0" w:line="240" w:lineRule="auto"/>
        <w:ind w:firstLine="900"/>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 заместитель председателя Совета муниципального образования </w:t>
      </w:r>
      <w:r w:rsidRPr="00BC7372">
        <w:rPr>
          <w:rFonts w:ascii="Times New Roman" w:eastAsia="Times New Roman" w:hAnsi="Times New Roman" w:cs="Times New Roman"/>
          <w:bCs/>
          <w:kern w:val="2"/>
          <w:sz w:val="28"/>
          <w:szCs w:val="28"/>
          <w:lang w:eastAsia="ar-SA"/>
        </w:rPr>
        <w:t xml:space="preserve">Щербиновский </w:t>
      </w:r>
      <w:r w:rsidRPr="00BC7372">
        <w:rPr>
          <w:rFonts w:ascii="Times New Roman" w:eastAsia="Times New Roman" w:hAnsi="Times New Roman" w:cs="Times New Roman"/>
          <w:bCs/>
          <w:sz w:val="28"/>
          <w:szCs w:val="28"/>
          <w:lang w:eastAsia="ar-SA"/>
        </w:rPr>
        <w:t>район;</w:t>
      </w:r>
    </w:p>
    <w:p w:rsidR="00BC7372" w:rsidRPr="00BC7372" w:rsidRDefault="00BC7372" w:rsidP="00BC7372">
      <w:pPr>
        <w:spacing w:after="0" w:line="240" w:lineRule="auto"/>
        <w:ind w:firstLine="900"/>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 председатель комиссии Совета муниципального образования </w:t>
      </w:r>
      <w:r w:rsidRPr="00BC7372">
        <w:rPr>
          <w:rFonts w:ascii="Times New Roman" w:eastAsia="Times New Roman" w:hAnsi="Times New Roman" w:cs="Times New Roman"/>
          <w:bCs/>
          <w:kern w:val="2"/>
          <w:sz w:val="28"/>
          <w:szCs w:val="28"/>
          <w:lang w:eastAsia="ar-SA"/>
        </w:rPr>
        <w:t xml:space="preserve">Щербиновский </w:t>
      </w:r>
      <w:r w:rsidRPr="00BC7372">
        <w:rPr>
          <w:rFonts w:ascii="Times New Roman" w:eastAsia="Times New Roman" w:hAnsi="Times New Roman" w:cs="Times New Roman"/>
          <w:bCs/>
          <w:sz w:val="28"/>
          <w:szCs w:val="28"/>
          <w:lang w:eastAsia="ar-SA"/>
        </w:rPr>
        <w:t>район;</w:t>
      </w:r>
    </w:p>
    <w:p w:rsidR="00BC7372" w:rsidRPr="00BC7372" w:rsidRDefault="00BC7372" w:rsidP="00BC7372">
      <w:pPr>
        <w:spacing w:after="0" w:line="240" w:lineRule="auto"/>
        <w:ind w:firstLine="900"/>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 депутат Совета муниципального образования </w:t>
      </w:r>
      <w:r w:rsidRPr="00BC7372">
        <w:rPr>
          <w:rFonts w:ascii="Times New Roman" w:eastAsia="Times New Roman" w:hAnsi="Times New Roman" w:cs="Times New Roman"/>
          <w:bCs/>
          <w:kern w:val="2"/>
          <w:sz w:val="28"/>
          <w:szCs w:val="28"/>
          <w:lang w:eastAsia="ar-SA"/>
        </w:rPr>
        <w:t xml:space="preserve">Щербиновский </w:t>
      </w:r>
      <w:r w:rsidRPr="00BC7372">
        <w:rPr>
          <w:rFonts w:ascii="Times New Roman" w:eastAsia="Times New Roman" w:hAnsi="Times New Roman" w:cs="Times New Roman"/>
          <w:bCs/>
          <w:sz w:val="28"/>
          <w:szCs w:val="28"/>
          <w:lang w:eastAsia="ar-SA"/>
        </w:rPr>
        <w:t>район;</w:t>
      </w:r>
    </w:p>
    <w:p w:rsidR="00BC7372" w:rsidRPr="00BC7372" w:rsidRDefault="00BC7372" w:rsidP="00BC7372">
      <w:pPr>
        <w:spacing w:after="0" w:line="240" w:lineRule="auto"/>
        <w:ind w:firstLine="900"/>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председатель Контрольно-счетной палаты муниципального образования Щербиновский район.</w:t>
      </w:r>
    </w:p>
    <w:p w:rsidR="00BC7372" w:rsidRPr="00BC7372" w:rsidRDefault="00BC7372" w:rsidP="00BC7372">
      <w:pPr>
        <w:spacing w:after="0" w:line="240" w:lineRule="auto"/>
        <w:ind w:firstLine="900"/>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2. Должность муниципальной службы - должность в органе местного самоуправления, который образован в соответствии с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BC7372" w:rsidRPr="00BC7372" w:rsidRDefault="00BC7372" w:rsidP="00BC7372">
      <w:pPr>
        <w:spacing w:after="0" w:line="240" w:lineRule="auto"/>
        <w:ind w:firstLine="900"/>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3. Должности муниципальной службы устанавливаются правовыми актами органов местного самоуправления муниципального образования </w:t>
      </w:r>
      <w:r w:rsidRPr="00BC7372">
        <w:rPr>
          <w:rFonts w:ascii="Times New Roman" w:eastAsia="Times New Roman" w:hAnsi="Times New Roman" w:cs="Times New Roman"/>
          <w:bCs/>
          <w:kern w:val="2"/>
          <w:sz w:val="28"/>
          <w:szCs w:val="28"/>
          <w:lang w:eastAsia="ar-SA"/>
        </w:rPr>
        <w:t xml:space="preserve">Щербиновский </w:t>
      </w:r>
      <w:r w:rsidRPr="00BC7372">
        <w:rPr>
          <w:rFonts w:ascii="Times New Roman" w:eastAsia="Times New Roman" w:hAnsi="Times New Roman" w:cs="Times New Roman"/>
          <w:bCs/>
          <w:sz w:val="28"/>
          <w:szCs w:val="28"/>
          <w:lang w:eastAsia="ar-SA"/>
        </w:rPr>
        <w:t xml:space="preserve">район в соответствии с Законом Краснодарского края от 08.06.2007 года № 1243-КЗ «О Реестре муниципальных должностей и Реестре должностей муниципальной службы в Краснодарском крае». </w:t>
      </w:r>
    </w:p>
    <w:p w:rsidR="00BC7372" w:rsidRPr="00BC7372" w:rsidRDefault="00BC7372" w:rsidP="00BC7372">
      <w:pPr>
        <w:spacing w:after="0" w:line="240" w:lineRule="auto"/>
        <w:ind w:firstLine="900"/>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4. При составлении и утверждении штатного расписания органа местного самоуправления муниципального образования Щербиновский район используются наименования должностей муниципальной службы, установленные Законом Краснодарского края от 08.06.2007 года № 1243-КЗ «О Реестре муниципальных должностей и Реестре должностей муниципальной службы в Краснодарском крае».</w:t>
      </w:r>
    </w:p>
    <w:p w:rsidR="00BC7372" w:rsidRPr="00BC7372" w:rsidRDefault="00BC7372" w:rsidP="00BC7372">
      <w:pPr>
        <w:spacing w:after="0" w:line="240" w:lineRule="auto"/>
        <w:ind w:firstLine="900"/>
        <w:jc w:val="both"/>
        <w:rPr>
          <w:rFonts w:ascii="Times New Roman" w:eastAsia="Times New Roman" w:hAnsi="Times New Roman" w:cs="Times New Roman"/>
          <w:b/>
          <w:sz w:val="28"/>
          <w:szCs w:val="28"/>
          <w:lang w:eastAsia="ar-SA"/>
        </w:rPr>
      </w:pPr>
    </w:p>
    <w:p w:rsidR="00BC7372" w:rsidRPr="00BC7372" w:rsidRDefault="00BC7372" w:rsidP="00BC7372">
      <w:pPr>
        <w:keepNext/>
        <w:tabs>
          <w:tab w:val="left" w:pos="0"/>
          <w:tab w:val="left" w:pos="576"/>
        </w:tabs>
        <w:suppressAutoHyphens/>
        <w:spacing w:after="0" w:line="240" w:lineRule="auto"/>
        <w:ind w:firstLine="900"/>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lastRenderedPageBreak/>
        <w:t>Статья 51. Муниципальный служащий</w:t>
      </w:r>
    </w:p>
    <w:p w:rsidR="00BC7372" w:rsidRPr="00BC7372" w:rsidRDefault="00BC7372" w:rsidP="00BC7372">
      <w:pPr>
        <w:spacing w:after="0" w:line="240" w:lineRule="auto"/>
        <w:ind w:firstLine="900"/>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 муниципальной службе в Российской Федерации» в качестве</w:t>
      </w:r>
      <w:r w:rsidRPr="00BC7372">
        <w:rPr>
          <w:rFonts w:ascii="Times New Roman" w:eastAsia="Times New Roman" w:hAnsi="Times New Roman" w:cs="Times New Roman"/>
          <w:bCs/>
          <w:color w:val="FF0000"/>
          <w:sz w:val="28"/>
          <w:szCs w:val="28"/>
          <w:lang w:eastAsia="ar-SA"/>
        </w:rPr>
        <w:t xml:space="preserve"> </w:t>
      </w:r>
      <w:r w:rsidRPr="00BC7372">
        <w:rPr>
          <w:rFonts w:ascii="Times New Roman" w:eastAsia="Times New Roman" w:hAnsi="Times New Roman" w:cs="Times New Roman"/>
          <w:bCs/>
          <w:sz w:val="28"/>
          <w:szCs w:val="28"/>
          <w:lang w:eastAsia="ar-SA"/>
        </w:rPr>
        <w:t>ограничений, связанных с муниципальной службой.</w:t>
      </w:r>
    </w:p>
    <w:p w:rsidR="00BC7372" w:rsidRPr="00BC7372" w:rsidRDefault="00BC7372" w:rsidP="00BC7372">
      <w:pPr>
        <w:widowControl w:val="0"/>
        <w:spacing w:after="0" w:line="240" w:lineRule="auto"/>
        <w:ind w:firstLine="902"/>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2.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 муниципальной службе в Российской Федерации».</w:t>
      </w:r>
    </w:p>
    <w:p w:rsidR="00BC7372" w:rsidRPr="00BC7372" w:rsidRDefault="00BC7372" w:rsidP="00BC7372">
      <w:pPr>
        <w:spacing w:after="0" w:line="240" w:lineRule="auto"/>
        <w:ind w:firstLine="900"/>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бюджета муниципального образования Щербиновский район.</w:t>
      </w:r>
    </w:p>
    <w:p w:rsidR="00BC7372" w:rsidRPr="00BC7372" w:rsidRDefault="00BC7372" w:rsidP="00BC7372">
      <w:pPr>
        <w:spacing w:after="0" w:line="240" w:lineRule="auto"/>
        <w:ind w:firstLine="900"/>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4. Лица, исполняющие обязанности по техническому обеспечению деятельности органов местного самоуправления муниципального образования Щербиновский район, не замещают должности муниципальной службы муниципального образования Щербиновский район и не являются муниципальными служащими муниципального образования Щербиновский район.</w:t>
      </w:r>
    </w:p>
    <w:p w:rsidR="00BC7372" w:rsidRPr="00BC7372" w:rsidRDefault="00BC7372" w:rsidP="00BC7372">
      <w:pPr>
        <w:keepNext/>
        <w:tabs>
          <w:tab w:val="left" w:pos="0"/>
          <w:tab w:val="left" w:pos="576"/>
        </w:tabs>
        <w:suppressAutoHyphens/>
        <w:spacing w:before="120" w:after="60" w:line="240" w:lineRule="auto"/>
        <w:ind w:firstLine="900"/>
        <w:jc w:val="both"/>
        <w:outlineLvl w:val="1"/>
        <w:rPr>
          <w:rFonts w:ascii="Times New Roman" w:eastAsia="Times New Roman" w:hAnsi="Times New Roman" w:cs="Times New Roman"/>
          <w:b/>
          <w:iCs/>
          <w:sz w:val="28"/>
          <w:szCs w:val="28"/>
          <w:lang w:eastAsia="ar-SA"/>
        </w:rPr>
      </w:pPr>
    </w:p>
    <w:p w:rsidR="00BC7372" w:rsidRPr="00BC7372" w:rsidRDefault="00BC7372" w:rsidP="00BC7372">
      <w:pPr>
        <w:keepNext/>
        <w:tabs>
          <w:tab w:val="left" w:pos="0"/>
          <w:tab w:val="left" w:pos="576"/>
        </w:tabs>
        <w:suppressAutoHyphens/>
        <w:spacing w:before="120" w:after="60" w:line="240" w:lineRule="auto"/>
        <w:ind w:firstLine="900"/>
        <w:jc w:val="both"/>
        <w:outlineLvl w:val="1"/>
        <w:rPr>
          <w:rFonts w:ascii="Times New Roman" w:eastAsia="Times New Roman" w:hAnsi="Times New Roman" w:cs="Times New Roman"/>
          <w:b/>
          <w:iCs/>
          <w:sz w:val="28"/>
          <w:szCs w:val="28"/>
          <w:lang w:eastAsia="ar-SA"/>
        </w:rPr>
      </w:pPr>
      <w:r w:rsidRPr="00BC7372">
        <w:rPr>
          <w:rFonts w:ascii="Times New Roman" w:eastAsia="Times New Roman" w:hAnsi="Times New Roman" w:cs="Times New Roman"/>
          <w:b/>
          <w:iCs/>
          <w:sz w:val="28"/>
          <w:szCs w:val="28"/>
          <w:lang w:eastAsia="ar-SA"/>
        </w:rPr>
        <w:t>Статья 52. Основные права и основные обязанности</w:t>
      </w:r>
      <w:r w:rsidRPr="00BC7372">
        <w:rPr>
          <w:rFonts w:ascii="Times New Roman" w:eastAsia="Times New Roman" w:hAnsi="Times New Roman" w:cs="Times New Roman"/>
          <w:b/>
          <w:iCs/>
          <w:color w:val="FF0000"/>
          <w:sz w:val="28"/>
          <w:szCs w:val="28"/>
          <w:lang w:eastAsia="ar-SA"/>
        </w:rPr>
        <w:t xml:space="preserve"> </w:t>
      </w:r>
      <w:r w:rsidRPr="00BC7372">
        <w:rPr>
          <w:rFonts w:ascii="Times New Roman" w:eastAsia="Times New Roman" w:hAnsi="Times New Roman" w:cs="Times New Roman"/>
          <w:b/>
          <w:iCs/>
          <w:sz w:val="28"/>
          <w:szCs w:val="28"/>
          <w:lang w:eastAsia="ar-SA"/>
        </w:rPr>
        <w:t>муниципального служащего, ограничения и запреты, связанные с муниципальной службой</w:t>
      </w:r>
    </w:p>
    <w:p w:rsidR="00BC7372" w:rsidRPr="00BC7372" w:rsidRDefault="00BC7372" w:rsidP="00BC7372">
      <w:pPr>
        <w:widowControl w:val="0"/>
        <w:spacing w:after="0" w:line="240" w:lineRule="auto"/>
        <w:ind w:right="-2" w:firstLine="900"/>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Основные права и основные обязанности муниципального служащего, ограничения и запреты, связанные с муниципальной службой, устанавливаются Федеральным законом «О муниципальной службе в Российской Федерации», Законом Краснодарского края «О муниципальной службе в Краснодарском крае».</w:t>
      </w:r>
    </w:p>
    <w:p w:rsidR="00BC7372" w:rsidRPr="00BC7372" w:rsidRDefault="00BC7372" w:rsidP="00BC7372">
      <w:pPr>
        <w:widowControl w:val="0"/>
        <w:spacing w:after="0" w:line="240" w:lineRule="auto"/>
        <w:ind w:right="-2"/>
        <w:jc w:val="both"/>
        <w:rPr>
          <w:rFonts w:ascii="Times New Roman" w:eastAsia="Times New Roman" w:hAnsi="Times New Roman" w:cs="Times New Roman"/>
          <w:bCs/>
          <w:sz w:val="28"/>
          <w:szCs w:val="28"/>
          <w:lang w:eastAsia="ar-SA"/>
        </w:rPr>
      </w:pPr>
    </w:p>
    <w:p w:rsidR="00BC7372" w:rsidRPr="00BC7372" w:rsidRDefault="00BC7372" w:rsidP="00BC7372">
      <w:pPr>
        <w:spacing w:after="0" w:line="240" w:lineRule="auto"/>
        <w:ind w:firstLine="900"/>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Статья 53. Представление сведений о доходах, расходах, об имуществе и обязательствах имущественного характера</w:t>
      </w:r>
    </w:p>
    <w:p w:rsidR="00BC7372" w:rsidRPr="00BC7372" w:rsidRDefault="00BC7372" w:rsidP="00BC7372">
      <w:pPr>
        <w:widowControl w:val="0"/>
        <w:autoSpaceDE w:val="0"/>
        <w:autoSpaceDN w:val="0"/>
        <w:adjustRightInd w:val="0"/>
        <w:spacing w:after="0" w:line="240" w:lineRule="auto"/>
        <w:ind w:firstLine="900"/>
        <w:jc w:val="both"/>
        <w:outlineLvl w:val="1"/>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w:t>
      </w:r>
      <w:r w:rsidRPr="00BC7372">
        <w:rPr>
          <w:rFonts w:ascii="Times New Roman" w:eastAsia="Times New Roman" w:hAnsi="Times New Roman" w:cs="Times New Roman"/>
          <w:bCs/>
          <w:sz w:val="28"/>
          <w:szCs w:val="28"/>
          <w:lang w:eastAsia="ar-SA"/>
        </w:rPr>
        <w:lastRenderedPageBreak/>
        <w:t>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BC7372" w:rsidRPr="00BC7372" w:rsidRDefault="00BC7372" w:rsidP="00BC7372">
      <w:pPr>
        <w:spacing w:after="0" w:line="240" w:lineRule="auto"/>
        <w:ind w:firstLine="900"/>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Краснодарского края.</w:t>
      </w:r>
    </w:p>
    <w:p w:rsidR="00BC7372" w:rsidRPr="00BC7372" w:rsidRDefault="00BC7372" w:rsidP="00BC7372">
      <w:pPr>
        <w:autoSpaceDE w:val="0"/>
        <w:autoSpaceDN w:val="0"/>
        <w:adjustRightInd w:val="0"/>
        <w:spacing w:after="0" w:line="240" w:lineRule="auto"/>
        <w:ind w:firstLine="900"/>
        <w:jc w:val="both"/>
        <w:outlineLvl w:val="1"/>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14" w:history="1">
        <w:r w:rsidRPr="00BC7372">
          <w:rPr>
            <w:rFonts w:ascii="Times New Roman" w:eastAsia="Times New Roman" w:hAnsi="Times New Roman" w:cs="Times New Roman"/>
            <w:color w:val="000000"/>
            <w:sz w:val="24"/>
            <w:szCs w:val="28"/>
            <w:u w:val="single"/>
            <w:lang w:eastAsia="ar-SA"/>
          </w:rPr>
          <w:t>законом</w:t>
        </w:r>
      </w:hyperlink>
      <w:r w:rsidRPr="00BC7372">
        <w:rPr>
          <w:rFonts w:ascii="Times New Roman" w:eastAsia="Times New Roman" w:hAnsi="Times New Roman" w:cs="Times New Roman"/>
          <w:sz w:val="28"/>
          <w:szCs w:val="28"/>
          <w:lang w:eastAsia="ar-SA"/>
        </w:rPr>
        <w:t xml:space="preserve"> от 25 декабря 2008 года        № 273-ФЗ «О противодействии коррупции» и Федеральным </w:t>
      </w:r>
      <w:hyperlink r:id="rId15" w:history="1">
        <w:r w:rsidRPr="00BC7372">
          <w:rPr>
            <w:rFonts w:ascii="Times New Roman" w:eastAsia="Times New Roman" w:hAnsi="Times New Roman" w:cs="Times New Roman"/>
            <w:color w:val="000000"/>
            <w:sz w:val="24"/>
            <w:szCs w:val="28"/>
            <w:u w:val="single"/>
            <w:lang w:eastAsia="ar-SA"/>
          </w:rPr>
          <w:t>законом</w:t>
        </w:r>
      </w:hyperlink>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от 03 декабря 2012 года №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Краснодарского края, муниципальными правовыми актами.</w:t>
      </w:r>
    </w:p>
    <w:p w:rsidR="00BC7372" w:rsidRPr="00BC7372" w:rsidRDefault="00BC7372" w:rsidP="00BC7372">
      <w:pPr>
        <w:spacing w:after="0" w:line="240" w:lineRule="auto"/>
        <w:ind w:left="576" w:hanging="576"/>
        <w:jc w:val="both"/>
        <w:outlineLvl w:val="1"/>
        <w:rPr>
          <w:rFonts w:ascii="Times New Roman" w:eastAsia="Times New Roman" w:hAnsi="Times New Roman" w:cs="Arial"/>
          <w:b/>
          <w:bCs/>
          <w:i/>
          <w:iCs/>
          <w:sz w:val="28"/>
          <w:szCs w:val="28"/>
          <w:lang w:eastAsia="ar-SA"/>
        </w:rPr>
      </w:pPr>
    </w:p>
    <w:p w:rsidR="00BC7372" w:rsidRPr="00BC7372" w:rsidRDefault="00BC7372" w:rsidP="00BC7372">
      <w:pPr>
        <w:widowControl w:val="0"/>
        <w:spacing w:after="0" w:line="240" w:lineRule="auto"/>
        <w:ind w:firstLine="851"/>
        <w:jc w:val="both"/>
        <w:rPr>
          <w:rFonts w:ascii="Times New Roman" w:eastAsia="Times New Roman" w:hAnsi="Times New Roman" w:cs="Times New Roman"/>
          <w:b/>
          <w:sz w:val="28"/>
          <w:szCs w:val="20"/>
          <w:lang w:eastAsia="ar-SA"/>
        </w:rPr>
      </w:pPr>
      <w:r w:rsidRPr="00BC7372">
        <w:rPr>
          <w:rFonts w:ascii="Times New Roman" w:eastAsia="Times New Roman" w:hAnsi="Times New Roman" w:cs="Times New Roman"/>
          <w:b/>
          <w:sz w:val="28"/>
          <w:szCs w:val="20"/>
          <w:lang w:eastAsia="ar-SA"/>
        </w:rPr>
        <w:t>Статья 54. Гарантии для муниципального служащего</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Гарантии, предоставляемые муниципальному служащему, устанавливаются Федеральным законом «О муниципальной службе в Российской Федерации», Законом Краснодарского края «О муниципальной службе в Краснодарском крае».</w:t>
      </w:r>
    </w:p>
    <w:p w:rsidR="00BC7372" w:rsidRPr="00BC7372" w:rsidRDefault="00BC7372" w:rsidP="00BC7372">
      <w:pPr>
        <w:keepNext/>
        <w:tabs>
          <w:tab w:val="left" w:pos="0"/>
          <w:tab w:val="left" w:pos="576"/>
        </w:tabs>
        <w:suppressAutoHyphens/>
        <w:spacing w:after="0" w:line="240" w:lineRule="auto"/>
        <w:ind w:firstLine="851"/>
        <w:jc w:val="both"/>
        <w:outlineLvl w:val="1"/>
        <w:rPr>
          <w:rFonts w:ascii="Times New Roman" w:eastAsia="Times New Roman" w:hAnsi="Times New Roman" w:cs="Times New Roman"/>
          <w:b/>
          <w:bCs/>
          <w:iCs/>
          <w:sz w:val="28"/>
          <w:szCs w:val="28"/>
          <w:lang w:eastAsia="ar-SA"/>
        </w:rPr>
      </w:pPr>
    </w:p>
    <w:p w:rsidR="00BC7372" w:rsidRPr="00BC7372" w:rsidRDefault="00BC7372" w:rsidP="00BC7372">
      <w:pPr>
        <w:keepNext/>
        <w:tabs>
          <w:tab w:val="left" w:pos="0"/>
          <w:tab w:val="left" w:pos="576"/>
        </w:tabs>
        <w:suppressAutoHyphens/>
        <w:spacing w:after="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Статья 55. Аттестация муниципального служащего</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1. Для определения соответствия муниципального служащего замещаемой должности муниципальной службы проводится его аттестация.</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2. Аттестация муниципального служащего проводится один раз в три года.</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3. Порядок проведения аттестации муниципального служащего, а также перечень категорий муниципальных служащих, не подлежащих аттестации, устанавливаются Федеральным законом «О муниципальной службе в Российской Федерации».</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4.</w:t>
      </w:r>
      <w:r w:rsidRPr="00BC7372">
        <w:rPr>
          <w:rFonts w:ascii="Times New Roman" w:eastAsia="Times New Roman" w:hAnsi="Times New Roman" w:cs="Times New Roman"/>
          <w:bCs/>
          <w:color w:val="000000"/>
          <w:sz w:val="28"/>
          <w:szCs w:val="28"/>
          <w:lang w:eastAsia="ar-SA"/>
        </w:rPr>
        <w:t xml:space="preserve"> </w:t>
      </w:r>
      <w:r w:rsidRPr="00BC7372">
        <w:rPr>
          <w:rFonts w:ascii="Times New Roman" w:eastAsia="Times New Roman" w:hAnsi="Times New Roman" w:cs="Times New Roman"/>
          <w:bCs/>
          <w:sz w:val="28"/>
          <w:szCs w:val="28"/>
          <w:lang w:eastAsia="ar-SA"/>
        </w:rPr>
        <w:t>Положение о проведении аттестации муниципального служащего муниципального образования Щербиновский район утверждается муниципальным правовым актом муниципального образования Щербиновский район в соответствии с законами Краснодарского края.</w:t>
      </w:r>
    </w:p>
    <w:p w:rsidR="00BC7372" w:rsidRPr="00BC7372" w:rsidRDefault="00BC7372" w:rsidP="00BC7372">
      <w:pPr>
        <w:widowControl w:val="0"/>
        <w:spacing w:after="0" w:line="240" w:lineRule="auto"/>
        <w:ind w:right="-2" w:firstLine="708"/>
        <w:jc w:val="both"/>
        <w:rPr>
          <w:rFonts w:ascii="Times New Roman" w:eastAsia="Times New Roman" w:hAnsi="Times New Roman" w:cs="Times New Roman"/>
          <w:sz w:val="28"/>
          <w:szCs w:val="28"/>
          <w:lang w:eastAsia="ar-SA"/>
        </w:rPr>
      </w:pPr>
    </w:p>
    <w:p w:rsidR="00BC7372" w:rsidRPr="00BC7372" w:rsidRDefault="00BC7372" w:rsidP="00BC7372">
      <w:pPr>
        <w:widowControl w:val="0"/>
        <w:spacing w:after="0" w:line="240" w:lineRule="auto"/>
        <w:ind w:right="-2" w:firstLine="708"/>
        <w:jc w:val="both"/>
        <w:rPr>
          <w:rFonts w:ascii="Times New Roman" w:eastAsia="Times New Roman" w:hAnsi="Times New Roman" w:cs="Times New Roman"/>
          <w:sz w:val="28"/>
          <w:szCs w:val="28"/>
          <w:lang w:eastAsia="ar-SA"/>
        </w:rPr>
      </w:pPr>
    </w:p>
    <w:p w:rsidR="00BC7372" w:rsidRPr="00BC7372" w:rsidRDefault="00BC7372" w:rsidP="00BC7372">
      <w:pPr>
        <w:spacing w:after="0" w:line="240" w:lineRule="auto"/>
        <w:ind w:firstLine="851"/>
        <w:jc w:val="both"/>
        <w:rPr>
          <w:rFonts w:ascii="Times New Roman" w:eastAsia="Times New Roman" w:hAnsi="Times New Roman" w:cs="Times New Roman"/>
          <w:b/>
          <w:sz w:val="28"/>
          <w:szCs w:val="20"/>
          <w:lang w:eastAsia="ar-SA"/>
        </w:rPr>
      </w:pPr>
      <w:r w:rsidRPr="00BC7372">
        <w:rPr>
          <w:rFonts w:ascii="Times New Roman" w:eastAsia="Times New Roman" w:hAnsi="Times New Roman" w:cs="Times New Roman"/>
          <w:b/>
          <w:sz w:val="28"/>
          <w:szCs w:val="20"/>
          <w:lang w:eastAsia="ar-SA"/>
        </w:rPr>
        <w:t>Статья 56. Основания для расторжения трудового договора с муниципальным служащим</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lastRenderedPageBreak/>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 муниципальной службе в Российской Федерации», Законом Краснодарского края «О муниципальной службе в Краснодарском крае».</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p>
    <w:p w:rsidR="00BC7372" w:rsidRPr="00BC7372" w:rsidRDefault="00BC7372" w:rsidP="00BC7372">
      <w:pPr>
        <w:keepNext/>
        <w:numPr>
          <w:ilvl w:val="0"/>
          <w:numId w:val="3"/>
        </w:numPr>
        <w:tabs>
          <w:tab w:val="left" w:pos="0"/>
          <w:tab w:val="left" w:pos="432"/>
        </w:tabs>
        <w:suppressAutoHyphens/>
        <w:spacing w:before="120" w:after="60" w:line="240" w:lineRule="auto"/>
        <w:ind w:firstLine="708"/>
        <w:jc w:val="center"/>
        <w:outlineLvl w:val="0"/>
        <w:rPr>
          <w:rFonts w:ascii="Times New Roman" w:eastAsia="Times New Roman" w:hAnsi="Times New Roman" w:cs="Times New Roman"/>
          <w:sz w:val="28"/>
          <w:szCs w:val="20"/>
          <w:lang w:eastAsia="ar-SA"/>
        </w:rPr>
      </w:pPr>
      <w:r w:rsidRPr="00BC7372">
        <w:rPr>
          <w:rFonts w:ascii="Times New Roman" w:eastAsia="Times New Roman" w:hAnsi="Times New Roman" w:cs="Times New Roman"/>
          <w:b/>
          <w:bCs/>
          <w:sz w:val="28"/>
          <w:szCs w:val="28"/>
          <w:lang w:eastAsia="ar-SA"/>
        </w:rPr>
        <w:t>ГЛАВА 7. МУНИЦИПАЛЬНЫЕ ПРАВОВЫЕ АКТЫ</w:t>
      </w:r>
    </w:p>
    <w:p w:rsidR="00BC7372" w:rsidRPr="00BC7372" w:rsidRDefault="00BC7372" w:rsidP="00BC7372">
      <w:pPr>
        <w:keepNext/>
        <w:tabs>
          <w:tab w:val="left" w:pos="0"/>
          <w:tab w:val="left" w:pos="576"/>
        </w:tabs>
        <w:suppressAutoHyphens/>
        <w:spacing w:before="120" w:after="60" w:line="240" w:lineRule="auto"/>
        <w:ind w:firstLine="851"/>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Статья 57. Система муниципальных правовых актов</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В систему муниципальных правовых актов входят:</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Устав, правовые акты, принятые на местном референдуме;</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bCs/>
          <w:sz w:val="28"/>
          <w:szCs w:val="28"/>
          <w:lang w:eastAsia="ar-SA"/>
        </w:rPr>
        <w:t>2)</w:t>
      </w:r>
      <w:r w:rsidRPr="00BC7372">
        <w:rPr>
          <w:rFonts w:ascii="Times New Roman" w:eastAsia="Times New Roman" w:hAnsi="Times New Roman" w:cs="Times New Roman"/>
          <w:sz w:val="28"/>
          <w:szCs w:val="28"/>
          <w:lang w:eastAsia="ar-SA"/>
        </w:rPr>
        <w:t xml:space="preserve"> нормативные и иные правовые акты Совета;</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3)</w:t>
      </w:r>
      <w:r w:rsidRPr="00BC7372">
        <w:rPr>
          <w:rFonts w:ascii="Times New Roman" w:eastAsia="Times New Roman" w:hAnsi="Times New Roman" w:cs="Times New Roman"/>
          <w:sz w:val="28"/>
          <w:szCs w:val="28"/>
          <w:lang w:eastAsia="ar-SA"/>
        </w:rPr>
        <w:t xml:space="preserve"> правовые акты администрации, правовые акты Контрольно-счетной палаты, правовые акты председателя Контрольно-счетной палаты, </w:t>
      </w:r>
      <w:r w:rsidRPr="00BC7372">
        <w:rPr>
          <w:rFonts w:ascii="Times New Roman" w:eastAsia="Times New Roman" w:hAnsi="Times New Roman" w:cs="Times New Roman"/>
          <w:bCs/>
          <w:sz w:val="28"/>
          <w:szCs w:val="28"/>
          <w:lang w:eastAsia="ar-SA"/>
        </w:rPr>
        <w:t xml:space="preserve">правовые акты председателя Совета, </w:t>
      </w:r>
      <w:r w:rsidRPr="00BC7372">
        <w:rPr>
          <w:rFonts w:ascii="Times New Roman" w:eastAsia="Times New Roman" w:hAnsi="Times New Roman" w:cs="Times New Roman"/>
          <w:bCs/>
          <w:color w:val="000000"/>
          <w:sz w:val="28"/>
          <w:szCs w:val="28"/>
          <w:lang w:eastAsia="ar-SA"/>
        </w:rPr>
        <w:t>правовые акты руководителей органов администрации, обладающих правами юридического лица</w:t>
      </w:r>
      <w:r w:rsidRPr="00BC7372">
        <w:rPr>
          <w:rFonts w:ascii="Times New Roman" w:eastAsia="Times New Roman" w:hAnsi="Times New Roman" w:cs="Times New Roman"/>
          <w:bCs/>
          <w:sz w:val="28"/>
          <w:szCs w:val="28"/>
          <w:lang w:eastAsia="ar-SA"/>
        </w:rPr>
        <w:t>.</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Правовые акты могут являться нормативными правовыми или ненормативными правовыми и оформляются официальным документом.</w:t>
      </w:r>
    </w:p>
    <w:p w:rsidR="00BC7372" w:rsidRPr="00BC7372" w:rsidRDefault="00BC7372" w:rsidP="00BC7372">
      <w:pPr>
        <w:widowControl w:val="0"/>
        <w:tabs>
          <w:tab w:val="left" w:pos="-2160"/>
        </w:tab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Под нормативным правовым актом понимается изданный в установленном порядке акт уполномоченного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keepNext/>
        <w:tabs>
          <w:tab w:val="left" w:pos="0"/>
          <w:tab w:val="left" w:pos="576"/>
        </w:tabs>
        <w:suppressAutoHyphens/>
        <w:spacing w:after="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Статья 58. Подготовка муниципальных правовых актов</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1. Проекты муниципальных правовых актов могут вноситься в Совет главой муниципального образования Щербиновский район</w:t>
      </w:r>
      <w:r w:rsidRPr="00BC7372">
        <w:rPr>
          <w:rFonts w:ascii="Times New Roman" w:eastAsia="Times New Roman" w:hAnsi="Times New Roman" w:cs="Times New Roman"/>
          <w:bCs/>
          <w:color w:val="000000"/>
          <w:sz w:val="28"/>
          <w:szCs w:val="28"/>
          <w:lang w:eastAsia="ar-SA"/>
        </w:rPr>
        <w:t>, первым</w:t>
      </w:r>
      <w:r w:rsidRPr="00BC7372">
        <w:rPr>
          <w:rFonts w:ascii="Times New Roman" w:eastAsia="Times New Roman" w:hAnsi="Times New Roman" w:cs="Times New Roman"/>
          <w:bCs/>
          <w:color w:val="000000"/>
          <w:kern w:val="2"/>
          <w:sz w:val="28"/>
          <w:szCs w:val="28"/>
          <w:lang w:eastAsia="ar-SA"/>
        </w:rPr>
        <w:t xml:space="preserve"> заместителем главы муниципального образования Щербиновский район, заместителями главы муниципального образования Щербиновский район,</w:t>
      </w:r>
      <w:r w:rsidRPr="00BC7372">
        <w:rPr>
          <w:rFonts w:ascii="Times New Roman" w:eastAsia="Times New Roman" w:hAnsi="Times New Roman" w:cs="Times New Roman"/>
          <w:bCs/>
          <w:kern w:val="2"/>
          <w:sz w:val="28"/>
          <w:szCs w:val="28"/>
          <w:lang w:eastAsia="ar-SA"/>
        </w:rPr>
        <w:t xml:space="preserve"> руководителями отраслевых (функциональных) органов администрации с правами юридического лица, </w:t>
      </w:r>
      <w:r w:rsidRPr="00BC7372">
        <w:rPr>
          <w:rFonts w:ascii="Times New Roman" w:eastAsia="Times New Roman" w:hAnsi="Times New Roman" w:cs="Times New Roman"/>
          <w:bCs/>
          <w:sz w:val="28"/>
          <w:szCs w:val="28"/>
          <w:lang w:eastAsia="ar-SA"/>
        </w:rPr>
        <w:t>депутатами Совета, прокурором Щербиновского района, инициативными группами граждан, председателем Контрольно-счетной палаты.</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Проекты муниципальных правовых актов могут вноситься в администрацию главой муниципального образования Щербиновский район, первым заместителем главы муниципального образования Щербиновский район, заместителями главы муниципального образования Щербиновский район, </w:t>
      </w:r>
      <w:r w:rsidRPr="00BC7372">
        <w:rPr>
          <w:rFonts w:ascii="Times New Roman" w:eastAsia="Times New Roman" w:hAnsi="Times New Roman" w:cs="Times New Roman"/>
          <w:bCs/>
          <w:kern w:val="2"/>
          <w:sz w:val="28"/>
          <w:szCs w:val="28"/>
          <w:lang w:eastAsia="ar-SA"/>
        </w:rPr>
        <w:t xml:space="preserve">руководителями отраслевых (функциональных) органов администрации, </w:t>
      </w:r>
      <w:r w:rsidRPr="00BC7372">
        <w:rPr>
          <w:rFonts w:ascii="Times New Roman" w:eastAsia="Times New Roman" w:hAnsi="Times New Roman" w:cs="Times New Roman"/>
          <w:bCs/>
          <w:sz w:val="28"/>
          <w:szCs w:val="28"/>
          <w:lang w:eastAsia="ar-SA"/>
        </w:rPr>
        <w:t xml:space="preserve">депутатами Совета, прокурором Щербиновского района, </w:t>
      </w:r>
      <w:r w:rsidRPr="00BC7372">
        <w:rPr>
          <w:rFonts w:ascii="Times New Roman" w:eastAsia="Times New Roman" w:hAnsi="Times New Roman" w:cs="Times New Roman"/>
          <w:bCs/>
          <w:sz w:val="28"/>
          <w:szCs w:val="28"/>
          <w:lang w:eastAsia="ar-SA"/>
        </w:rPr>
        <w:lastRenderedPageBreak/>
        <w:t>инициативными группами граждан, председателем Контрольно-счетной палаты.</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муниципального образования Щербиновский район, на рассмотрение которых вносятся указанные проекты.</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keepNext/>
        <w:tabs>
          <w:tab w:val="left" w:pos="0"/>
          <w:tab w:val="left" w:pos="576"/>
        </w:tabs>
        <w:suppressAutoHyphens/>
        <w:spacing w:after="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Статья 59. Отмена муниципальных правовых актов и приостановление их действия</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w:t>
      </w:r>
      <w:r w:rsidRPr="00BC7372">
        <w:rPr>
          <w:rFonts w:ascii="Times New Roman" w:eastAsia="Times New Roman" w:hAnsi="Times New Roman" w:cs="Times New Roman"/>
          <w:bCs/>
          <w:sz w:val="28"/>
          <w:szCs w:val="28"/>
          <w:lang w:eastAsia="ar-SA"/>
        </w:rPr>
        <w:t>муниципального образования Щербиновский район</w:t>
      </w:r>
      <w:r w:rsidRPr="00BC7372">
        <w:rPr>
          <w:rFonts w:ascii="Times New Roman" w:eastAsia="Times New Roman" w:hAnsi="Times New Roman" w:cs="Times New Roman"/>
          <w:sz w:val="28"/>
          <w:szCs w:val="28"/>
          <w:lang w:eastAsia="ar-SA"/>
        </w:rPr>
        <w:t xml:space="preserve">,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w:t>
      </w:r>
      <w:r w:rsidRPr="00BC7372">
        <w:rPr>
          <w:rFonts w:ascii="Times New Roman" w:eastAsia="Times New Roman" w:hAnsi="Times New Roman" w:cs="Times New Roman"/>
          <w:bCs/>
          <w:sz w:val="28"/>
          <w:szCs w:val="28"/>
          <w:lang w:eastAsia="ar-SA"/>
        </w:rPr>
        <w:t>муниципального образования Щербиновский район</w:t>
      </w:r>
      <w:r w:rsidRPr="00BC7372">
        <w:rPr>
          <w:rFonts w:ascii="Times New Roman" w:eastAsia="Times New Roman" w:hAnsi="Times New Roman" w:cs="Times New Roman"/>
          <w:sz w:val="28"/>
          <w:szCs w:val="28"/>
          <w:lang w:eastAsia="ar-SA"/>
        </w:rPr>
        <w:t xml:space="preserve">,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w:t>
      </w:r>
      <w:r w:rsidRPr="00BC7372">
        <w:rPr>
          <w:rFonts w:ascii="Times New Roman" w:eastAsia="Times New Roman" w:hAnsi="Times New Roman" w:cs="Times New Roman"/>
          <w:bCs/>
          <w:sz w:val="28"/>
          <w:szCs w:val="28"/>
          <w:lang w:eastAsia="ar-SA"/>
        </w:rPr>
        <w:t>муниципального образования Щербиновский район</w:t>
      </w:r>
      <w:r w:rsidRPr="00BC7372">
        <w:rPr>
          <w:rFonts w:ascii="Times New Roman" w:eastAsia="Times New Roman" w:hAnsi="Times New Roman" w:cs="Times New Roman"/>
          <w:sz w:val="28"/>
          <w:szCs w:val="28"/>
          <w:lang w:eastAsia="ar-SA"/>
        </w:rPr>
        <w:t xml:space="preserve">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0"/>
          <w:lang w:eastAsia="ar-SA"/>
        </w:rPr>
        <w:t>2. Признание по решению суда закона Краснодарского края об установлении статуса муниципального образования Щербиновский район недействующим до вступления в силу нового закона Краснодарского края об установлении статуса муниципального образования Щербиновский район не может являться основанием для признания в судебном порядке недействующими муниципальных правовых актов муниципального образования Щербиновский район, принятых до вступления решения суда в законную силу, или для отмены данных муниципальных правовых актов.</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spacing w:after="0" w:line="240" w:lineRule="auto"/>
        <w:ind w:firstLine="851"/>
        <w:jc w:val="both"/>
        <w:rPr>
          <w:rFonts w:ascii="Times New Roman" w:eastAsia="Times New Roman" w:hAnsi="Times New Roman" w:cs="Times New Roman"/>
          <w:b/>
          <w:kern w:val="2"/>
          <w:sz w:val="28"/>
          <w:szCs w:val="28"/>
          <w:lang w:eastAsia="ar-SA"/>
        </w:rPr>
      </w:pPr>
      <w:r w:rsidRPr="00BC7372">
        <w:rPr>
          <w:rFonts w:ascii="Times New Roman" w:eastAsia="Times New Roman" w:hAnsi="Times New Roman" w:cs="Times New Roman"/>
          <w:b/>
          <w:kern w:val="2"/>
          <w:sz w:val="28"/>
          <w:szCs w:val="28"/>
          <w:lang w:eastAsia="ar-SA"/>
        </w:rPr>
        <w:t xml:space="preserve">Статья 60. Принятие Устава, внесение изменений и дополнений в Устав </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Устав принимается Советом.</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 Проект Устава, проект муниципального правового акта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w:t>
      </w:r>
      <w:r w:rsidRPr="00BC7372">
        <w:rPr>
          <w:rFonts w:ascii="Times New Roman" w:eastAsia="Times New Roman" w:hAnsi="Times New Roman" w:cs="Times New Roman"/>
          <w:sz w:val="28"/>
          <w:szCs w:val="28"/>
          <w:lang w:eastAsia="ar-SA"/>
        </w:rPr>
        <w:lastRenderedPageBreak/>
        <w:t xml:space="preserve">порядка учета предложений по проекту Устава, проекту указанного муниципального правового акта, а также порядка участия граждан в его обсуждении.  </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не требуется в случае, если указанные изменения и дополнения вносятся в целях приведения Устава в соответствие с Конституцией Российской Федерации, федеральными законами.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Совета.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4. Устав,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5. Устав, муниципальный правовой акт о внесении изменений и дополнений в Устав подлежат официальному опубликованию (обнародованию) после государственной регистрации и вступают в силу после их официального опубликования (обнародования).</w:t>
      </w:r>
    </w:p>
    <w:p w:rsidR="00BC7372" w:rsidRPr="00BC7372" w:rsidRDefault="00BC7372" w:rsidP="00BC7372">
      <w:pPr>
        <w:widowControl w:val="0"/>
        <w:tabs>
          <w:tab w:val="left" w:pos="142"/>
        </w:tabs>
        <w:suppressAutoHyphens/>
        <w:autoSpaceDE w:val="0"/>
        <w:spacing w:after="0" w:line="240" w:lineRule="auto"/>
        <w:ind w:firstLine="851"/>
        <w:jc w:val="both"/>
        <w:rPr>
          <w:rFonts w:ascii="Times New Roman" w:eastAsia="Times New Roman" w:hAnsi="Times New Roman" w:cs="Arial"/>
          <w:sz w:val="28"/>
          <w:szCs w:val="20"/>
          <w:lang w:eastAsia="ar-SA"/>
        </w:rPr>
      </w:pPr>
      <w:r w:rsidRPr="00BC7372">
        <w:rPr>
          <w:rFonts w:ascii="Times New Roman" w:eastAsia="Times New Roman" w:hAnsi="Times New Roman" w:cs="Arial"/>
          <w:sz w:val="28"/>
          <w:szCs w:val="20"/>
          <w:lang w:eastAsia="ar-SA"/>
        </w:rPr>
        <w:t>Глава муниципального образования Щербиновский район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BC7372" w:rsidRPr="00BC7372" w:rsidRDefault="00BC7372" w:rsidP="00BC7372">
      <w:pPr>
        <w:spacing w:after="0" w:line="240" w:lineRule="auto"/>
        <w:ind w:firstLine="851"/>
        <w:jc w:val="both"/>
        <w:rPr>
          <w:rFonts w:ascii="Times New Roman" w:eastAsia="Times New Roman" w:hAnsi="Times New Roman" w:cs="Times New Roman"/>
          <w:b/>
          <w:sz w:val="28"/>
          <w:szCs w:val="28"/>
          <w:lang w:eastAsia="ar-SA"/>
        </w:rPr>
      </w:pPr>
    </w:p>
    <w:p w:rsidR="00BC7372" w:rsidRPr="00BC7372" w:rsidRDefault="00BC7372" w:rsidP="00BC7372">
      <w:pPr>
        <w:keepNext/>
        <w:tabs>
          <w:tab w:val="left" w:pos="0"/>
          <w:tab w:val="left" w:pos="576"/>
        </w:tabs>
        <w:suppressAutoHyphens/>
        <w:spacing w:after="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Статья 61. Решения, принятые на местном референдуме</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 Решение, принятое на местном референдуме, действует на всей территории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 и может быть отменено или изменено не иначе как путем принятия решения на новом местном референдуме, но не ранее двух лет после принятия, либо признано недействительным в судебном порядке.</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pacing w:val="-4"/>
          <w:sz w:val="28"/>
          <w:szCs w:val="28"/>
          <w:lang w:eastAsia="ar-SA"/>
        </w:rPr>
      </w:pPr>
      <w:r w:rsidRPr="00BC7372">
        <w:rPr>
          <w:rFonts w:ascii="Times New Roman" w:eastAsia="Times New Roman" w:hAnsi="Times New Roman" w:cs="Times New Roman"/>
          <w:spacing w:val="-4"/>
          <w:sz w:val="28"/>
          <w:szCs w:val="28"/>
          <w:lang w:eastAsia="ar-SA"/>
        </w:rPr>
        <w:t>3. Решение, принятое на местном референдуме, регистрируется в Совете.</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4. Если для реализации решения, принятого на местном референдуме, требуется издание нормативного правового акта, орган местного самоуправления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 xml:space="preserve">район, в чью компетенцию входит данный вопрос, обязан в течение 15 дней со дня вступления в силу решения, принятого на местном референдуме, определить </w:t>
      </w:r>
      <w:r w:rsidRPr="00BC7372">
        <w:rPr>
          <w:rFonts w:ascii="Times New Roman" w:eastAsia="Times New Roman" w:hAnsi="Times New Roman" w:cs="Times New Roman"/>
          <w:sz w:val="28"/>
          <w:szCs w:val="28"/>
          <w:lang w:eastAsia="ar-SA"/>
        </w:rPr>
        <w:lastRenderedPageBreak/>
        <w:t>срок подготовки такого акта. Указанный срок не может превышать трех месяцев.</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5.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sz w:val="28"/>
          <w:szCs w:val="28"/>
          <w:lang w:eastAsia="ar-SA"/>
        </w:rPr>
        <w:t>район или досрочного прекращения полномочий Совета.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keepNext/>
        <w:tabs>
          <w:tab w:val="left" w:pos="0"/>
          <w:tab w:val="left" w:pos="576"/>
        </w:tabs>
        <w:suppressAutoHyphens/>
        <w:spacing w:after="0" w:line="240" w:lineRule="auto"/>
        <w:ind w:firstLine="851"/>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Статья 62. Правовые акты Совета</w:t>
      </w:r>
    </w:p>
    <w:p w:rsidR="00BC7372" w:rsidRPr="00BC7372" w:rsidRDefault="00BC7372" w:rsidP="00BC7372">
      <w:pPr>
        <w:tabs>
          <w:tab w:val="left" w:pos="-2160"/>
        </w:tabs>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муниципального образования</w:t>
      </w:r>
      <w:r w:rsidRPr="00BC7372">
        <w:rPr>
          <w:rFonts w:ascii="Times New Roman" w:eastAsia="Times New Roman" w:hAnsi="Times New Roman" w:cs="Times New Roman"/>
          <w:kern w:val="2"/>
          <w:sz w:val="28"/>
          <w:szCs w:val="28"/>
          <w:lang w:eastAsia="ar-SA"/>
        </w:rPr>
        <w:t xml:space="preserve"> Щербиновский </w:t>
      </w:r>
      <w:r w:rsidRPr="00BC7372">
        <w:rPr>
          <w:rFonts w:ascii="Times New Roman" w:eastAsia="Times New Roman" w:hAnsi="Times New Roman" w:cs="Times New Roman"/>
          <w:sz w:val="28"/>
          <w:szCs w:val="28"/>
          <w:lang w:eastAsia="ar-SA"/>
        </w:rPr>
        <w:t>район, решение об удалении главы муниципального образования Щербиновский район в отставку, а также решения, регулирующие вопросы порядка организации и деятельности Совета и по иным вопросам, отнесенным к его компетенции федеральными законами, законами Краснодарского края, настоящим Уставом.</w:t>
      </w:r>
    </w:p>
    <w:p w:rsidR="00BC7372" w:rsidRPr="00BC7372" w:rsidRDefault="00BC7372" w:rsidP="00BC7372">
      <w:pPr>
        <w:tabs>
          <w:tab w:val="left" w:pos="-2160"/>
        </w:tabs>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Правовые акты Совета принимаются на его сессиях в соответствии с регламентом Совета.</w:t>
      </w:r>
    </w:p>
    <w:p w:rsidR="00BC7372" w:rsidRPr="00BC7372" w:rsidRDefault="00BC7372" w:rsidP="00BC7372">
      <w:pPr>
        <w:tabs>
          <w:tab w:val="left" w:pos="-2160"/>
        </w:tabs>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Правовой акт Совета считается принятым, если за него проголосовало более половины от присутствующего на сессии Совета числа депутатов Совета, если Уставом или регламентом Совета не предусмотрено иное.</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Решения Совета, устанавливающие правила, обязательные для исполнения на территории муниципального образования</w:t>
      </w:r>
      <w:r w:rsidRPr="00BC7372">
        <w:rPr>
          <w:rFonts w:ascii="Times New Roman" w:eastAsia="Times New Roman" w:hAnsi="Times New Roman" w:cs="Times New Roman"/>
          <w:kern w:val="2"/>
          <w:sz w:val="28"/>
          <w:szCs w:val="28"/>
          <w:lang w:eastAsia="ar-SA"/>
        </w:rPr>
        <w:t xml:space="preserve"> Щербиновский район</w:t>
      </w:r>
      <w:r w:rsidRPr="00BC7372">
        <w:rPr>
          <w:rFonts w:ascii="Times New Roman" w:eastAsia="Times New Roman" w:hAnsi="Times New Roman" w:cs="Times New Roman"/>
          <w:sz w:val="28"/>
          <w:szCs w:val="28"/>
          <w:lang w:eastAsia="ar-SA"/>
        </w:rPr>
        <w:t>, принимаются большинством голосов от установленной численности депутатов Совета, если иное не установлено Федеральным законом от 06.10.2003 года     № 131-ФЗ «Об общих принципах организации местного самоуправления в Российской Федерации».</w:t>
      </w:r>
    </w:p>
    <w:p w:rsidR="00BC7372" w:rsidRPr="00BC7372" w:rsidRDefault="00BC7372" w:rsidP="00BC7372">
      <w:pPr>
        <w:tabs>
          <w:tab w:val="left" w:pos="-2160"/>
        </w:tab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4. Нормативный правовой акт, принятый Советом, направляется главе </w:t>
      </w:r>
      <w:r w:rsidRPr="00BC7372">
        <w:rPr>
          <w:rFonts w:ascii="Times New Roman" w:eastAsia="Times New Roman" w:hAnsi="Times New Roman" w:cs="Times New Roman"/>
          <w:kern w:val="2"/>
          <w:sz w:val="28"/>
          <w:szCs w:val="28"/>
          <w:lang w:eastAsia="ar-SA"/>
        </w:rPr>
        <w:t>муниципального образования Щербиновский район</w:t>
      </w:r>
      <w:r w:rsidRPr="00BC7372">
        <w:rPr>
          <w:rFonts w:ascii="Times New Roman" w:eastAsia="Times New Roman" w:hAnsi="Times New Roman" w:cs="Times New Roman"/>
          <w:sz w:val="28"/>
          <w:szCs w:val="28"/>
          <w:lang w:eastAsia="ar-SA"/>
        </w:rPr>
        <w:t xml:space="preserve"> для подписания и обнародования в течение 10 дней. Глава </w:t>
      </w:r>
      <w:r w:rsidRPr="00BC7372">
        <w:rPr>
          <w:rFonts w:ascii="Times New Roman" w:eastAsia="Times New Roman" w:hAnsi="Times New Roman" w:cs="Times New Roman"/>
          <w:kern w:val="2"/>
          <w:sz w:val="28"/>
          <w:szCs w:val="28"/>
          <w:lang w:eastAsia="ar-SA"/>
        </w:rPr>
        <w:t>муниципального образования Щербиновский район</w:t>
      </w:r>
      <w:r w:rsidRPr="00BC7372">
        <w:rPr>
          <w:rFonts w:ascii="Times New Roman" w:eastAsia="Times New Roman" w:hAnsi="Times New Roman" w:cs="Times New Roman"/>
          <w:sz w:val="28"/>
          <w:szCs w:val="28"/>
          <w:lang w:eastAsia="ar-SA"/>
        </w:rPr>
        <w:t xml:space="preserve">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w:t>
      </w:r>
    </w:p>
    <w:p w:rsidR="00BC7372" w:rsidRPr="00BC7372" w:rsidRDefault="00BC7372" w:rsidP="00BC7372">
      <w:pPr>
        <w:tabs>
          <w:tab w:val="left" w:pos="0"/>
        </w:tabs>
        <w:spacing w:after="0" w:line="240" w:lineRule="auto"/>
        <w:ind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8"/>
          <w:lang w:eastAsia="ru-RU"/>
        </w:rPr>
        <w:t xml:space="preserve">Если глава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sz w:val="28"/>
          <w:szCs w:val="28"/>
          <w:lang w:eastAsia="ru-RU"/>
        </w:rPr>
        <w:t xml:space="preserve"> 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sz w:val="28"/>
          <w:szCs w:val="28"/>
          <w:lang w:eastAsia="ru-RU"/>
        </w:rPr>
        <w:t xml:space="preserve"> в течение семи дней и обнародованию.</w:t>
      </w:r>
    </w:p>
    <w:p w:rsidR="00BC7372" w:rsidRPr="00BC7372" w:rsidRDefault="00BC7372" w:rsidP="00BC7372">
      <w:pPr>
        <w:tabs>
          <w:tab w:val="left" w:pos="-2160"/>
        </w:tab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lastRenderedPageBreak/>
        <w:t>5. Решение Совета должно содержать указание на финансовые, материально-технические и иные ресурсы, необходимые для его реализации.</w:t>
      </w:r>
    </w:p>
    <w:p w:rsidR="00BC7372" w:rsidRPr="00BC7372" w:rsidRDefault="00BC7372" w:rsidP="00BC7372">
      <w:pPr>
        <w:tabs>
          <w:tab w:val="left" w:pos="-2160"/>
        </w:tabs>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6. Нормативные правовые акты Совета, предусматривающие  установление, изменение и отмену местных налогов и сборов, осуществление расходов из средств бюджета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район</w:t>
      </w:r>
      <w:r w:rsidRPr="00BC7372">
        <w:rPr>
          <w:rFonts w:ascii="Times New Roman" w:eastAsia="Times New Roman" w:hAnsi="Times New Roman" w:cs="Times New Roman"/>
          <w:sz w:val="28"/>
          <w:szCs w:val="28"/>
          <w:lang w:eastAsia="ar-SA"/>
        </w:rPr>
        <w:t>, могут быть внесены на рассмотрение Совета только по инициативе главы</w:t>
      </w:r>
      <w:r w:rsidRPr="00BC7372">
        <w:rPr>
          <w:rFonts w:ascii="Times New Roman" w:eastAsia="Times New Roman" w:hAnsi="Times New Roman" w:cs="Times New Roman"/>
          <w:color w:val="000000"/>
          <w:sz w:val="28"/>
          <w:szCs w:val="28"/>
          <w:lang w:eastAsia="ar-SA"/>
        </w:rPr>
        <w:t xml:space="preserve">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color w:val="000000"/>
          <w:sz w:val="28"/>
          <w:szCs w:val="28"/>
          <w:lang w:eastAsia="ar-SA"/>
        </w:rPr>
        <w:t xml:space="preserve">район </w:t>
      </w:r>
      <w:r w:rsidRPr="00BC7372">
        <w:rPr>
          <w:rFonts w:ascii="Times New Roman" w:eastAsia="Times New Roman" w:hAnsi="Times New Roman" w:cs="Times New Roman"/>
          <w:sz w:val="28"/>
          <w:szCs w:val="28"/>
          <w:lang w:eastAsia="ar-SA"/>
        </w:rPr>
        <w:t>или при наличии заключения главы</w:t>
      </w:r>
      <w:r w:rsidRPr="00BC7372">
        <w:rPr>
          <w:rFonts w:ascii="Times New Roman" w:eastAsia="Times New Roman" w:hAnsi="Times New Roman" w:cs="Times New Roman"/>
          <w:color w:val="000000"/>
          <w:sz w:val="28"/>
          <w:szCs w:val="28"/>
          <w:lang w:eastAsia="ar-SA"/>
        </w:rPr>
        <w:t xml:space="preserve"> муниципального образования </w:t>
      </w:r>
      <w:r w:rsidRPr="00BC7372">
        <w:rPr>
          <w:rFonts w:ascii="Times New Roman" w:eastAsia="Times New Roman" w:hAnsi="Times New Roman" w:cs="Times New Roman"/>
          <w:kern w:val="2"/>
          <w:sz w:val="28"/>
          <w:szCs w:val="28"/>
          <w:lang w:eastAsia="ar-SA"/>
        </w:rPr>
        <w:t>Щербиновский</w:t>
      </w:r>
      <w:r w:rsidRPr="00BC7372">
        <w:rPr>
          <w:rFonts w:ascii="Arial" w:eastAsia="Times New Roman" w:hAnsi="Arial" w:cs="Arial"/>
          <w:kern w:val="2"/>
          <w:sz w:val="20"/>
          <w:szCs w:val="28"/>
          <w:lang w:eastAsia="ar-SA"/>
        </w:rPr>
        <w:t xml:space="preserve"> </w:t>
      </w:r>
      <w:r w:rsidRPr="00BC7372">
        <w:rPr>
          <w:rFonts w:ascii="Times New Roman" w:eastAsia="Times New Roman" w:hAnsi="Times New Roman" w:cs="Times New Roman"/>
          <w:kern w:val="2"/>
          <w:sz w:val="28"/>
          <w:szCs w:val="28"/>
          <w:lang w:eastAsia="ar-SA"/>
        </w:rPr>
        <w:t xml:space="preserve"> </w:t>
      </w:r>
      <w:r w:rsidRPr="00BC7372">
        <w:rPr>
          <w:rFonts w:ascii="Times New Roman" w:eastAsia="Times New Roman" w:hAnsi="Times New Roman" w:cs="Times New Roman"/>
          <w:sz w:val="28"/>
          <w:szCs w:val="28"/>
          <w:lang w:eastAsia="ar-SA"/>
        </w:rPr>
        <w:t>район.</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keepNext/>
        <w:tabs>
          <w:tab w:val="left" w:pos="0"/>
          <w:tab w:val="left" w:pos="576"/>
        </w:tabs>
        <w:suppressAutoHyphens/>
        <w:spacing w:after="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 xml:space="preserve">Статья 63. Правовые акты председателя Совета </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Председатель Совета издает постановления и распоряжения по вопросам организации деятельности Совета.</w:t>
      </w:r>
    </w:p>
    <w:p w:rsidR="00BC7372" w:rsidRPr="00BC7372" w:rsidRDefault="00BC7372" w:rsidP="00BC7372">
      <w:pPr>
        <w:widowControl w:val="0"/>
        <w:tabs>
          <w:tab w:val="left" w:pos="0"/>
          <w:tab w:val="left" w:pos="360"/>
        </w:tabs>
        <w:spacing w:after="0" w:line="200" w:lineRule="atLeast"/>
        <w:ind w:firstLine="851"/>
        <w:jc w:val="both"/>
        <w:rPr>
          <w:rFonts w:ascii="Times New Roman" w:eastAsia="Times New Roman" w:hAnsi="Times New Roman" w:cs="Times New Roman"/>
          <w:sz w:val="28"/>
          <w:szCs w:val="28"/>
          <w:lang w:eastAsia="ar-SA"/>
        </w:rPr>
      </w:pPr>
    </w:p>
    <w:p w:rsidR="00BC7372" w:rsidRPr="00BC7372" w:rsidRDefault="00BC7372" w:rsidP="00BC7372">
      <w:pPr>
        <w:spacing w:after="0" w:line="240" w:lineRule="auto"/>
        <w:ind w:firstLine="851"/>
        <w:jc w:val="both"/>
        <w:rPr>
          <w:rFonts w:ascii="Times New Roman" w:eastAsia="Times New Roman" w:hAnsi="Times New Roman" w:cs="Times New Roman"/>
          <w:b/>
          <w:iCs/>
          <w:sz w:val="28"/>
          <w:szCs w:val="28"/>
          <w:lang w:eastAsia="ar-SA"/>
        </w:rPr>
      </w:pPr>
      <w:r w:rsidRPr="00BC7372">
        <w:rPr>
          <w:rFonts w:ascii="Times New Roman" w:eastAsia="Times New Roman" w:hAnsi="Times New Roman" w:cs="Times New Roman"/>
          <w:b/>
          <w:iCs/>
          <w:sz w:val="28"/>
          <w:szCs w:val="28"/>
          <w:lang w:eastAsia="ar-SA"/>
        </w:rPr>
        <w:t>Статья 64. Правовые акты администрации</w:t>
      </w:r>
    </w:p>
    <w:p w:rsidR="00BC7372" w:rsidRPr="00BC7372" w:rsidRDefault="00BC7372" w:rsidP="00BC7372">
      <w:pPr>
        <w:spacing w:after="0" w:line="240" w:lineRule="auto"/>
        <w:ind w:firstLine="851"/>
        <w:jc w:val="both"/>
        <w:rPr>
          <w:rFonts w:ascii="Times New Roman" w:eastAsia="Times New Roman" w:hAnsi="Times New Roman" w:cs="Times New Roman"/>
          <w:iCs/>
          <w:sz w:val="28"/>
          <w:szCs w:val="28"/>
          <w:lang w:eastAsia="ar-SA"/>
        </w:rPr>
      </w:pPr>
      <w:r w:rsidRPr="00BC7372">
        <w:rPr>
          <w:rFonts w:ascii="Times New Roman" w:eastAsia="Times New Roman" w:hAnsi="Times New Roman" w:cs="Times New Roman"/>
          <w:iCs/>
          <w:sz w:val="28"/>
          <w:szCs w:val="28"/>
          <w:lang w:eastAsia="ar-SA"/>
        </w:rPr>
        <w:t xml:space="preserve">1. Глава муниципального образования Щербиновский район в пределах своих полномочий, установленных федеральными законами, законами Краснодарского края, Уставом, нормативными правовыми актами Совета, издает постановления администрации по вопросам местного значения </w:t>
      </w:r>
      <w:r w:rsidRPr="00BC7372">
        <w:rPr>
          <w:rFonts w:ascii="Times New Roman" w:eastAsia="Times New Roman" w:hAnsi="Times New Roman" w:cs="Times New Roman"/>
          <w:bCs/>
          <w:sz w:val="28"/>
          <w:szCs w:val="28"/>
          <w:lang w:eastAsia="ar-SA"/>
        </w:rPr>
        <w:t>муниципального образования Щербиновский район</w:t>
      </w:r>
      <w:r w:rsidRPr="00BC7372">
        <w:rPr>
          <w:rFonts w:ascii="Times New Roman" w:eastAsia="Times New Roman" w:hAnsi="Times New Roman" w:cs="Times New Roman"/>
          <w:iCs/>
          <w:sz w:val="28"/>
          <w:szCs w:val="28"/>
          <w:lang w:eastAsia="ar-SA"/>
        </w:rPr>
        <w:t xml:space="preserve"> и вопросам, связанным с осуществлением отдельных государственных полномочий, переданных органам местного самоуправления муниципального образования Щербиновский район федеральными законами и законами Краснодарского края, а также распоряжения администрации по вопросам организации работы администрации.</w:t>
      </w:r>
    </w:p>
    <w:p w:rsidR="00BC7372" w:rsidRPr="00BC7372" w:rsidRDefault="00BC7372" w:rsidP="00BC7372">
      <w:pPr>
        <w:widowControl w:val="0"/>
        <w:tabs>
          <w:tab w:val="left" w:pos="0"/>
          <w:tab w:val="left" w:pos="360"/>
        </w:tabs>
        <w:spacing w:after="0" w:line="200" w:lineRule="atLeast"/>
        <w:ind w:firstLine="851"/>
        <w:jc w:val="both"/>
        <w:rPr>
          <w:rFonts w:ascii="Times New Roman" w:eastAsia="Times New Roman" w:hAnsi="Times New Roman" w:cs="Times New Roman"/>
          <w:iCs/>
          <w:sz w:val="28"/>
          <w:szCs w:val="28"/>
          <w:lang w:eastAsia="ar-SA"/>
        </w:rPr>
      </w:pPr>
      <w:r w:rsidRPr="00BC7372">
        <w:rPr>
          <w:rFonts w:ascii="Times New Roman" w:eastAsia="Times New Roman" w:hAnsi="Times New Roman" w:cs="Times New Roman"/>
          <w:iCs/>
          <w:sz w:val="28"/>
          <w:szCs w:val="28"/>
          <w:lang w:eastAsia="ar-SA"/>
        </w:rPr>
        <w:t>2. Постановления и распоряжения администрации вступают в силу со дня их подписания, если иной порядок не установлен законодательством, настоящим Уставом или самим постановлением (распоряжением).</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autoSpaceDE w:val="0"/>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 xml:space="preserve">Статья 65. Правовые акты председателя Контрольно-счетной палаты </w:t>
      </w:r>
    </w:p>
    <w:p w:rsidR="00BC7372" w:rsidRPr="00BC7372" w:rsidRDefault="00BC7372" w:rsidP="00BC7372">
      <w:pPr>
        <w:widowControl w:val="0"/>
        <w:suppressAutoHyphens/>
        <w:autoSpaceDE w:val="0"/>
        <w:spacing w:after="0" w:line="240" w:lineRule="auto"/>
        <w:ind w:left="62"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bCs/>
          <w:sz w:val="28"/>
          <w:szCs w:val="28"/>
          <w:lang w:eastAsia="ar-SA"/>
        </w:rPr>
        <w:t xml:space="preserve">Председатель Контрольно-счетной палаты издает </w:t>
      </w:r>
      <w:r w:rsidRPr="00BC7372">
        <w:rPr>
          <w:rFonts w:ascii="Times New Roman" w:eastAsia="Times New Roman" w:hAnsi="Times New Roman" w:cs="Times New Roman"/>
          <w:sz w:val="28"/>
          <w:szCs w:val="28"/>
          <w:lang w:eastAsia="ar-SA"/>
        </w:rPr>
        <w:t xml:space="preserve">приказы  и распоряжения по вопросам, отнесенным к его компетенции настоящим Уставом, положением о Контрольно-счетной палате, а также правовыми актами Совета. </w:t>
      </w:r>
    </w:p>
    <w:p w:rsidR="00BC7372" w:rsidRPr="00BC7372" w:rsidRDefault="00BC7372" w:rsidP="00BC7372">
      <w:pPr>
        <w:autoSpaceDE w:val="0"/>
        <w:spacing w:after="0" w:line="240" w:lineRule="auto"/>
        <w:ind w:firstLine="851"/>
        <w:jc w:val="both"/>
        <w:rPr>
          <w:rFonts w:ascii="Times New Roman" w:eastAsia="Times New Roman" w:hAnsi="Times New Roman" w:cs="Times New Roman"/>
          <w:b/>
          <w:bCs/>
          <w:sz w:val="28"/>
          <w:szCs w:val="28"/>
          <w:lang w:eastAsia="ar-SA"/>
        </w:rPr>
      </w:pPr>
    </w:p>
    <w:p w:rsidR="00BC7372" w:rsidRPr="00BC7372" w:rsidRDefault="00BC7372" w:rsidP="00BC7372">
      <w:pPr>
        <w:tabs>
          <w:tab w:val="left" w:pos="-1276"/>
        </w:tabs>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Статья 66. Представления и предписания Контрольно-счетной палаты</w:t>
      </w:r>
    </w:p>
    <w:p w:rsidR="00BC7372" w:rsidRPr="00BC7372" w:rsidRDefault="00BC7372" w:rsidP="00BC7372">
      <w:pPr>
        <w:widowControl w:val="0"/>
        <w:numPr>
          <w:ilvl w:val="0"/>
          <w:numId w:val="11"/>
        </w:numPr>
        <w:tabs>
          <w:tab w:val="left" w:pos="-1276"/>
        </w:tabs>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Контрольно-счетная палата в пределах своих полномочий, установленных федеральным законодательством, муниципальными правовыми актами муниципального образования Щербиновский район, по результатам проведения контрольных мероприятий вправе вносить в органы местного самоуправления  муниципального образования Щербиновский район и муниципальные органы, проверяемые органы и организации и их должностным лицам представления для их рассмотрения и принятия </w:t>
      </w:r>
      <w:r w:rsidRPr="00BC7372">
        <w:rPr>
          <w:rFonts w:ascii="Times New Roman" w:eastAsia="Times New Roman" w:hAnsi="Times New Roman" w:cs="Times New Roman"/>
          <w:bCs/>
          <w:sz w:val="28"/>
          <w:szCs w:val="28"/>
          <w:lang w:eastAsia="ar-SA"/>
        </w:rPr>
        <w:lastRenderedPageBreak/>
        <w:t>мер по устранению выявленных нарушений и недостатков, предотвращению нанесения материального ущерба муниципальному образованию Щербиновский район или возмещению причиненного вреда, по привлечению к ответственности должностных лиц, виновных в допущенных нарушениях, а также мер по пресечению, устранению и предупреждению нарушений.</w:t>
      </w:r>
    </w:p>
    <w:p w:rsidR="00BC7372" w:rsidRPr="00BC7372" w:rsidRDefault="00BC7372" w:rsidP="00BC7372">
      <w:pPr>
        <w:widowControl w:val="0"/>
        <w:tabs>
          <w:tab w:val="left" w:pos="-1276"/>
        </w:tabs>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2. В случае выявления нарушений, требующих безотлагательных мер по их пресечению и предупреждению, а также в случае воспрепятствования проведению должностными лицами Контрольно-счетной палаты контрольных мероприятий Контрольно-счетная палата направляет в органы местного самоуправления муниципального образования Щербиновский район и муниципальные органы, проверяемые органы и организации и их должностным лицам предписание.</w:t>
      </w:r>
    </w:p>
    <w:p w:rsidR="00BC7372" w:rsidRPr="00BC7372" w:rsidRDefault="00BC7372" w:rsidP="00BC7372">
      <w:pPr>
        <w:widowControl w:val="0"/>
        <w:tabs>
          <w:tab w:val="left" w:pos="-1276"/>
        </w:tabs>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Предписание Контрольно-счетной палаты должно быть исполнено в установленные в нем сроки.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b/>
          <w:color w:val="000000"/>
          <w:sz w:val="28"/>
          <w:szCs w:val="28"/>
          <w:lang w:eastAsia="ar-SA"/>
        </w:rPr>
      </w:pPr>
      <w:r w:rsidRPr="00BC7372">
        <w:rPr>
          <w:rFonts w:ascii="Times New Roman" w:eastAsia="Times New Roman" w:hAnsi="Times New Roman" w:cs="Times New Roman"/>
          <w:b/>
          <w:sz w:val="28"/>
          <w:szCs w:val="28"/>
          <w:lang w:eastAsia="ar-SA"/>
        </w:rPr>
        <w:t>Статья 67.</w:t>
      </w:r>
      <w:r w:rsidRPr="00BC7372">
        <w:rPr>
          <w:rFonts w:ascii="Times New Roman" w:eastAsia="Times New Roman" w:hAnsi="Times New Roman" w:cs="Times New Roman"/>
          <w:b/>
          <w:color w:val="000000"/>
          <w:sz w:val="28"/>
          <w:szCs w:val="28"/>
          <w:lang w:eastAsia="ar-SA"/>
        </w:rPr>
        <w:t xml:space="preserve"> Правовые акты руководителей органов администрации, обладающих правами юридического лица</w:t>
      </w:r>
    </w:p>
    <w:p w:rsidR="00BC7372" w:rsidRPr="00BC7372" w:rsidRDefault="00BC7372" w:rsidP="00BC7372">
      <w:pPr>
        <w:widowControl w:val="0"/>
        <w:suppressAutoHyphens/>
        <w:autoSpaceDE w:val="0"/>
        <w:spacing w:after="0" w:line="240" w:lineRule="auto"/>
        <w:ind w:left="62"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Руководители отраслевых (функциональных) и территориальных органов администрации, обладающих правами юридического лица, издают распоряжения и приказы по вопросам, отнесенным к их компетенции настоящим Уставом, положениями об органах администрации, а также правовыми актами Совета, постановлениями и распоряжениями администрации. </w:t>
      </w:r>
    </w:p>
    <w:p w:rsidR="00BC7372" w:rsidRPr="00BC7372" w:rsidRDefault="00BC7372" w:rsidP="00BC7372">
      <w:pPr>
        <w:keepNext/>
        <w:tabs>
          <w:tab w:val="left" w:pos="0"/>
          <w:tab w:val="left" w:pos="576"/>
          <w:tab w:val="left" w:pos="8580"/>
        </w:tabs>
        <w:suppressAutoHyphens/>
        <w:spacing w:after="0" w:line="240" w:lineRule="auto"/>
        <w:ind w:firstLine="851"/>
        <w:jc w:val="both"/>
        <w:outlineLvl w:val="1"/>
        <w:rPr>
          <w:rFonts w:ascii="Times New Roman" w:eastAsia="Times New Roman" w:hAnsi="Times New Roman" w:cs="Times New Roman"/>
          <w:b/>
          <w:bCs/>
          <w:i/>
          <w:iCs/>
          <w:sz w:val="28"/>
          <w:szCs w:val="28"/>
          <w:lang w:eastAsia="ar-SA"/>
        </w:rPr>
      </w:pPr>
    </w:p>
    <w:p w:rsidR="00BC7372" w:rsidRPr="00BC7372" w:rsidRDefault="00BC7372" w:rsidP="00BC7372">
      <w:pPr>
        <w:keepNext/>
        <w:tabs>
          <w:tab w:val="left" w:pos="0"/>
          <w:tab w:val="left" w:pos="576"/>
          <w:tab w:val="left" w:pos="8580"/>
        </w:tabs>
        <w:suppressAutoHyphens/>
        <w:spacing w:after="0" w:line="240" w:lineRule="auto"/>
        <w:ind w:firstLine="851"/>
        <w:jc w:val="both"/>
        <w:outlineLvl w:val="1"/>
        <w:rPr>
          <w:rFonts w:ascii="Times New Roman" w:eastAsia="Times New Roman" w:hAnsi="Times New Roman" w:cs="Times New Roman"/>
          <w:b/>
          <w:bCs/>
          <w:i/>
          <w:iCs/>
          <w:sz w:val="28"/>
          <w:szCs w:val="28"/>
          <w:lang w:eastAsia="ar-SA"/>
        </w:rPr>
      </w:pPr>
    </w:p>
    <w:p w:rsidR="00BC7372" w:rsidRPr="00BC7372" w:rsidRDefault="00BC7372" w:rsidP="00BC7372">
      <w:pPr>
        <w:keepNext/>
        <w:tabs>
          <w:tab w:val="left" w:pos="0"/>
          <w:tab w:val="left" w:pos="576"/>
          <w:tab w:val="left" w:pos="8580"/>
        </w:tabs>
        <w:suppressAutoHyphens/>
        <w:spacing w:after="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Статья 68. Вступление в силу муниципальных правовых актов</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Муниципальные правовые акты вступают в силу со дня их подписания, если иное не установлено в муниципальном правовом акте.</w:t>
      </w:r>
    </w:p>
    <w:p w:rsidR="00BC7372" w:rsidRPr="00BC7372" w:rsidRDefault="00BC7372" w:rsidP="00BC7372">
      <w:pPr>
        <w:widowControl w:val="0"/>
        <w:tabs>
          <w:tab w:val="left" w:pos="-2160"/>
        </w:tab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Решения Совета об установлении или отмене местных налогов и сборов,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BC7372" w:rsidRPr="00BC7372" w:rsidRDefault="00BC7372" w:rsidP="00BC7372">
      <w:pPr>
        <w:widowControl w:val="0"/>
        <w:tabs>
          <w:tab w:val="left" w:pos="-2160"/>
        </w:tabs>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Муниципальные правовые акты об установлении тарифов (надбавок) могут вступать в силу не ранее чем через один календарный месяц после их установления.</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4. Органы местного самоуправления муниципального образования Щербиновский район, их должностные лица обязаны обеспечить каждому </w:t>
      </w:r>
      <w:r w:rsidRPr="00BC7372">
        <w:rPr>
          <w:rFonts w:ascii="Times New Roman" w:eastAsia="Times New Roman" w:hAnsi="Times New Roman" w:cs="Times New Roman"/>
          <w:sz w:val="28"/>
          <w:szCs w:val="28"/>
          <w:lang w:eastAsia="ar-SA"/>
        </w:rPr>
        <w:lastRenderedPageBreak/>
        <w:t>гражданину, проживающему на территории муниципального образования Щербиновский район возможность ознакомления с муниципальными правовыми актами, затрагивающими права, свободы и обязанности человека и гражданина, получения полной и достоверной информации о деятельности органов местного самоуправления муниципального образования Щербиновский район и их должностных лиц.</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5. Официальным опубликованием нормативного правового акта является первая его публикация в печатном средстве массовой информации. Официальное опубликование производится за счет бюджета муниципального образования Щербиновский район.</w:t>
      </w:r>
    </w:p>
    <w:p w:rsidR="00BC7372" w:rsidRPr="00BC7372" w:rsidRDefault="00BC7372" w:rsidP="00BC7372">
      <w:pPr>
        <w:widowControl w:val="0"/>
        <w:tabs>
          <w:tab w:val="left" w:pos="900"/>
        </w:tabs>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6. Официальным обнародованием нормативных правовых актов органов местного самоуправления муниципального образования Щербиновский район является доведение до всеобщего сведения граждан, проживающих на территории муниципального образования Щербиновский район,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 муниципального образования Щербиновский район.</w:t>
      </w:r>
    </w:p>
    <w:p w:rsidR="00BC7372" w:rsidRPr="00BC7372" w:rsidRDefault="00BC7372" w:rsidP="00BC7372">
      <w:pPr>
        <w:widowControl w:val="0"/>
        <w:tabs>
          <w:tab w:val="left" w:pos="900"/>
        </w:tabs>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Информация о специально установленных для обнародования местах доводится до населения администрацией через средства массовой информации.</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Тексты муниципальных правовых актов должны находиться в специально установленных для обнародования местах в течение не менее чем 10 календарных дней с момента их обнародования.</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При этом, в случае, если объем подлежащего</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sz w:val="28"/>
          <w:szCs w:val="28"/>
          <w:lang w:eastAsia="ar-SA"/>
        </w:rPr>
        <w:t>обнародованию муниципального правового акта превышает 20 печатных листов формата А4,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муниципального правового акта.</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7</w:t>
      </w:r>
      <w:r w:rsidRPr="00BC7372">
        <w:rPr>
          <w:rFonts w:ascii="Times New Roman" w:eastAsia="Times New Roman" w:hAnsi="Times New Roman" w:cs="Times New Roman"/>
          <w:bCs/>
          <w:sz w:val="28"/>
          <w:szCs w:val="28"/>
          <w:lang w:eastAsia="ar-SA"/>
        </w:rPr>
        <w:t>.</w:t>
      </w:r>
      <w:r w:rsidRPr="00BC7372">
        <w:rPr>
          <w:rFonts w:ascii="Times New Roman" w:eastAsia="Times New Roman" w:hAnsi="Times New Roman" w:cs="Times New Roman"/>
          <w:sz w:val="28"/>
          <w:szCs w:val="28"/>
          <w:lang w:eastAsia="ar-SA"/>
        </w:rPr>
        <w:t xml:space="preserve"> Оригинал муниципального правового акта хранится в администрации, копия передается в библиотеки муниципального образования Щербиновский район, которые обеспечивают гражданам возможность ознакомления с муниципальным правовым актом без взимания платы.</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8. Опубликование (обнародование) муниципальных правовых актов органов местного самоуправления муниципального образования Щербиновский район производится не позднее чем через 20 календарных</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sz w:val="28"/>
          <w:szCs w:val="28"/>
          <w:lang w:eastAsia="ar-SA"/>
        </w:rPr>
        <w:t>дней со дня принятия (издания) муниципального правового акта, если иное не предусмотрено федеральным и краевым законодательством, правовыми актами органов местного самоуправления муниципального образования Щербиновский район, самим муниципальным правовым актом.</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9. В подтверждение соблюдения процедуры обнародования муниципального правового акта составляется акт об обнародовании, в </w:t>
      </w:r>
      <w:r w:rsidRPr="00BC7372">
        <w:rPr>
          <w:rFonts w:ascii="Times New Roman" w:eastAsia="Times New Roman" w:hAnsi="Times New Roman" w:cs="Times New Roman"/>
          <w:sz w:val="28"/>
          <w:szCs w:val="28"/>
          <w:lang w:eastAsia="ar-SA"/>
        </w:rPr>
        <w:lastRenderedPageBreak/>
        <w:t>котором должны содержаться сведения об обнародованном муниципальном правовом акте, дате начала и окончания его обнародования.</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Указанный акт об обнародовании подписывается главой муниципального образования</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sz w:val="28"/>
          <w:szCs w:val="28"/>
          <w:lang w:eastAsia="ar-SA"/>
        </w:rPr>
        <w:t>Щербиновский район</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sz w:val="28"/>
          <w:szCs w:val="28"/>
          <w:lang w:eastAsia="ar-SA"/>
        </w:rPr>
        <w:t>и представителями учреждений и организаций, в ведении которых находятся места, использованные для обнародования.</w:t>
      </w:r>
    </w:p>
    <w:p w:rsidR="00BC7372" w:rsidRPr="00BC7372" w:rsidRDefault="00BC7372" w:rsidP="00BC7372">
      <w:pPr>
        <w:suppressAutoHyphens/>
        <w:autoSpaceDE w:val="0"/>
        <w:spacing w:after="0" w:line="240" w:lineRule="auto"/>
        <w:jc w:val="both"/>
        <w:rPr>
          <w:rFonts w:ascii="Times New Roman" w:eastAsia="Times New Roman" w:hAnsi="Times New Roman" w:cs="Times New Roman"/>
          <w:sz w:val="28"/>
          <w:szCs w:val="28"/>
          <w:lang w:eastAsia="ar-SA"/>
        </w:rPr>
      </w:pPr>
    </w:p>
    <w:p w:rsidR="00BC7372" w:rsidRPr="00BC7372" w:rsidRDefault="00BC7372" w:rsidP="00BC7372">
      <w:pPr>
        <w:suppressAutoHyphens/>
        <w:autoSpaceDE w:val="0"/>
        <w:spacing w:after="0" w:line="240" w:lineRule="auto"/>
        <w:jc w:val="both"/>
        <w:rPr>
          <w:rFonts w:ascii="Times New Roman" w:eastAsia="Times New Roman" w:hAnsi="Times New Roman" w:cs="Times New Roman"/>
          <w:sz w:val="28"/>
          <w:szCs w:val="28"/>
          <w:lang w:eastAsia="ar-SA"/>
        </w:rPr>
      </w:pPr>
    </w:p>
    <w:p w:rsidR="00BC7372" w:rsidRPr="00BC7372" w:rsidRDefault="00BC7372" w:rsidP="00BC7372">
      <w:pPr>
        <w:keepNext/>
        <w:numPr>
          <w:ilvl w:val="0"/>
          <w:numId w:val="3"/>
        </w:numPr>
        <w:tabs>
          <w:tab w:val="left" w:pos="0"/>
          <w:tab w:val="left" w:pos="432"/>
        </w:tabs>
        <w:suppressAutoHyphens/>
        <w:spacing w:after="0" w:line="240" w:lineRule="auto"/>
        <w:ind w:firstLine="708"/>
        <w:jc w:val="center"/>
        <w:outlineLvl w:val="0"/>
        <w:rPr>
          <w:rFonts w:ascii="Times New Roman" w:eastAsia="Times New Roman" w:hAnsi="Times New Roman" w:cs="Times New Roman"/>
          <w:b/>
          <w:bCs/>
          <w:sz w:val="28"/>
          <w:szCs w:val="28"/>
          <w:lang w:eastAsia="ar-SA"/>
        </w:rPr>
      </w:pPr>
      <w:r w:rsidRPr="00BC7372">
        <w:rPr>
          <w:rFonts w:ascii="Times New Roman" w:eastAsia="Times New Roman" w:hAnsi="Times New Roman" w:cs="Times New Roman"/>
          <w:b/>
          <w:bCs/>
          <w:sz w:val="28"/>
          <w:szCs w:val="28"/>
          <w:lang w:eastAsia="ar-SA"/>
        </w:rPr>
        <w:t>ГЛАВА 8. ЭКОНОМИЧЕСКАЯ ОСНОВА МЕСТНОГО САМОУПРАВЛЕНИЯ</w:t>
      </w:r>
    </w:p>
    <w:p w:rsidR="00BC7372" w:rsidRPr="00BC7372" w:rsidRDefault="00BC7372" w:rsidP="00BC7372">
      <w:pPr>
        <w:spacing w:after="0" w:line="240" w:lineRule="auto"/>
        <w:jc w:val="both"/>
        <w:rPr>
          <w:rFonts w:ascii="Times New Roman" w:eastAsia="Times New Roman" w:hAnsi="Times New Roman" w:cs="Times New Roman"/>
          <w:sz w:val="28"/>
          <w:szCs w:val="20"/>
          <w:lang w:eastAsia="ar-SA"/>
        </w:rPr>
      </w:pPr>
    </w:p>
    <w:p w:rsidR="00BC7372" w:rsidRPr="00BC7372" w:rsidRDefault="00BC7372" w:rsidP="00BC7372">
      <w:pPr>
        <w:keepNext/>
        <w:tabs>
          <w:tab w:val="left" w:pos="0"/>
          <w:tab w:val="left" w:pos="576"/>
        </w:tabs>
        <w:suppressAutoHyphens/>
        <w:spacing w:after="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Статья 69. Муниципальное имущество муниципального образования Щербиновский район</w:t>
      </w:r>
    </w:p>
    <w:p w:rsidR="00BC7372" w:rsidRPr="00BC7372" w:rsidRDefault="00BC7372" w:rsidP="00BC7372">
      <w:pPr>
        <w:widowControl w:val="0"/>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 xml:space="preserve">1. Экономическую основу местного самоуправления в муниципальном образовании </w:t>
      </w:r>
      <w:r w:rsidRPr="00BC7372">
        <w:rPr>
          <w:rFonts w:ascii="Times New Roman" w:eastAsia="Times New Roman" w:hAnsi="Times New Roman" w:cs="SchoolBook"/>
          <w:kern w:val="2"/>
          <w:sz w:val="28"/>
          <w:szCs w:val="28"/>
          <w:lang w:eastAsia="ar-SA"/>
        </w:rPr>
        <w:t xml:space="preserve">Щербиновский </w:t>
      </w:r>
      <w:r w:rsidRPr="00BC7372">
        <w:rPr>
          <w:rFonts w:ascii="Times New Roman" w:eastAsia="Times New Roman" w:hAnsi="Times New Roman" w:cs="SchoolBook"/>
          <w:sz w:val="28"/>
          <w:szCs w:val="28"/>
          <w:lang w:eastAsia="ar-SA"/>
        </w:rPr>
        <w:t xml:space="preserve">район составляют находящееся в муниципальной собственности муниципального образования Щербиновский район имущество, средства бюджета муниципального образования </w:t>
      </w:r>
      <w:r w:rsidRPr="00BC7372">
        <w:rPr>
          <w:rFonts w:ascii="Times New Roman" w:eastAsia="Times New Roman" w:hAnsi="Times New Roman" w:cs="SchoolBook"/>
          <w:kern w:val="2"/>
          <w:sz w:val="28"/>
          <w:szCs w:val="28"/>
          <w:lang w:eastAsia="ar-SA"/>
        </w:rPr>
        <w:t>Щербиновский район</w:t>
      </w:r>
      <w:r w:rsidRPr="00BC7372">
        <w:rPr>
          <w:rFonts w:ascii="Times New Roman" w:eastAsia="Times New Roman" w:hAnsi="Times New Roman" w:cs="SchoolBook"/>
          <w:sz w:val="28"/>
          <w:szCs w:val="28"/>
          <w:lang w:eastAsia="ar-SA"/>
        </w:rPr>
        <w:t>, а также имущественные права муниципального образования</w:t>
      </w:r>
      <w:r w:rsidRPr="00BC7372">
        <w:rPr>
          <w:rFonts w:ascii="Times New Roman" w:eastAsia="Times New Roman" w:hAnsi="Times New Roman" w:cs="SchoolBook"/>
          <w:kern w:val="2"/>
          <w:sz w:val="28"/>
          <w:szCs w:val="28"/>
          <w:lang w:eastAsia="ar-SA"/>
        </w:rPr>
        <w:t xml:space="preserve"> Щербиновский район</w:t>
      </w:r>
      <w:r w:rsidRPr="00BC7372">
        <w:rPr>
          <w:rFonts w:ascii="Times New Roman" w:eastAsia="Times New Roman" w:hAnsi="Times New Roman" w:cs="SchoolBook"/>
          <w:sz w:val="28"/>
          <w:szCs w:val="28"/>
          <w:lang w:eastAsia="ar-SA"/>
        </w:rPr>
        <w:t xml:space="preserve">. </w:t>
      </w:r>
    </w:p>
    <w:p w:rsidR="00BC7372" w:rsidRPr="00BC7372" w:rsidRDefault="00BC7372" w:rsidP="00BC7372">
      <w:pPr>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sz w:val="28"/>
          <w:szCs w:val="28"/>
          <w:lang w:eastAsia="ar-SA"/>
        </w:rPr>
        <w:t xml:space="preserve">2. </w:t>
      </w:r>
      <w:r w:rsidRPr="00BC7372">
        <w:rPr>
          <w:rFonts w:ascii="Times New Roman" w:eastAsia="Times New Roman" w:hAnsi="Times New Roman" w:cs="Times New Roman"/>
          <w:color w:val="000000"/>
          <w:sz w:val="28"/>
          <w:szCs w:val="28"/>
          <w:lang w:eastAsia="ar-SA"/>
        </w:rPr>
        <w:t xml:space="preserve">В собственности муниципального образования </w:t>
      </w:r>
      <w:r w:rsidRPr="00BC7372">
        <w:rPr>
          <w:rFonts w:ascii="Times New Roman" w:eastAsia="Times New Roman" w:hAnsi="Times New Roman" w:cs="Times New Roman"/>
          <w:kern w:val="2"/>
          <w:sz w:val="28"/>
          <w:szCs w:val="28"/>
          <w:lang w:eastAsia="ar-SA"/>
        </w:rPr>
        <w:t xml:space="preserve">Щербиновский </w:t>
      </w:r>
      <w:r w:rsidRPr="00BC7372">
        <w:rPr>
          <w:rFonts w:ascii="Times New Roman" w:eastAsia="Times New Roman" w:hAnsi="Times New Roman" w:cs="Times New Roman"/>
          <w:color w:val="000000"/>
          <w:sz w:val="28"/>
          <w:szCs w:val="28"/>
          <w:lang w:eastAsia="ar-SA"/>
        </w:rPr>
        <w:t>район может находиться:</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1) имущество, предназначенное для решения установленных </w:t>
      </w:r>
      <w:r w:rsidRPr="00BC7372">
        <w:rPr>
          <w:rFonts w:ascii="Times New Roman" w:eastAsia="Times New Roman" w:hAnsi="Times New Roman" w:cs="Times New Roman"/>
          <w:sz w:val="28"/>
          <w:szCs w:val="28"/>
          <w:lang w:eastAsia="ar-SA"/>
        </w:rPr>
        <w:t xml:space="preserve">Федеральным законом от 06.10.2003 года № 131-ФЗ «Об общих принципах организации местного самоуправления в Российской Федерации» </w:t>
      </w:r>
      <w:r w:rsidRPr="00BC7372">
        <w:rPr>
          <w:rFonts w:ascii="Times New Roman" w:eastAsia="Times New Roman" w:hAnsi="Times New Roman" w:cs="Times New Roman"/>
          <w:color w:val="000000"/>
          <w:sz w:val="28"/>
          <w:szCs w:val="28"/>
          <w:lang w:eastAsia="ar-SA"/>
        </w:rPr>
        <w:t>вопросов местного значения;</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color w:val="000000"/>
          <w:sz w:val="28"/>
          <w:szCs w:val="28"/>
          <w:lang w:eastAsia="ar-SA"/>
        </w:rPr>
        <w:t xml:space="preserve">2) </w:t>
      </w:r>
      <w:r w:rsidRPr="00BC7372">
        <w:rPr>
          <w:rFonts w:ascii="Times New Roman" w:eastAsia="Times New Roman" w:hAnsi="Times New Roman" w:cs="Times New Roman"/>
          <w:sz w:val="28"/>
          <w:szCs w:val="20"/>
          <w:lang w:eastAsia="ar-SA"/>
        </w:rPr>
        <w:t>имущество, предназначенное для осуществления отдельных государственных полномочий, переданных органам местного самоуправления муниципального образования Щербиновский район,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06.10.2003 года № 131-ФЗ «Об общих принципах организации местного самоуправления в Российской Федерации»;</w:t>
      </w:r>
    </w:p>
    <w:p w:rsidR="00BC7372" w:rsidRPr="00BC7372" w:rsidRDefault="00BC7372" w:rsidP="00BC7372">
      <w:pPr>
        <w:widowControl w:val="0"/>
        <w:spacing w:after="0" w:line="200" w:lineRule="atLeast"/>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имущество, предназначенное для обеспечения деятельности органов местного самоуправления и должностных лиц местного самоуправления муниципального образования Щербиновский район, муниципальных служащих, работников муниципальных предприятий и учреждений муниципального образования Щербиновский район в соответствии с нормативными правовыми актами Совета;</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4) имущество, необходимое для решения вопросов, право решения которых предоставлено органам местного самоуправления муниципального образования Щербиновский район федеральными законами и которые не отнесены к вопросам местного значения.</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color w:val="000000"/>
          <w:sz w:val="28"/>
          <w:szCs w:val="28"/>
          <w:lang w:eastAsia="ar-SA"/>
        </w:rPr>
        <w:t xml:space="preserve">3. В собственности муниципального образования </w:t>
      </w:r>
      <w:r w:rsidRPr="00BC7372">
        <w:rPr>
          <w:rFonts w:ascii="Times New Roman" w:eastAsia="Times New Roman" w:hAnsi="Times New Roman" w:cs="Times New Roman"/>
          <w:sz w:val="28"/>
          <w:szCs w:val="28"/>
          <w:lang w:eastAsia="ar-SA"/>
        </w:rPr>
        <w:t xml:space="preserve">Щербиновский </w:t>
      </w:r>
      <w:r w:rsidRPr="00BC7372">
        <w:rPr>
          <w:rFonts w:ascii="Times New Roman" w:eastAsia="Times New Roman" w:hAnsi="Times New Roman" w:cs="Times New Roman"/>
          <w:color w:val="000000"/>
          <w:sz w:val="28"/>
          <w:szCs w:val="28"/>
          <w:lang w:eastAsia="ar-SA"/>
        </w:rPr>
        <w:lastRenderedPageBreak/>
        <w:t xml:space="preserve">район может находиться </w:t>
      </w:r>
      <w:r w:rsidRPr="00BC7372">
        <w:rPr>
          <w:rFonts w:ascii="Times New Roman" w:eastAsia="Times New Roman" w:hAnsi="Times New Roman" w:cs="Times New Roman"/>
          <w:sz w:val="28"/>
          <w:szCs w:val="28"/>
          <w:lang w:eastAsia="ar-SA"/>
        </w:rPr>
        <w:t>имущество, предназначенное для решения вопросов местного значения муниципального образования Щербиновский район:</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1) имущество, предназначенное для электро- и газоснабжения поселений в границах муниципального образования </w:t>
      </w:r>
      <w:r w:rsidRPr="00BC7372">
        <w:rPr>
          <w:rFonts w:ascii="Times New Roman" w:eastAsia="Times New Roman" w:hAnsi="Times New Roman" w:cs="Times New Roman"/>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район;</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2) автомобильные дороги местного значения вне границ населенных пунктов в границах муниципального образования Щербиновский район, а также имущество, предназначенное для обслуживания таких автомобильных дорог;</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3) пассажирский транспорт и другое имущество, предназначенные для транспортного обслуживания населения между поселениями на территории муниципального образования </w:t>
      </w:r>
      <w:r w:rsidRPr="00BC7372">
        <w:rPr>
          <w:rFonts w:ascii="Times New Roman" w:eastAsia="Times New Roman" w:hAnsi="Times New Roman" w:cs="Times New Roman"/>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район;</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4) имущество, предназначенное для предупреждения и ликвидации последствий чрезвычайных ситуаций на территории муниципального образования </w:t>
      </w:r>
      <w:r w:rsidRPr="00BC7372">
        <w:rPr>
          <w:rFonts w:ascii="Times New Roman" w:eastAsia="Times New Roman" w:hAnsi="Times New Roman" w:cs="Times New Roman"/>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район;</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5) имущество, предназначенное для организации охраны общественного порядка на территории муниципального образования </w:t>
      </w:r>
      <w:r w:rsidRPr="00BC7372">
        <w:rPr>
          <w:rFonts w:ascii="Times New Roman" w:eastAsia="Times New Roman" w:hAnsi="Times New Roman" w:cs="Times New Roman"/>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район муниципальной милицией;</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6) имущество, предназначенное для обеспечения общедоступного и бесплатного дошкольного, начального общего, основного общего, среднего (полного) общего образования, а также предоставления дополнительного образования и организации отдыха детей в каникулярное время;</w:t>
      </w:r>
    </w:p>
    <w:p w:rsidR="00BC7372" w:rsidRPr="00BC7372" w:rsidRDefault="00BC7372" w:rsidP="00BC7372">
      <w:pPr>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7) имущество, предназначенное для утилизации и переработки бытовых и промышленных отходов;</w:t>
      </w:r>
    </w:p>
    <w:p w:rsidR="00BC7372" w:rsidRPr="00BC7372" w:rsidRDefault="00BC7372" w:rsidP="00BC7372">
      <w:pPr>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8) архивные фонды, в том числе кадастр землеустроительной и градостроительной документации, а также имущество, предназначенное для хранения указанных фондов;</w:t>
      </w:r>
    </w:p>
    <w:p w:rsidR="00BC7372" w:rsidRPr="00BC7372" w:rsidRDefault="00BC7372" w:rsidP="00BC7372">
      <w:pPr>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9) имущество, включая земельные участки, предназначенное для содержания на территории муниципального образования </w:t>
      </w:r>
      <w:r w:rsidRPr="00BC7372">
        <w:rPr>
          <w:rFonts w:ascii="Times New Roman" w:eastAsia="Times New Roman" w:hAnsi="Times New Roman" w:cs="Times New Roman"/>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район межпоселенческих мест захоронения и организации ритуальных услуг;</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color w:val="000000"/>
          <w:sz w:val="28"/>
          <w:szCs w:val="28"/>
          <w:lang w:eastAsia="ar-SA"/>
        </w:rPr>
        <w:t xml:space="preserve">10) </w:t>
      </w:r>
      <w:r w:rsidRPr="00BC7372">
        <w:rPr>
          <w:rFonts w:ascii="Times New Roman" w:eastAsia="Times New Roman" w:hAnsi="Times New Roman" w:cs="Times New Roman"/>
          <w:sz w:val="28"/>
          <w:szCs w:val="28"/>
          <w:lang w:eastAsia="ar-SA"/>
        </w:rPr>
        <w:t>имущество межпоселенческих библиотек;</w:t>
      </w:r>
    </w:p>
    <w:p w:rsidR="00BC7372" w:rsidRPr="00BC7372" w:rsidRDefault="00BC7372" w:rsidP="00BC7372">
      <w:pPr>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11) имущество, необходимое для официального опубликования (обнародования) муниципальных правовых актов, иной официальной информации;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12) земельные участки, отнесенные к муниципальной собственности муниципального образования </w:t>
      </w:r>
      <w:r w:rsidRPr="00BC7372">
        <w:rPr>
          <w:rFonts w:ascii="Times New Roman" w:eastAsia="Times New Roman" w:hAnsi="Times New Roman" w:cs="Times New Roman"/>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район в соответствии с федеральными законами;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13) имущество, предназначенное для создания, развития и обеспечения охраны лечебно-оздоровительных местностей и курортов местного значения на территории муниципального образования </w:t>
      </w:r>
      <w:r w:rsidRPr="00BC7372">
        <w:rPr>
          <w:rFonts w:ascii="Times New Roman" w:eastAsia="Times New Roman" w:hAnsi="Times New Roman" w:cs="Times New Roman"/>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район;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14) имущество, предназначенное для обеспечения поселений, входящих в состав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услугами по организации досуга и услугами организаций культуры;</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lastRenderedPageBreak/>
        <w:t>15) имущество, предназначенное для развития на территории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физической культуры и массового спорта;</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16) имущество, предназначенное для организации защиты населения и территории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от чрезвычайных ситуаций природного и техногенного характера;</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17) имущество, предназначенное для обеспечения безопасности людей на водных объектах, охраны их жизни и здоровья;</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18) объекты культурного наследия (памятники истории и культуры) независимо от категории их историко-культурного значения в случаях, установленных законодательством Российской Федерации;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19) пруды, обводненные карьеры, расположенные на территориях двух и более поселений;</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0"/>
          <w:lang w:eastAsia="ar-SA"/>
        </w:rPr>
        <w:t>20) имущество, предназначенное для содействия развитию малого и среднего предпринимательства на территории муниципального образования Щербиновский район, в том числе для формирования и развития инфраструктуры поддержки субъектов малого и среднего предпринимательства;</w:t>
      </w:r>
    </w:p>
    <w:p w:rsidR="00BC7372" w:rsidRPr="00BC7372" w:rsidRDefault="00BC7372" w:rsidP="00BC7372">
      <w:pPr>
        <w:suppressAutoHyphen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21) имущество, предназначенное для оказания поддержки социально ориентированным некоммерческим организациям на территории муниципального образования Щербиновский район;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22) имущество, предназначенное для создания условий для оказания медицинской помощи населению на территории муниципального образования Щербиновский район;</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23) иное имущество, необходимое для осуществления полномочий  по решению вопросов местного значения муниципального района.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4. В случаях возникновения у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права собственности на имущество, не соответствующее требованиям частей 2, 3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keepLines/>
        <w:widowControl w:val="0"/>
        <w:suppressAutoHyphens/>
        <w:autoSpaceDE w:val="0"/>
        <w:spacing w:after="0" w:line="240" w:lineRule="auto"/>
        <w:ind w:firstLine="851"/>
        <w:jc w:val="both"/>
        <w:rPr>
          <w:rFonts w:ascii="Times New Roman" w:eastAsia="Times New Roman" w:hAnsi="Times New Roman" w:cs="Times New Roman"/>
          <w:b/>
          <w:kern w:val="2"/>
          <w:sz w:val="28"/>
          <w:szCs w:val="28"/>
          <w:lang w:eastAsia="ar-SA"/>
        </w:rPr>
      </w:pPr>
      <w:r w:rsidRPr="00BC7372">
        <w:rPr>
          <w:rFonts w:ascii="Times New Roman" w:eastAsia="Times New Roman" w:hAnsi="Times New Roman" w:cs="Times New Roman"/>
          <w:b/>
          <w:kern w:val="2"/>
          <w:sz w:val="28"/>
          <w:szCs w:val="28"/>
          <w:lang w:eastAsia="ar-SA"/>
        </w:rPr>
        <w:t>Статья 70. Владение, пользование и распоряжение муниципальным имуществом муниципального образования Щербиновский район</w:t>
      </w:r>
    </w:p>
    <w:p w:rsidR="00BC7372" w:rsidRPr="00BC7372" w:rsidRDefault="00BC7372" w:rsidP="00BC7372">
      <w:pPr>
        <w:widowControl w:val="0"/>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 xml:space="preserve">1. Органы местного самоуправления </w:t>
      </w:r>
      <w:r w:rsidRPr="00BC7372">
        <w:rPr>
          <w:rFonts w:ascii="Times New Roman" w:eastAsia="Times New Roman" w:hAnsi="Times New Roman" w:cs="SchoolBook"/>
          <w:kern w:val="2"/>
          <w:sz w:val="28"/>
          <w:szCs w:val="28"/>
          <w:lang w:eastAsia="ar-SA"/>
        </w:rPr>
        <w:t xml:space="preserve">муниципального образования </w:t>
      </w:r>
      <w:r w:rsidRPr="00BC7372">
        <w:rPr>
          <w:rFonts w:ascii="Times New Roman" w:eastAsia="Times New Roman" w:hAnsi="Times New Roman" w:cs="SchoolBook"/>
          <w:sz w:val="28"/>
          <w:szCs w:val="28"/>
          <w:lang w:eastAsia="ar-SA"/>
        </w:rPr>
        <w:t>Щербиновский</w:t>
      </w:r>
      <w:r w:rsidRPr="00BC7372">
        <w:rPr>
          <w:rFonts w:ascii="Times New Roman" w:eastAsia="Times New Roman" w:hAnsi="Times New Roman" w:cs="SchoolBook"/>
          <w:color w:val="000000"/>
          <w:sz w:val="28"/>
          <w:szCs w:val="28"/>
          <w:lang w:eastAsia="ar-SA"/>
        </w:rPr>
        <w:t xml:space="preserve"> </w:t>
      </w:r>
      <w:r w:rsidRPr="00BC7372">
        <w:rPr>
          <w:rFonts w:ascii="Times New Roman" w:eastAsia="Times New Roman" w:hAnsi="Times New Roman" w:cs="SchoolBook"/>
          <w:kern w:val="2"/>
          <w:sz w:val="28"/>
          <w:szCs w:val="28"/>
          <w:lang w:eastAsia="ar-SA"/>
        </w:rPr>
        <w:t xml:space="preserve">район </w:t>
      </w:r>
      <w:r w:rsidRPr="00BC7372">
        <w:rPr>
          <w:rFonts w:ascii="Times New Roman" w:eastAsia="Times New Roman" w:hAnsi="Times New Roman" w:cs="SchoolBook"/>
          <w:sz w:val="28"/>
          <w:szCs w:val="28"/>
          <w:lang w:eastAsia="ar-SA"/>
        </w:rPr>
        <w:t xml:space="preserve">самостоятельно владеют, пользуются и распоряжаются муниципальным имуществом </w:t>
      </w:r>
      <w:r w:rsidRPr="00BC7372">
        <w:rPr>
          <w:rFonts w:ascii="Times New Roman" w:eastAsia="Times New Roman" w:hAnsi="Times New Roman" w:cs="SchoolBook"/>
          <w:kern w:val="2"/>
          <w:sz w:val="28"/>
          <w:szCs w:val="28"/>
          <w:lang w:eastAsia="ar-SA"/>
        </w:rPr>
        <w:t xml:space="preserve">муниципального образования </w:t>
      </w:r>
      <w:r w:rsidRPr="00BC7372">
        <w:rPr>
          <w:rFonts w:ascii="Times New Roman" w:eastAsia="Times New Roman" w:hAnsi="Times New Roman" w:cs="SchoolBook"/>
          <w:sz w:val="28"/>
          <w:szCs w:val="28"/>
          <w:lang w:eastAsia="ar-SA"/>
        </w:rPr>
        <w:t>Щербиновский</w:t>
      </w:r>
      <w:r w:rsidRPr="00BC7372">
        <w:rPr>
          <w:rFonts w:ascii="Times New Roman" w:eastAsia="Times New Roman" w:hAnsi="Times New Roman" w:cs="SchoolBook"/>
          <w:color w:val="000000"/>
          <w:sz w:val="28"/>
          <w:szCs w:val="28"/>
          <w:lang w:eastAsia="ar-SA"/>
        </w:rPr>
        <w:t xml:space="preserve"> </w:t>
      </w:r>
      <w:r w:rsidRPr="00BC7372">
        <w:rPr>
          <w:rFonts w:ascii="Times New Roman" w:eastAsia="Times New Roman" w:hAnsi="Times New Roman" w:cs="SchoolBook"/>
          <w:kern w:val="2"/>
          <w:sz w:val="28"/>
          <w:szCs w:val="28"/>
          <w:lang w:eastAsia="ar-SA"/>
        </w:rPr>
        <w:t>район</w:t>
      </w:r>
      <w:r w:rsidRPr="00BC7372">
        <w:rPr>
          <w:rFonts w:ascii="Times New Roman" w:eastAsia="Times New Roman" w:hAnsi="Times New Roman" w:cs="SchoolBook"/>
          <w:sz w:val="28"/>
          <w:szCs w:val="28"/>
          <w:lang w:eastAsia="ar-SA"/>
        </w:rPr>
        <w:t xml:space="preserve">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муниципального образования Щербиновский</w:t>
      </w:r>
      <w:r w:rsidRPr="00BC7372">
        <w:rPr>
          <w:rFonts w:ascii="Times New Roman" w:eastAsia="Times New Roman" w:hAnsi="Times New Roman" w:cs="SchoolBook"/>
          <w:color w:val="000000"/>
          <w:sz w:val="28"/>
          <w:szCs w:val="28"/>
          <w:lang w:eastAsia="ar-SA"/>
        </w:rPr>
        <w:t xml:space="preserve"> </w:t>
      </w:r>
      <w:r w:rsidRPr="00BC7372">
        <w:rPr>
          <w:rFonts w:ascii="Times New Roman" w:eastAsia="Times New Roman" w:hAnsi="Times New Roman" w:cs="SchoolBook"/>
          <w:sz w:val="28"/>
          <w:szCs w:val="28"/>
          <w:lang w:eastAsia="ar-SA"/>
        </w:rPr>
        <w:t xml:space="preserve">район. </w:t>
      </w:r>
    </w:p>
    <w:p w:rsidR="00BC7372" w:rsidRPr="00BC7372" w:rsidRDefault="00BC7372" w:rsidP="00BC7372">
      <w:pPr>
        <w:widowControl w:val="0"/>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 xml:space="preserve">2. Порядок и условия приватизации муниципального имущества </w:t>
      </w:r>
      <w:r w:rsidRPr="00BC7372">
        <w:rPr>
          <w:rFonts w:ascii="Times New Roman" w:eastAsia="Times New Roman" w:hAnsi="Times New Roman" w:cs="SchoolBook"/>
          <w:kern w:val="2"/>
          <w:sz w:val="28"/>
          <w:szCs w:val="28"/>
          <w:lang w:eastAsia="ar-SA"/>
        </w:rPr>
        <w:t xml:space="preserve">муниципального образования </w:t>
      </w:r>
      <w:r w:rsidRPr="00BC7372">
        <w:rPr>
          <w:rFonts w:ascii="Times New Roman" w:eastAsia="Times New Roman" w:hAnsi="Times New Roman" w:cs="SchoolBook"/>
          <w:sz w:val="28"/>
          <w:szCs w:val="28"/>
          <w:lang w:eastAsia="ar-SA"/>
        </w:rPr>
        <w:t>Щербиновский</w:t>
      </w:r>
      <w:r w:rsidRPr="00BC7372">
        <w:rPr>
          <w:rFonts w:ascii="Times New Roman" w:eastAsia="Times New Roman" w:hAnsi="Times New Roman" w:cs="SchoolBook"/>
          <w:color w:val="000000"/>
          <w:sz w:val="28"/>
          <w:szCs w:val="28"/>
          <w:lang w:eastAsia="ar-SA"/>
        </w:rPr>
        <w:t xml:space="preserve"> </w:t>
      </w:r>
      <w:r w:rsidRPr="00BC7372">
        <w:rPr>
          <w:rFonts w:ascii="Times New Roman" w:eastAsia="Times New Roman" w:hAnsi="Times New Roman" w:cs="SchoolBook"/>
          <w:kern w:val="2"/>
          <w:sz w:val="28"/>
          <w:szCs w:val="28"/>
          <w:lang w:eastAsia="ar-SA"/>
        </w:rPr>
        <w:t>район</w:t>
      </w:r>
      <w:r w:rsidRPr="00BC7372">
        <w:rPr>
          <w:rFonts w:ascii="Times New Roman" w:eastAsia="Times New Roman" w:hAnsi="Times New Roman" w:cs="SchoolBook"/>
          <w:sz w:val="28"/>
          <w:szCs w:val="28"/>
          <w:lang w:eastAsia="ar-SA"/>
        </w:rPr>
        <w:t xml:space="preserve"> определяются решением </w:t>
      </w:r>
      <w:r w:rsidRPr="00BC7372">
        <w:rPr>
          <w:rFonts w:ascii="Times New Roman" w:eastAsia="Times New Roman" w:hAnsi="Times New Roman" w:cs="SchoolBook"/>
          <w:sz w:val="28"/>
          <w:szCs w:val="28"/>
          <w:lang w:eastAsia="ar-SA"/>
        </w:rPr>
        <w:lastRenderedPageBreak/>
        <w:t>Совета в соответствии с федеральными законами.</w:t>
      </w:r>
    </w:p>
    <w:p w:rsidR="00BC7372" w:rsidRPr="00BC7372" w:rsidRDefault="00BC7372" w:rsidP="00BC7372">
      <w:pPr>
        <w:widowControl w:val="0"/>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 xml:space="preserve">Доходы от использования и приватизации муниципального имущества </w:t>
      </w:r>
      <w:r w:rsidRPr="00BC7372">
        <w:rPr>
          <w:rFonts w:ascii="Times New Roman" w:eastAsia="Times New Roman" w:hAnsi="Times New Roman" w:cs="SchoolBook"/>
          <w:kern w:val="2"/>
          <w:sz w:val="28"/>
          <w:szCs w:val="28"/>
          <w:lang w:eastAsia="ar-SA"/>
        </w:rPr>
        <w:t xml:space="preserve">муниципального образования </w:t>
      </w:r>
      <w:r w:rsidRPr="00BC7372">
        <w:rPr>
          <w:rFonts w:ascii="Times New Roman" w:eastAsia="Times New Roman" w:hAnsi="Times New Roman" w:cs="SchoolBook"/>
          <w:sz w:val="28"/>
          <w:szCs w:val="28"/>
          <w:lang w:eastAsia="ar-SA"/>
        </w:rPr>
        <w:t>Щербиновский</w:t>
      </w:r>
      <w:r w:rsidRPr="00BC7372">
        <w:rPr>
          <w:rFonts w:ascii="Times New Roman" w:eastAsia="Times New Roman" w:hAnsi="Times New Roman" w:cs="SchoolBook"/>
          <w:color w:val="000000"/>
          <w:sz w:val="28"/>
          <w:szCs w:val="28"/>
          <w:lang w:eastAsia="ar-SA"/>
        </w:rPr>
        <w:t xml:space="preserve"> </w:t>
      </w:r>
      <w:r w:rsidRPr="00BC7372">
        <w:rPr>
          <w:rFonts w:ascii="Times New Roman" w:eastAsia="Times New Roman" w:hAnsi="Times New Roman" w:cs="SchoolBook"/>
          <w:kern w:val="2"/>
          <w:sz w:val="28"/>
          <w:szCs w:val="28"/>
          <w:lang w:eastAsia="ar-SA"/>
        </w:rPr>
        <w:t>район</w:t>
      </w:r>
      <w:r w:rsidRPr="00BC7372">
        <w:rPr>
          <w:rFonts w:ascii="Times New Roman" w:eastAsia="Times New Roman" w:hAnsi="Times New Roman" w:cs="SchoolBook"/>
          <w:sz w:val="28"/>
          <w:szCs w:val="28"/>
          <w:lang w:eastAsia="ar-SA"/>
        </w:rPr>
        <w:t xml:space="preserve"> поступают в бюджет </w:t>
      </w:r>
      <w:r w:rsidRPr="00BC7372">
        <w:rPr>
          <w:rFonts w:ascii="Times New Roman" w:eastAsia="Times New Roman" w:hAnsi="Times New Roman" w:cs="SchoolBook"/>
          <w:kern w:val="2"/>
          <w:sz w:val="28"/>
          <w:szCs w:val="28"/>
          <w:lang w:eastAsia="ar-SA"/>
        </w:rPr>
        <w:t xml:space="preserve">муниципального образования </w:t>
      </w:r>
      <w:r w:rsidRPr="00BC7372">
        <w:rPr>
          <w:rFonts w:ascii="Times New Roman" w:eastAsia="Times New Roman" w:hAnsi="Times New Roman" w:cs="SchoolBook"/>
          <w:sz w:val="28"/>
          <w:szCs w:val="28"/>
          <w:lang w:eastAsia="ar-SA"/>
        </w:rPr>
        <w:t>Щербиновский</w:t>
      </w:r>
      <w:r w:rsidRPr="00BC7372">
        <w:rPr>
          <w:rFonts w:ascii="Times New Roman" w:eastAsia="Times New Roman" w:hAnsi="Times New Roman" w:cs="SchoolBook"/>
          <w:color w:val="000000"/>
          <w:sz w:val="28"/>
          <w:szCs w:val="28"/>
          <w:lang w:eastAsia="ar-SA"/>
        </w:rPr>
        <w:t xml:space="preserve"> </w:t>
      </w:r>
      <w:r w:rsidRPr="00BC7372">
        <w:rPr>
          <w:rFonts w:ascii="Times New Roman" w:eastAsia="Times New Roman" w:hAnsi="Times New Roman" w:cs="SchoolBook"/>
          <w:kern w:val="2"/>
          <w:sz w:val="28"/>
          <w:szCs w:val="28"/>
          <w:lang w:eastAsia="ar-SA"/>
        </w:rPr>
        <w:t>район</w:t>
      </w:r>
      <w:r w:rsidRPr="00BC7372">
        <w:rPr>
          <w:rFonts w:ascii="Times New Roman" w:eastAsia="Times New Roman" w:hAnsi="Times New Roman" w:cs="SchoolBook"/>
          <w:sz w:val="28"/>
          <w:szCs w:val="28"/>
          <w:lang w:eastAsia="ar-SA"/>
        </w:rPr>
        <w:t xml:space="preserve">. </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3. Администрация в соответствии с порядком, утвержденным Советом, вправе передавать муниципальное имущество </w:t>
      </w:r>
      <w:r w:rsidRPr="00BC7372">
        <w:rPr>
          <w:rFonts w:ascii="Times New Roman" w:eastAsia="Times New Roman" w:hAnsi="Times New Roman" w:cs="Times New Roman"/>
          <w:kern w:val="2"/>
          <w:sz w:val="28"/>
          <w:szCs w:val="28"/>
          <w:lang w:eastAsia="ar-SA"/>
        </w:rPr>
        <w:t xml:space="preserve">муниципального образования </w:t>
      </w:r>
      <w:r w:rsidRPr="00BC7372">
        <w:rPr>
          <w:rFonts w:ascii="Times New Roman" w:eastAsia="Times New Roman" w:hAnsi="Times New Roman" w:cs="Times New Roman"/>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kern w:val="2"/>
          <w:sz w:val="28"/>
          <w:szCs w:val="28"/>
          <w:lang w:eastAsia="ar-SA"/>
        </w:rPr>
        <w:t>район</w:t>
      </w:r>
      <w:r w:rsidRPr="00BC7372">
        <w:rPr>
          <w:rFonts w:ascii="Times New Roman" w:eastAsia="Times New Roman" w:hAnsi="Times New Roman" w:cs="Times New Roman"/>
          <w:sz w:val="28"/>
          <w:szCs w:val="28"/>
          <w:lang w:eastAsia="ar-SA"/>
        </w:rPr>
        <w:t xml:space="preserve">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BC7372" w:rsidRPr="00BC7372" w:rsidRDefault="00BC7372" w:rsidP="00BC7372">
      <w:pPr>
        <w:spacing w:after="0" w:line="240" w:lineRule="auto"/>
        <w:ind w:firstLine="851"/>
        <w:jc w:val="both"/>
        <w:rPr>
          <w:rFonts w:ascii="Times New Roman" w:eastAsia="Times New Roman" w:hAnsi="Times New Roman" w:cs="Times New Roman"/>
          <w:b/>
          <w:sz w:val="28"/>
          <w:szCs w:val="28"/>
          <w:lang w:eastAsia="ar-SA"/>
        </w:rPr>
      </w:pPr>
    </w:p>
    <w:p w:rsidR="00BC7372" w:rsidRPr="00BC7372" w:rsidRDefault="00BC7372" w:rsidP="00BC7372">
      <w:pPr>
        <w:spacing w:after="0" w:line="240" w:lineRule="auto"/>
        <w:ind w:firstLine="851"/>
        <w:jc w:val="both"/>
        <w:rPr>
          <w:rFonts w:ascii="Times New Roman" w:eastAsia="Times New Roman" w:hAnsi="Times New Roman" w:cs="Times New Roman"/>
          <w:b/>
          <w:sz w:val="28"/>
          <w:szCs w:val="28"/>
          <w:lang w:eastAsia="ar-SA"/>
        </w:rPr>
      </w:pPr>
    </w:p>
    <w:p w:rsidR="00BC7372" w:rsidRPr="00BC7372" w:rsidRDefault="00BC7372" w:rsidP="00BC7372">
      <w:pPr>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 xml:space="preserve">Статья 71. Муниципальные предприятия и учреждения муниципального образования Щербиновский район </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Муниципальное образование Щербиновский район может создавать муниципальные предприятия и учреждения муниципального образования Щербиновский район,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муниципального образования Щербиновский район.</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Функции и полномочия учредителя в отношении муниципальных предприятий и учреждений муниципального образования Щербиновский район осуществляет администрация.</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Администрация определяет цели, условия и порядок деятельности муниципальных предприятий и учреждений муниципального образования Щербиновский район, утверждает их уставы.</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Администрация назначает на должность и освобождает от должности в соответствии с законодательством руководителей муниципальных</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sz w:val="28"/>
          <w:szCs w:val="28"/>
          <w:lang w:eastAsia="ar-SA"/>
        </w:rPr>
        <w:t>предприятий и учреждений муниципального образования Щербиновский район, заслушивает отчеты об их деятельности в порядке, предусмотренном настоящей статьей.</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Руководители муниципальных унитарных предприятий, учреждений муниципального образования Щербиновский район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 муниципального образования Щербиновский район.</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4. Органы местного самоуправления муниципального образования Щербиновский район от имени муниципального образования Щербиновский район субсидиарно отвечают по обязательствам муниципальных казенных учреждений муниципального образования Щербиновский район и обеспечивают их исполнение в порядке, установленном федеральным законодательством.</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lastRenderedPageBreak/>
        <w:t>5. Руководители муниципальных предприятий и учреждений  муниципального образования Щербиновский район ежеквартально представляют в администрацию отчеты об использовании имущества, закрепленного за муниципальным предприятием или учреждением муниципального образования Щербиновский район, по установленным формам, а также бухгалтерский баланс с пояснительной запиской. Отчеты должны представляться в сроки, установленные для сдачи квартальной бухгалтерской отчетности, если не установлено иное.</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6. Руководители муниципальных предприятий и учреждений муниципального образования Щербиновский район отчитываются о результатах деятельности не реже одного раза в год перед Советом.</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7. По требованию администрации руководители муниципальных предприятий и учреждений муниципального образования Щербиновский район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муниципального предприятия или учреждения муниципального образования Щербиновский район.</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8. Кроме периодической обязательной отчетности, руководители муниципальных предприятий и учреждений муниципального образования Щербиновский район обязаны представлять информацию и отчеты о деятельности возглавляемых ими муниципальных предприятий и учреждений муниципального образования Щербиновский район по запросам органов местного самоуправления муниципального образования Щербиновский район в установленных в этих запросах объемах и сроки, кроме того, в случаях, определенных собственником имущества муниципального предприятия муниципального образования Щербиновский район, бухгалтерская отчетность муниципального предприятия муниципального образования Щербиновский район может подлежать ежегодной аудиторской проверке независимым аудитором.</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Руководители муниципальных предприятий и учреждений муниципального образования Щербиновский район несут персональную ответственность за достоверность и своевременность предоставляемой отчетности.</w:t>
      </w:r>
    </w:p>
    <w:p w:rsidR="00BC7372" w:rsidRPr="00BC7372" w:rsidRDefault="00BC7372" w:rsidP="00BC7372">
      <w:pPr>
        <w:tabs>
          <w:tab w:val="left" w:pos="720"/>
        </w:tabs>
        <w:suppressAutoHyphens/>
        <w:autoSpaceDE w:val="0"/>
        <w:spacing w:after="0" w:line="240" w:lineRule="auto"/>
        <w:ind w:firstLine="851"/>
        <w:jc w:val="both"/>
        <w:rPr>
          <w:rFonts w:ascii="Times New Roman" w:eastAsia="Times New Roman" w:hAnsi="Times New Roman" w:cs="Times New Roman"/>
          <w:b/>
          <w:sz w:val="28"/>
          <w:szCs w:val="28"/>
          <w:lang w:eastAsia="ar-SA"/>
        </w:rPr>
      </w:pPr>
    </w:p>
    <w:p w:rsidR="00BC7372" w:rsidRPr="00BC7372" w:rsidRDefault="00BC7372" w:rsidP="00BC7372">
      <w:pPr>
        <w:keepNext/>
        <w:tabs>
          <w:tab w:val="left" w:pos="0"/>
          <w:tab w:val="left" w:pos="1008"/>
        </w:tabs>
        <w:suppressAutoHyphens/>
        <w:spacing w:after="0" w:line="240" w:lineRule="auto"/>
        <w:ind w:firstLine="851"/>
        <w:jc w:val="both"/>
        <w:outlineLvl w:val="4"/>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 xml:space="preserve">Статья 72. Бюджет муниципального образования </w:t>
      </w:r>
      <w:r w:rsidRPr="00BC7372">
        <w:rPr>
          <w:rFonts w:ascii="Times New Roman" w:eastAsia="Times New Roman" w:hAnsi="Times New Roman" w:cs="Times New Roman"/>
          <w:b/>
          <w:bCs/>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b/>
          <w:sz w:val="28"/>
          <w:szCs w:val="28"/>
          <w:lang w:eastAsia="ar-SA"/>
        </w:rPr>
        <w:t>район</w:t>
      </w:r>
    </w:p>
    <w:p w:rsidR="00BC7372" w:rsidRPr="00BC7372" w:rsidRDefault="00BC7372" w:rsidP="00BC7372">
      <w:pPr>
        <w:widowControl w:val="0"/>
        <w:tabs>
          <w:tab w:val="left" w:pos="9781"/>
        </w:tabs>
        <w:spacing w:after="0" w:line="240" w:lineRule="auto"/>
        <w:ind w:right="49"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sz w:val="28"/>
          <w:szCs w:val="28"/>
          <w:lang w:eastAsia="ar-SA"/>
        </w:rPr>
        <w:t>1. Муниципальное образование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имеет собственный бюджет (бюджет муниципального образования Щербиновский район).</w:t>
      </w:r>
      <w:r w:rsidRPr="00BC7372">
        <w:rPr>
          <w:rFonts w:ascii="Times New Roman" w:eastAsia="Times New Roman" w:hAnsi="Times New Roman" w:cs="Times New Roman"/>
          <w:b/>
          <w:sz w:val="28"/>
          <w:szCs w:val="28"/>
          <w:lang w:eastAsia="ar-SA"/>
        </w:rPr>
        <w:t xml:space="preserve"> </w:t>
      </w:r>
    </w:p>
    <w:p w:rsidR="00BC7372" w:rsidRPr="00BC7372" w:rsidRDefault="00BC7372" w:rsidP="00BC7372">
      <w:pPr>
        <w:widowControl w:val="0"/>
        <w:tabs>
          <w:tab w:val="left" w:pos="9781"/>
        </w:tabs>
        <w:spacing w:after="0" w:line="240" w:lineRule="auto"/>
        <w:ind w:right="49"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Использование органами местного самоуправления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иных форм образования и расходования денежных средств для исполнения расходных обязательств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не допускается.</w:t>
      </w:r>
    </w:p>
    <w:p w:rsidR="00BC7372" w:rsidRPr="00BC7372" w:rsidRDefault="00BC7372" w:rsidP="00BC7372">
      <w:pPr>
        <w:widowControl w:val="0"/>
        <w:tabs>
          <w:tab w:val="left" w:pos="9781"/>
        </w:tabs>
        <w:spacing w:after="0" w:line="240" w:lineRule="auto"/>
        <w:ind w:right="49"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Бюджет муниципального образования Щербиновский район разрабатывается и утверждается в форме нормативного правового акта </w:t>
      </w:r>
      <w:r w:rsidRPr="00BC7372">
        <w:rPr>
          <w:rFonts w:ascii="Times New Roman" w:eastAsia="Times New Roman" w:hAnsi="Times New Roman" w:cs="Times New Roman"/>
          <w:sz w:val="28"/>
          <w:szCs w:val="28"/>
          <w:lang w:eastAsia="ar-SA"/>
        </w:rPr>
        <w:lastRenderedPageBreak/>
        <w:t>Совета, который подлежит официальному опубликованию.</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Бюджет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и свод бюджетов поселений, входящих в состав муниципального образования</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составляют консолидированный бюджет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w:t>
      </w:r>
    </w:p>
    <w:p w:rsidR="00BC7372" w:rsidRPr="00BC7372" w:rsidRDefault="00BC7372" w:rsidP="00BC7372">
      <w:pPr>
        <w:widowControl w:val="0"/>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Порядок и сроки формирования бюджета муниципального образования Щербиновский район, представления его в Совет, рассмотрения проекта бюджета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утверждения, исполнения бюджета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и внесения изменений в муниципальный нормативный правовой акт о бюджете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перечень документов и материалов, представляемых в Совет одновременно с проектом бюджета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порядок осуществления контроля за исполнением бюджета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пределы расходования средств бюджета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по направлениям согласно бюджетной классификации; сроки утверждения администрацией прогноза социально-экономического развития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порядок подготовки, рассмотрения и утверждения отчета об исполнении бюджета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устанавливается положением о бюджетном процессе в муниципальном образовании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 xml:space="preserve">район, утверждаемым Советом. </w:t>
      </w:r>
    </w:p>
    <w:p w:rsidR="00BC7372" w:rsidRPr="00BC7372" w:rsidRDefault="00BC7372" w:rsidP="00BC7372">
      <w:pPr>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Положение о бюджетном процессе в муниципальном образовании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 xml:space="preserve">район должно соответствовать Бюджетному кодексу Российской Федерации, федеральным законам и законам Краснодарского края, настоящему Уставу. </w:t>
      </w:r>
    </w:p>
    <w:p w:rsidR="00BC7372" w:rsidRPr="00BC7372" w:rsidRDefault="00BC7372" w:rsidP="00BC7372">
      <w:pPr>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Формирование, утверждение, исполнение бюджета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 xml:space="preserve">район и контроль за его исполнением осуществляются органами местного самоуправления </w:t>
      </w:r>
      <w:r w:rsidRPr="00BC7372">
        <w:rPr>
          <w:rFonts w:ascii="Times New Roman" w:eastAsia="Times New Roman" w:hAnsi="Times New Roman" w:cs="Times New Roman"/>
          <w:kern w:val="2"/>
          <w:sz w:val="28"/>
          <w:szCs w:val="28"/>
          <w:lang w:eastAsia="ar-SA"/>
        </w:rPr>
        <w:t xml:space="preserve">муниципального образования </w:t>
      </w:r>
      <w:r w:rsidRPr="00BC7372">
        <w:rPr>
          <w:rFonts w:ascii="Times New Roman" w:eastAsia="Times New Roman" w:hAnsi="Times New Roman" w:cs="Times New Roman"/>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kern w:val="2"/>
          <w:sz w:val="28"/>
          <w:szCs w:val="28"/>
          <w:lang w:eastAsia="ar-SA"/>
        </w:rPr>
        <w:t>район</w:t>
      </w:r>
      <w:r w:rsidRPr="00BC7372">
        <w:rPr>
          <w:rFonts w:ascii="Times New Roman" w:eastAsia="Times New Roman" w:hAnsi="Times New Roman" w:cs="Times New Roman"/>
          <w:sz w:val="28"/>
          <w:szCs w:val="28"/>
          <w:lang w:eastAsia="ar-SA"/>
        </w:rPr>
        <w:t xml:space="preserve"> самостоятельно с соблюдением требований, установленных Бюджетным кодексом Российской Федерации, Федеральным законом от 06.10.2003 года № 131-ФЗ</w:t>
      </w:r>
      <w:r w:rsidRPr="00BC7372">
        <w:rPr>
          <w:rFonts w:ascii="Times New Roman" w:eastAsia="Times New Roman" w:hAnsi="Times New Roman" w:cs="Times New Roman"/>
          <w:b/>
          <w:i/>
          <w:sz w:val="28"/>
          <w:szCs w:val="28"/>
          <w:lang w:eastAsia="ar-SA"/>
        </w:rPr>
        <w:t xml:space="preserve"> </w:t>
      </w:r>
      <w:r w:rsidRPr="00BC7372">
        <w:rPr>
          <w:rFonts w:ascii="Times New Roman" w:eastAsia="Times New Roman" w:hAnsi="Times New Roman" w:cs="Times New Roman"/>
          <w:sz w:val="28"/>
          <w:szCs w:val="28"/>
          <w:lang w:eastAsia="ar-SA"/>
        </w:rPr>
        <w:t>«Об общих принципах организации местного самоуправления в Российской Федерации», а также принимаемыми в соответствии с ними законами Краснодарского края.</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4. В бюджете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 xml:space="preserve">район раздельно предусматриваются доходы, направляемые на осуществление полномочий органов местного самоуправления </w:t>
      </w:r>
      <w:r w:rsidRPr="00BC7372">
        <w:rPr>
          <w:rFonts w:ascii="Times New Roman" w:eastAsia="Times New Roman" w:hAnsi="Times New Roman" w:cs="Times New Roman"/>
          <w:kern w:val="2"/>
          <w:sz w:val="28"/>
          <w:szCs w:val="28"/>
          <w:lang w:eastAsia="ar-SA"/>
        </w:rPr>
        <w:t xml:space="preserve">муниципального образования </w:t>
      </w:r>
      <w:r w:rsidRPr="00BC7372">
        <w:rPr>
          <w:rFonts w:ascii="Times New Roman" w:eastAsia="Times New Roman" w:hAnsi="Times New Roman" w:cs="Times New Roman"/>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kern w:val="2"/>
          <w:sz w:val="28"/>
          <w:szCs w:val="28"/>
          <w:lang w:eastAsia="ar-SA"/>
        </w:rPr>
        <w:t>район</w:t>
      </w:r>
      <w:r w:rsidRPr="00BC7372">
        <w:rPr>
          <w:rFonts w:ascii="Times New Roman" w:eastAsia="Times New Roman" w:hAnsi="Times New Roman" w:cs="Times New Roman"/>
          <w:sz w:val="28"/>
          <w:szCs w:val="28"/>
          <w:lang w:eastAsia="ar-SA"/>
        </w:rPr>
        <w:t xml:space="preserve"> по решению вопросов местного значения муниципального образования Щербиновский район, и субвенции, предоставленные для обеспечения осуществления органами местного самоуправления </w:t>
      </w:r>
      <w:r w:rsidRPr="00BC7372">
        <w:rPr>
          <w:rFonts w:ascii="Times New Roman" w:eastAsia="Times New Roman" w:hAnsi="Times New Roman" w:cs="Times New Roman"/>
          <w:kern w:val="2"/>
          <w:sz w:val="28"/>
          <w:szCs w:val="28"/>
          <w:lang w:eastAsia="ar-SA"/>
        </w:rPr>
        <w:t xml:space="preserve">муниципального образования </w:t>
      </w:r>
      <w:r w:rsidRPr="00BC7372">
        <w:rPr>
          <w:rFonts w:ascii="Times New Roman" w:eastAsia="Times New Roman" w:hAnsi="Times New Roman" w:cs="Times New Roman"/>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kern w:val="2"/>
          <w:sz w:val="28"/>
          <w:szCs w:val="28"/>
          <w:lang w:eastAsia="ar-SA"/>
        </w:rPr>
        <w:t>район</w:t>
      </w:r>
      <w:r w:rsidRPr="00BC7372">
        <w:rPr>
          <w:rFonts w:ascii="Times New Roman" w:eastAsia="Times New Roman" w:hAnsi="Times New Roman" w:cs="Times New Roman"/>
          <w:sz w:val="28"/>
          <w:szCs w:val="28"/>
          <w:lang w:eastAsia="ar-SA"/>
        </w:rPr>
        <w:t xml:space="preserve"> отдельных государственных полномочий, переданных им федеральными законами и законами Краснодарского края, а также осуществляемые за счет указанных доходов и субвенций соответствующие расходы бюджета муниципального образования Щербиновский район.</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lastRenderedPageBreak/>
        <w:t>5. Составление и исполнение бюджета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подготовка отчета и информации о его исполнении осуществляются финансовым органом, правовой статус которого определяется соответствующими муниципальными правовыми актами.</w:t>
      </w:r>
    </w:p>
    <w:p w:rsidR="00BC7372" w:rsidRPr="00BC7372" w:rsidRDefault="00BC7372" w:rsidP="00BC7372">
      <w:pPr>
        <w:keepNext/>
        <w:tabs>
          <w:tab w:val="left" w:pos="0"/>
          <w:tab w:val="left" w:pos="576"/>
        </w:tabs>
        <w:suppressAutoHyphens/>
        <w:spacing w:after="0" w:line="240" w:lineRule="auto"/>
        <w:ind w:firstLine="851"/>
        <w:jc w:val="both"/>
        <w:outlineLvl w:val="1"/>
        <w:rPr>
          <w:rFonts w:ascii="Times New Roman" w:eastAsia="Times New Roman" w:hAnsi="Times New Roman" w:cs="Times New Roman"/>
          <w:b/>
          <w:bCs/>
          <w:iCs/>
          <w:sz w:val="28"/>
          <w:szCs w:val="28"/>
          <w:lang w:eastAsia="ar-SA"/>
        </w:rPr>
      </w:pPr>
    </w:p>
    <w:p w:rsidR="00BC7372" w:rsidRPr="00BC7372" w:rsidRDefault="00BC7372" w:rsidP="00BC7372">
      <w:pPr>
        <w:keepNext/>
        <w:tabs>
          <w:tab w:val="left" w:pos="0"/>
          <w:tab w:val="left" w:pos="576"/>
        </w:tabs>
        <w:suppressAutoHyphens/>
        <w:spacing w:after="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Статья 73. Расходы бюджета</w:t>
      </w:r>
      <w:r w:rsidRPr="00BC7372">
        <w:rPr>
          <w:rFonts w:ascii="Arial" w:eastAsia="Times New Roman" w:hAnsi="Arial" w:cs="Arial"/>
          <w:b/>
          <w:bCs/>
          <w:iCs/>
          <w:sz w:val="28"/>
          <w:szCs w:val="28"/>
          <w:lang w:eastAsia="ar-SA"/>
        </w:rPr>
        <w:t xml:space="preserve"> </w:t>
      </w:r>
      <w:r w:rsidRPr="00BC7372">
        <w:rPr>
          <w:rFonts w:ascii="Times New Roman" w:eastAsia="Times New Roman" w:hAnsi="Times New Roman" w:cs="Times New Roman"/>
          <w:b/>
          <w:bCs/>
          <w:iCs/>
          <w:sz w:val="28"/>
          <w:szCs w:val="28"/>
          <w:lang w:eastAsia="ar-SA"/>
        </w:rPr>
        <w:t>муниципального образования Щербиновский</w:t>
      </w:r>
      <w:r w:rsidRPr="00BC7372">
        <w:rPr>
          <w:rFonts w:ascii="Times New Roman" w:eastAsia="Times New Roman" w:hAnsi="Times New Roman" w:cs="Times New Roman"/>
          <w:b/>
          <w:bCs/>
          <w:iCs/>
          <w:color w:val="000000"/>
          <w:sz w:val="28"/>
          <w:szCs w:val="28"/>
          <w:lang w:eastAsia="ar-SA"/>
        </w:rPr>
        <w:t xml:space="preserve"> </w:t>
      </w:r>
      <w:r w:rsidRPr="00BC7372">
        <w:rPr>
          <w:rFonts w:ascii="Times New Roman" w:eastAsia="Times New Roman" w:hAnsi="Times New Roman" w:cs="Times New Roman"/>
          <w:b/>
          <w:bCs/>
          <w:iCs/>
          <w:sz w:val="28"/>
          <w:szCs w:val="28"/>
          <w:lang w:eastAsia="ar-SA"/>
        </w:rPr>
        <w:t>район</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Расходы бюджета муниципального образования Щербиновский район осуществляются в соответствии с Бюджетным кодексом Российской Федерации.</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kern w:val="2"/>
          <w:sz w:val="28"/>
          <w:szCs w:val="20"/>
          <w:lang w:eastAsia="ar-SA"/>
        </w:rPr>
        <w:t>Администрация ведет реестры расходных обязательств муниципального образования Щербиновский район в соответствии с требованиями Бюджетного кодекса Российской Федерации в порядке, установленном администрацией.</w:t>
      </w:r>
      <w:r w:rsidRPr="00BC7372">
        <w:rPr>
          <w:rFonts w:ascii="Times New Roman" w:eastAsia="Times New Roman" w:hAnsi="Times New Roman" w:cs="Times New Roman"/>
          <w:sz w:val="28"/>
          <w:szCs w:val="28"/>
          <w:lang w:eastAsia="ar-SA"/>
        </w:rPr>
        <w:t xml:space="preserve"> </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Органы местного самоуправления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 xml:space="preserve">район самостоятельно определяют размер и условия оплаты труда выборного должностного лица местного самоуправления </w:t>
      </w:r>
      <w:r w:rsidRPr="00BC7372">
        <w:rPr>
          <w:rFonts w:ascii="Times New Roman" w:eastAsia="Times New Roman" w:hAnsi="Times New Roman" w:cs="Times New Roman"/>
          <w:kern w:val="2"/>
          <w:sz w:val="28"/>
          <w:szCs w:val="28"/>
          <w:lang w:eastAsia="ar-SA"/>
        </w:rPr>
        <w:t xml:space="preserve">муниципального образования </w:t>
      </w:r>
      <w:r w:rsidRPr="00BC7372">
        <w:rPr>
          <w:rFonts w:ascii="Times New Roman" w:eastAsia="Times New Roman" w:hAnsi="Times New Roman" w:cs="Times New Roman"/>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kern w:val="2"/>
          <w:sz w:val="28"/>
          <w:szCs w:val="28"/>
          <w:lang w:eastAsia="ar-SA"/>
        </w:rPr>
        <w:t>район</w:t>
      </w:r>
      <w:r w:rsidRPr="00BC7372">
        <w:rPr>
          <w:rFonts w:ascii="Times New Roman" w:eastAsia="Times New Roman" w:hAnsi="Times New Roman" w:cs="Times New Roman"/>
          <w:sz w:val="28"/>
          <w:szCs w:val="28"/>
          <w:lang w:eastAsia="ar-SA"/>
        </w:rPr>
        <w:t xml:space="preserve">, муниципальных служащих </w:t>
      </w:r>
      <w:r w:rsidRPr="00BC7372">
        <w:rPr>
          <w:rFonts w:ascii="Times New Roman" w:eastAsia="Times New Roman" w:hAnsi="Times New Roman" w:cs="Times New Roman"/>
          <w:kern w:val="2"/>
          <w:sz w:val="28"/>
          <w:szCs w:val="28"/>
          <w:lang w:eastAsia="ar-SA"/>
        </w:rPr>
        <w:t xml:space="preserve">муниципального образования </w:t>
      </w:r>
      <w:r w:rsidRPr="00BC7372">
        <w:rPr>
          <w:rFonts w:ascii="Times New Roman" w:eastAsia="Times New Roman" w:hAnsi="Times New Roman" w:cs="Times New Roman"/>
          <w:sz w:val="28"/>
          <w:szCs w:val="28"/>
          <w:lang w:eastAsia="ar-SA"/>
        </w:rPr>
        <w:t>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kern w:val="2"/>
          <w:sz w:val="28"/>
          <w:szCs w:val="28"/>
          <w:lang w:eastAsia="ar-SA"/>
        </w:rPr>
        <w:t>район.</w:t>
      </w:r>
      <w:r w:rsidRPr="00BC7372">
        <w:rPr>
          <w:rFonts w:ascii="Times New Roman" w:eastAsia="Times New Roman" w:hAnsi="Times New Roman" w:cs="Times New Roman"/>
          <w:sz w:val="28"/>
          <w:szCs w:val="28"/>
          <w:lang w:eastAsia="ar-SA"/>
        </w:rPr>
        <w:t xml:space="preserve"> </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Размер должностного оклада выборного должностного лица местного самоуправления </w:t>
      </w:r>
      <w:r w:rsidRPr="00BC7372">
        <w:rPr>
          <w:rFonts w:ascii="Times New Roman" w:eastAsia="Times New Roman" w:hAnsi="Times New Roman" w:cs="Times New Roman"/>
          <w:bCs/>
          <w:kern w:val="2"/>
          <w:sz w:val="28"/>
          <w:szCs w:val="28"/>
          <w:lang w:eastAsia="ar-SA"/>
        </w:rPr>
        <w:t xml:space="preserve">муниципального образования </w:t>
      </w:r>
      <w:r w:rsidRPr="00BC7372">
        <w:rPr>
          <w:rFonts w:ascii="Times New Roman" w:eastAsia="Times New Roman" w:hAnsi="Times New Roman" w:cs="Times New Roman"/>
          <w:bCs/>
          <w:sz w:val="28"/>
          <w:szCs w:val="28"/>
          <w:lang w:eastAsia="ar-SA"/>
        </w:rPr>
        <w:t>Щербиновский</w:t>
      </w:r>
      <w:r w:rsidRPr="00BC7372">
        <w:rPr>
          <w:rFonts w:ascii="Times New Roman" w:eastAsia="Times New Roman" w:hAnsi="Times New Roman" w:cs="Times New Roman"/>
          <w:bCs/>
          <w:color w:val="000000"/>
          <w:sz w:val="28"/>
          <w:szCs w:val="28"/>
          <w:lang w:eastAsia="ar-SA"/>
        </w:rPr>
        <w:t xml:space="preserve"> </w:t>
      </w:r>
      <w:r w:rsidRPr="00BC7372">
        <w:rPr>
          <w:rFonts w:ascii="Times New Roman" w:eastAsia="Times New Roman" w:hAnsi="Times New Roman" w:cs="Times New Roman"/>
          <w:bCs/>
          <w:kern w:val="2"/>
          <w:sz w:val="28"/>
          <w:szCs w:val="28"/>
          <w:lang w:eastAsia="ar-SA"/>
        </w:rPr>
        <w:t>район</w:t>
      </w:r>
      <w:r w:rsidRPr="00BC7372">
        <w:rPr>
          <w:rFonts w:ascii="Times New Roman" w:eastAsia="Times New Roman" w:hAnsi="Times New Roman" w:cs="Times New Roman"/>
          <w:bCs/>
          <w:sz w:val="28"/>
          <w:szCs w:val="28"/>
          <w:lang w:eastAsia="ar-SA"/>
        </w:rPr>
        <w:t xml:space="preserve">, муниципальных служащих </w:t>
      </w:r>
      <w:r w:rsidRPr="00BC7372">
        <w:rPr>
          <w:rFonts w:ascii="Times New Roman" w:eastAsia="Times New Roman" w:hAnsi="Times New Roman" w:cs="Times New Roman"/>
          <w:bCs/>
          <w:kern w:val="2"/>
          <w:sz w:val="28"/>
          <w:szCs w:val="28"/>
          <w:lang w:eastAsia="ar-SA"/>
        </w:rPr>
        <w:t xml:space="preserve">муниципального образования </w:t>
      </w:r>
      <w:r w:rsidRPr="00BC7372">
        <w:rPr>
          <w:rFonts w:ascii="Times New Roman" w:eastAsia="Times New Roman" w:hAnsi="Times New Roman" w:cs="Times New Roman"/>
          <w:bCs/>
          <w:sz w:val="28"/>
          <w:szCs w:val="28"/>
          <w:lang w:eastAsia="ar-SA"/>
        </w:rPr>
        <w:t>Щербиновский</w:t>
      </w:r>
      <w:r w:rsidRPr="00BC7372">
        <w:rPr>
          <w:rFonts w:ascii="Times New Roman" w:eastAsia="Times New Roman" w:hAnsi="Times New Roman" w:cs="Times New Roman"/>
          <w:bCs/>
          <w:color w:val="000000"/>
          <w:sz w:val="28"/>
          <w:szCs w:val="28"/>
          <w:lang w:eastAsia="ar-SA"/>
        </w:rPr>
        <w:t xml:space="preserve"> </w:t>
      </w:r>
      <w:r w:rsidRPr="00BC7372">
        <w:rPr>
          <w:rFonts w:ascii="Times New Roman" w:eastAsia="Times New Roman" w:hAnsi="Times New Roman" w:cs="Times New Roman"/>
          <w:bCs/>
          <w:kern w:val="2"/>
          <w:sz w:val="28"/>
          <w:szCs w:val="28"/>
          <w:lang w:eastAsia="ar-SA"/>
        </w:rPr>
        <w:t>район</w:t>
      </w:r>
      <w:r w:rsidRPr="00BC7372">
        <w:rPr>
          <w:rFonts w:ascii="Times New Roman" w:eastAsia="Times New Roman" w:hAnsi="Times New Roman" w:cs="Times New Roman"/>
          <w:bCs/>
          <w:sz w:val="28"/>
          <w:szCs w:val="28"/>
          <w:lang w:eastAsia="ar-SA"/>
        </w:rPr>
        <w:t>, а также размер ежемесячных и иных дополнительных выплат и порядок их осуществления устанавливаются муниципальными правовыми актами, принимаемыми Советом в соответствии с законодательством Российской Федерации и законодательством Краснодарского края.</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Решением Совета устанавливаются муниципальные минимальные социальные стандарты и другие нормативы расходов бюджета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на решение вопросов местного значения муниципального образования Щербиновский район.</w:t>
      </w:r>
    </w:p>
    <w:p w:rsidR="00BC7372" w:rsidRPr="00BC7372" w:rsidRDefault="00BC7372" w:rsidP="00BC7372">
      <w:pPr>
        <w:widowControl w:val="0"/>
        <w:tabs>
          <w:tab w:val="left" w:pos="0"/>
        </w:tabs>
        <w:autoSpaceDE w:val="0"/>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sz w:val="28"/>
          <w:szCs w:val="28"/>
          <w:lang w:eastAsia="ar-SA"/>
        </w:rPr>
        <w:t xml:space="preserve">4. </w:t>
      </w:r>
      <w:r w:rsidRPr="00BC7372">
        <w:rPr>
          <w:rFonts w:ascii="Times New Roman" w:eastAsia="Times New Roman" w:hAnsi="Times New Roman" w:cs="Times New Roman"/>
          <w:bCs/>
          <w:sz w:val="28"/>
          <w:szCs w:val="28"/>
          <w:lang w:eastAsia="ar-SA"/>
        </w:rPr>
        <w:t>В случае недостаточности объема субвенций, предоставляемых из других бюджетов бюджетной системы Российской Федерации для осуществления органами местного самоуправления муниципального образования Щербиновский район переданных им отдельных государственных полномочий, органы местного самоуправления муниципального образования Щербиновский район имеют право дополнительно использовать собственные финансовые средства. Объем средств бюджета муниципального образования Щербиновский район, дополнительно используемый для осуществления переданных полномочий устанавливается решением о бюджете муниципального образования Щербиновский район в составе ведомственной структуры расходов бюджета муниципального образования Щербиновский район в соответствии с классификацией расходов бюджетов Российской Федерации.</w:t>
      </w:r>
    </w:p>
    <w:p w:rsidR="00BC7372" w:rsidRPr="00BC7372" w:rsidRDefault="00BC7372" w:rsidP="00BC7372">
      <w:pPr>
        <w:tabs>
          <w:tab w:val="left" w:pos="0"/>
        </w:tab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5. Осуществление расходов бюджета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 xml:space="preserve">район на финансирование полномочий федеральных органов </w:t>
      </w:r>
      <w:r w:rsidRPr="00BC7372">
        <w:rPr>
          <w:rFonts w:ascii="Times New Roman" w:eastAsia="Times New Roman" w:hAnsi="Times New Roman" w:cs="Times New Roman"/>
          <w:sz w:val="28"/>
          <w:szCs w:val="28"/>
          <w:lang w:eastAsia="ar-SA"/>
        </w:rPr>
        <w:lastRenderedPageBreak/>
        <w:t>государственной власти, органов государственной власти Краснодарского края не допускается, за исключением случаев, установленных федеральными законами, законами Краснодарского края.</w:t>
      </w:r>
    </w:p>
    <w:p w:rsidR="00BC7372" w:rsidRPr="00BC7372" w:rsidRDefault="00BC7372" w:rsidP="00BC7372">
      <w:pPr>
        <w:tabs>
          <w:tab w:val="left" w:pos="0"/>
        </w:tabs>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sz w:val="28"/>
          <w:szCs w:val="28"/>
          <w:lang w:eastAsia="ar-SA"/>
        </w:rPr>
        <w:t xml:space="preserve">6. </w:t>
      </w:r>
      <w:r w:rsidRPr="00BC7372">
        <w:rPr>
          <w:rFonts w:ascii="Times New Roman" w:eastAsia="Times New Roman" w:hAnsi="Times New Roman" w:cs="Times New Roman"/>
          <w:bCs/>
          <w:sz w:val="28"/>
          <w:szCs w:val="28"/>
          <w:lang w:eastAsia="ar-SA"/>
        </w:rPr>
        <w:t>Расходование средств бюджета муниципального образования Щербиновский район осуществляется по направлениям согласно бюджетной классификации в соответствии с расходными обязательствами муниципального образования Щербиновский район за счет собственных доходов бюджета муниципального образования Щербиновский район, а также безвозмездных поступлений, получаемых из других бюджетов бюджетной системы Российской Федерации.</w:t>
      </w:r>
    </w:p>
    <w:p w:rsidR="00BC7372" w:rsidRPr="00BC7372" w:rsidRDefault="00BC7372" w:rsidP="00BC7372">
      <w:pPr>
        <w:keepLines/>
        <w:widowControl w:val="0"/>
        <w:spacing w:after="0" w:line="240" w:lineRule="auto"/>
        <w:ind w:left="1560" w:firstLine="851"/>
        <w:jc w:val="both"/>
        <w:rPr>
          <w:rFonts w:ascii="SchoolBook" w:eastAsia="Times New Roman" w:hAnsi="SchoolBook" w:cs="SchoolBook"/>
          <w:sz w:val="26"/>
          <w:szCs w:val="28"/>
          <w:lang w:eastAsia="ar-SA"/>
        </w:rPr>
      </w:pPr>
    </w:p>
    <w:p w:rsidR="00BC7372" w:rsidRPr="00BC7372" w:rsidRDefault="00BC7372" w:rsidP="00BC7372">
      <w:pPr>
        <w:keepNext/>
        <w:tabs>
          <w:tab w:val="left" w:pos="0"/>
          <w:tab w:val="left" w:pos="576"/>
        </w:tabs>
        <w:suppressAutoHyphens/>
        <w:spacing w:after="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Статья 74. Муниципальный заказ</w:t>
      </w:r>
    </w:p>
    <w:p w:rsidR="00BC7372" w:rsidRPr="00BC7372" w:rsidRDefault="00BC7372" w:rsidP="00BC7372">
      <w:pPr>
        <w:widowControl w:val="0"/>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color w:val="000000"/>
          <w:sz w:val="28"/>
          <w:szCs w:val="28"/>
          <w:lang w:eastAsia="ar-SA"/>
        </w:rPr>
        <w:t xml:space="preserve">1. </w:t>
      </w:r>
      <w:r w:rsidRPr="00BC7372">
        <w:rPr>
          <w:rFonts w:ascii="Times New Roman" w:eastAsia="Times New Roman" w:hAnsi="Times New Roman" w:cs="SchoolBook"/>
          <w:sz w:val="28"/>
          <w:szCs w:val="28"/>
          <w:lang w:eastAsia="ar-SA"/>
        </w:rPr>
        <w:t>Размещение заказов на поставки товаров, выполнение работ, оказание услуг для муниципальных нужд осуществляется в порядке, предусмотренном Федеральным законом от 21.07.2005 года № 94-ФЗ "О размещении заказов на поставки товаров, выполнение работ, оказание услуг для государственных и муниципальных нужд".</w:t>
      </w:r>
    </w:p>
    <w:p w:rsidR="00BC7372" w:rsidRPr="00BC7372" w:rsidRDefault="00BC7372" w:rsidP="00BC7372">
      <w:pPr>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2. Муниципальный заказ на поставки товаров, выполнение работ и оказание услуг оплачивается за счет средств </w:t>
      </w:r>
      <w:r w:rsidRPr="00BC7372">
        <w:rPr>
          <w:rFonts w:ascii="Times New Roman" w:eastAsia="Times New Roman" w:hAnsi="Times New Roman" w:cs="Times New Roman"/>
          <w:sz w:val="28"/>
          <w:szCs w:val="28"/>
          <w:lang w:eastAsia="ar-SA"/>
        </w:rPr>
        <w:t>бюджета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w:t>
      </w:r>
      <w:r w:rsidRPr="00BC7372">
        <w:rPr>
          <w:rFonts w:ascii="Times New Roman" w:eastAsia="Times New Roman" w:hAnsi="Times New Roman" w:cs="Times New Roman"/>
          <w:color w:val="000000"/>
          <w:sz w:val="28"/>
          <w:szCs w:val="28"/>
          <w:lang w:eastAsia="ar-SA"/>
        </w:rPr>
        <w:t xml:space="preserve">. </w:t>
      </w:r>
    </w:p>
    <w:p w:rsidR="00BC7372" w:rsidRPr="00BC7372" w:rsidRDefault="00BC7372" w:rsidP="00BC7372">
      <w:pPr>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3. Полномочия по формированию и размещению муниципального заказа осуществляет администрация.</w:t>
      </w:r>
    </w:p>
    <w:p w:rsidR="00BC7372" w:rsidRPr="00BC7372" w:rsidRDefault="00BC7372" w:rsidP="00BC7372">
      <w:pPr>
        <w:spacing w:after="0" w:line="240" w:lineRule="auto"/>
        <w:ind w:firstLine="851"/>
        <w:jc w:val="both"/>
        <w:rPr>
          <w:rFonts w:ascii="Times New Roman" w:eastAsia="Times New Roman" w:hAnsi="Times New Roman" w:cs="Times New Roman"/>
          <w:color w:val="000000"/>
          <w:sz w:val="28"/>
          <w:szCs w:val="28"/>
          <w:lang w:eastAsia="ar-SA"/>
        </w:rPr>
      </w:pPr>
      <w:r w:rsidRPr="00BC7372">
        <w:rPr>
          <w:rFonts w:ascii="Times New Roman" w:eastAsia="Times New Roman" w:hAnsi="Times New Roman" w:cs="Times New Roman"/>
          <w:color w:val="000000"/>
          <w:sz w:val="28"/>
          <w:szCs w:val="28"/>
          <w:lang w:eastAsia="ar-SA"/>
        </w:rPr>
        <w:t xml:space="preserve">Порядок формирования, обеспечения размещения, исполнения и </w:t>
      </w:r>
      <w:r w:rsidRPr="00BC7372">
        <w:rPr>
          <w:rFonts w:ascii="Times New Roman" w:eastAsia="Times New Roman" w:hAnsi="Times New Roman" w:cs="Times New Roman"/>
          <w:color w:val="000000"/>
          <w:sz w:val="28"/>
          <w:szCs w:val="20"/>
          <w:lang w:eastAsia="ar-SA"/>
        </w:rPr>
        <w:t>контроля за исполнением</w:t>
      </w:r>
      <w:r w:rsidRPr="00BC7372">
        <w:rPr>
          <w:rFonts w:ascii="Times New Roman" w:eastAsia="Times New Roman" w:hAnsi="Times New Roman" w:cs="Times New Roman"/>
          <w:color w:val="000000"/>
          <w:sz w:val="28"/>
          <w:szCs w:val="28"/>
          <w:lang w:eastAsia="ar-SA"/>
        </w:rPr>
        <w:t xml:space="preserve"> муниципального заказа устанавливается положением о порядке формирования, обеспечения размещения, исполнения и контроля за исполнением муниципального заказа, утверждаемым Советом в соответствии с законодательством.</w:t>
      </w:r>
    </w:p>
    <w:p w:rsidR="00BC7372" w:rsidRPr="00BC7372" w:rsidRDefault="00BC7372" w:rsidP="00BC7372">
      <w:pPr>
        <w:spacing w:after="0" w:line="240" w:lineRule="auto"/>
        <w:ind w:firstLine="851"/>
        <w:jc w:val="both"/>
        <w:rPr>
          <w:rFonts w:ascii="Times New Roman" w:eastAsia="Times New Roman" w:hAnsi="Times New Roman" w:cs="Times New Roman"/>
          <w:color w:val="000000"/>
          <w:sz w:val="28"/>
          <w:szCs w:val="28"/>
          <w:lang w:eastAsia="ar-SA"/>
        </w:rPr>
      </w:pPr>
    </w:p>
    <w:p w:rsidR="00BC7372" w:rsidRPr="00BC7372" w:rsidRDefault="00BC7372" w:rsidP="00BC7372">
      <w:pPr>
        <w:keepNext/>
        <w:tabs>
          <w:tab w:val="left" w:pos="0"/>
          <w:tab w:val="left" w:pos="576"/>
        </w:tabs>
        <w:suppressAutoHyphens/>
        <w:spacing w:after="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Статья 75. Доходы бюджета муниципального образования Щербиновский</w:t>
      </w:r>
      <w:r w:rsidRPr="00BC7372">
        <w:rPr>
          <w:rFonts w:ascii="Times New Roman" w:eastAsia="Times New Roman" w:hAnsi="Times New Roman" w:cs="Times New Roman"/>
          <w:b/>
          <w:bCs/>
          <w:iCs/>
          <w:color w:val="000000"/>
          <w:sz w:val="28"/>
          <w:szCs w:val="28"/>
          <w:lang w:eastAsia="ar-SA"/>
        </w:rPr>
        <w:t xml:space="preserve"> </w:t>
      </w:r>
      <w:r w:rsidRPr="00BC7372">
        <w:rPr>
          <w:rFonts w:ascii="Times New Roman" w:eastAsia="Times New Roman" w:hAnsi="Times New Roman" w:cs="Times New Roman"/>
          <w:b/>
          <w:bCs/>
          <w:iCs/>
          <w:sz w:val="28"/>
          <w:szCs w:val="28"/>
          <w:lang w:eastAsia="ar-SA"/>
        </w:rPr>
        <w:t>район</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Доходы бюджета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формируются в соответствии с Бюджетным кодексом Российской Федерации и Федеральным законом от 06.10.2003 года № 131-ФЗ "Об общих принципах организации местного самоуправления в Российской Федерации".</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К собственным доходам бюджета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относятся:</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средства самообложения граждан;</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доходы от местных налогов и сборов;</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доходы от региональных налогов и сборов;</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4) доходы от федеральных налогов и сборов;</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5) безвозмездные поступления из других бюджетов бюджетной системы Российской Федерации, включая дотации на выравнивание бюджетной обеспеченности муниципальных образований, субсидии и иные межбюджетные трансферты, предоставляемые в соответствии со статьей 62 Федерального закона от 06.10.2003 года № 131-ФЗ «Об общих принципах </w:t>
      </w:r>
      <w:r w:rsidRPr="00BC7372">
        <w:rPr>
          <w:rFonts w:ascii="Times New Roman" w:eastAsia="Times New Roman" w:hAnsi="Times New Roman" w:cs="Times New Roman"/>
          <w:sz w:val="28"/>
          <w:szCs w:val="28"/>
          <w:lang w:eastAsia="ar-SA"/>
        </w:rPr>
        <w:lastRenderedPageBreak/>
        <w:t>организации местного самоуправления в Российской Федерации», и другие безвозмездные поступления;</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6) доходы от имущества, находящегося в муниципальной собственности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w:t>
      </w:r>
    </w:p>
    <w:p w:rsidR="00BC7372" w:rsidRPr="00BC7372" w:rsidRDefault="00BC7372" w:rsidP="00BC7372">
      <w:pPr>
        <w:autoSpaceDE w:val="0"/>
        <w:spacing w:after="0" w:line="240" w:lineRule="auto"/>
        <w:ind w:firstLine="851"/>
        <w:jc w:val="both"/>
        <w:rPr>
          <w:rFonts w:ascii="Times New Roman" w:eastAsia="Times New Roman" w:hAnsi="Times New Roman" w:cs="Times New Roman"/>
          <w:sz w:val="28"/>
          <w:szCs w:val="28"/>
          <w:lang w:eastAsia="ar-SA"/>
        </w:rPr>
      </w:pPr>
      <w:bookmarkStart w:id="1" w:name="sub_550107"/>
      <w:r w:rsidRPr="00BC7372">
        <w:rPr>
          <w:rFonts w:ascii="Times New Roman" w:eastAsia="Times New Roman" w:hAnsi="Times New Roman" w:cs="Times New Roman"/>
          <w:sz w:val="28"/>
          <w:szCs w:val="28"/>
          <w:lang w:eastAsia="ar-SA"/>
        </w:rPr>
        <w:t>7) часть прибыли муниципальных предприятий муниципального образования Щербиновский район, остающейся после уплаты налогов и сборов и осуществления иных обязательных платежей, в размерах, устанавливаемых нормативными правовыми актами Совета, и часть доходов от оказания органами местного самоуправления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и муниципальными казенными учреждениями муниципального образования Щербиновский район платных услуг, остающаяся после уплаты налогов и сборов;</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bookmarkStart w:id="2" w:name="sub_550108"/>
      <w:bookmarkEnd w:id="1"/>
      <w:r w:rsidRPr="00BC7372">
        <w:rPr>
          <w:rFonts w:ascii="Times New Roman" w:eastAsia="Times New Roman" w:hAnsi="Times New Roman" w:cs="Times New Roman"/>
          <w:sz w:val="28"/>
          <w:szCs w:val="28"/>
          <w:lang w:eastAsia="ar-SA"/>
        </w:rPr>
        <w:t>8) штрафы, установление которых в соответствии с федеральным законом отнесено к компетенции органов местного самоуправления муниципального образования Щербиновский район.</w:t>
      </w:r>
    </w:p>
    <w:p w:rsidR="00BC7372" w:rsidRPr="00BC7372" w:rsidRDefault="00BC7372" w:rsidP="00BC7372">
      <w:pPr>
        <w:autoSpaceDE w:val="0"/>
        <w:spacing w:after="0" w:line="240" w:lineRule="auto"/>
        <w:ind w:firstLine="851"/>
        <w:jc w:val="both"/>
        <w:rPr>
          <w:rFonts w:ascii="Times New Roman" w:eastAsia="Times New Roman" w:hAnsi="Times New Roman" w:cs="Times New Roman"/>
          <w:sz w:val="28"/>
          <w:szCs w:val="28"/>
          <w:lang w:eastAsia="ar-SA"/>
        </w:rPr>
      </w:pPr>
      <w:bookmarkStart w:id="3" w:name="sub_550109"/>
      <w:bookmarkEnd w:id="2"/>
      <w:r w:rsidRPr="00BC7372">
        <w:rPr>
          <w:rFonts w:ascii="Times New Roman" w:eastAsia="Times New Roman" w:hAnsi="Times New Roman" w:cs="Times New Roman"/>
          <w:sz w:val="28"/>
          <w:szCs w:val="28"/>
          <w:lang w:eastAsia="ar-SA"/>
        </w:rPr>
        <w:t>9) добровольные пожертвования;</w:t>
      </w:r>
    </w:p>
    <w:p w:rsidR="00BC7372" w:rsidRPr="00BC7372" w:rsidRDefault="00BC7372" w:rsidP="00BC7372">
      <w:pPr>
        <w:autoSpaceDE w:val="0"/>
        <w:spacing w:after="0" w:line="240" w:lineRule="auto"/>
        <w:ind w:firstLine="851"/>
        <w:jc w:val="both"/>
        <w:rPr>
          <w:rFonts w:ascii="Times New Roman" w:eastAsia="Times New Roman" w:hAnsi="Times New Roman" w:cs="Times New Roman"/>
          <w:sz w:val="28"/>
          <w:szCs w:val="28"/>
          <w:lang w:eastAsia="ar-SA"/>
        </w:rPr>
      </w:pPr>
      <w:bookmarkStart w:id="4" w:name="sub_550110"/>
      <w:bookmarkEnd w:id="3"/>
      <w:r w:rsidRPr="00BC7372">
        <w:rPr>
          <w:rFonts w:ascii="Times New Roman" w:eastAsia="Times New Roman" w:hAnsi="Times New Roman" w:cs="Times New Roman"/>
          <w:sz w:val="28"/>
          <w:szCs w:val="28"/>
          <w:lang w:eastAsia="ar-SA"/>
        </w:rPr>
        <w:t>10) иные поступления в соответствии с федеральными законами, законами Краснодарского края и решениями органов местного самоуправления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w:t>
      </w:r>
    </w:p>
    <w:bookmarkEnd w:id="4"/>
    <w:p w:rsidR="00BC7372" w:rsidRPr="00BC7372" w:rsidRDefault="00BC7372" w:rsidP="00BC7372">
      <w:pPr>
        <w:tabs>
          <w:tab w:val="left" w:pos="0"/>
        </w:tabs>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tabs>
          <w:tab w:val="left" w:pos="0"/>
        </w:tabs>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keepNext/>
        <w:widowControl w:val="0"/>
        <w:numPr>
          <w:ilvl w:val="1"/>
          <w:numId w:val="3"/>
        </w:numPr>
        <w:tabs>
          <w:tab w:val="left" w:pos="576"/>
        </w:tabs>
        <w:spacing w:after="0" w:line="240" w:lineRule="auto"/>
        <w:ind w:firstLine="851"/>
        <w:jc w:val="both"/>
        <w:outlineLvl w:val="1"/>
        <w:rPr>
          <w:rFonts w:ascii="Times New Roman" w:eastAsia="Times New Roman" w:hAnsi="Times New Roman" w:cs="Times New Roman"/>
          <w:b/>
          <w:bCs/>
          <w:iCs/>
          <w:sz w:val="28"/>
          <w:szCs w:val="28"/>
          <w:lang w:eastAsia="ar-SA"/>
        </w:rPr>
      </w:pPr>
      <w:r w:rsidRPr="00BC7372">
        <w:rPr>
          <w:rFonts w:ascii="Times New Roman" w:eastAsia="Times New Roman" w:hAnsi="Times New Roman" w:cs="Times New Roman"/>
          <w:b/>
          <w:bCs/>
          <w:iCs/>
          <w:sz w:val="28"/>
          <w:szCs w:val="28"/>
          <w:lang w:eastAsia="ar-SA"/>
        </w:rPr>
        <w:t>Статья 76. Составление, рассмотрение проекта бюджета муниципального образования Щербиновский район и утверждение бюджета муниципального образования Щербиновский район</w:t>
      </w:r>
    </w:p>
    <w:p w:rsidR="00BC7372" w:rsidRPr="00BC7372" w:rsidRDefault="00BC7372" w:rsidP="00BC7372">
      <w:pPr>
        <w:tabs>
          <w:tab w:val="left" w:pos="9781"/>
        </w:tabs>
        <w:spacing w:after="0" w:line="240" w:lineRule="auto"/>
        <w:ind w:right="49"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sz w:val="28"/>
          <w:szCs w:val="28"/>
          <w:lang w:eastAsia="ar-SA"/>
        </w:rPr>
        <w:t xml:space="preserve">1. </w:t>
      </w:r>
      <w:r w:rsidRPr="00BC7372">
        <w:rPr>
          <w:rFonts w:ascii="Times New Roman" w:eastAsia="Times New Roman" w:hAnsi="Times New Roman" w:cs="Times New Roman"/>
          <w:bCs/>
          <w:sz w:val="28"/>
          <w:szCs w:val="28"/>
          <w:lang w:eastAsia="ar-SA"/>
        </w:rPr>
        <w:t xml:space="preserve">Составление проекта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 xml:space="preserve"> осуществляется на основе прогноза социально-экономического развития муниципального образования Щербиновский район  в целях финансового обеспечения расходных обязательств.</w:t>
      </w:r>
    </w:p>
    <w:p w:rsidR="00BC7372" w:rsidRPr="00BC7372" w:rsidRDefault="00BC7372" w:rsidP="00BC7372">
      <w:pPr>
        <w:widowControl w:val="0"/>
        <w:tabs>
          <w:tab w:val="left" w:pos="9781"/>
        </w:tabs>
        <w:spacing w:after="0" w:line="240" w:lineRule="auto"/>
        <w:ind w:right="51"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Прогноз социально-экономического развития муниципального образования Щербиновский 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Щербиновский район одобряется администрацией одновременно с принятием решения о внесении проекта бюджета муниципального образования Щербиновский район в Совет.</w:t>
      </w:r>
    </w:p>
    <w:p w:rsidR="00BC7372" w:rsidRPr="00BC7372" w:rsidRDefault="00BC7372" w:rsidP="00BC7372">
      <w:pPr>
        <w:tabs>
          <w:tab w:val="left" w:pos="9781"/>
        </w:tabs>
        <w:spacing w:after="0" w:line="240" w:lineRule="auto"/>
        <w:ind w:right="49"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Изменение прогноза социально-экономического развития муниципального образования Щербиновский район в ходе составления и рассмотрения проекта бюджета муниципального образования Щербиновский район влечет за собой изменение основных характеристик проекта бюджета муниципального образования Щербиновский район.</w:t>
      </w:r>
    </w:p>
    <w:p w:rsidR="00BC7372" w:rsidRPr="00BC7372" w:rsidRDefault="00BC7372" w:rsidP="00BC7372">
      <w:pPr>
        <w:tabs>
          <w:tab w:val="left" w:pos="9781"/>
        </w:tabs>
        <w:spacing w:after="0" w:line="240" w:lineRule="auto"/>
        <w:ind w:right="49"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Составление проекта бюджета муниципального образования Щербиновский район основывается на:</w:t>
      </w:r>
    </w:p>
    <w:p w:rsidR="00BC7372" w:rsidRPr="00BC7372" w:rsidRDefault="00BC7372" w:rsidP="00BC7372">
      <w:pPr>
        <w:tabs>
          <w:tab w:val="left" w:pos="9781"/>
        </w:tabs>
        <w:spacing w:after="0" w:line="240" w:lineRule="auto"/>
        <w:ind w:right="49"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 Бюджетном </w:t>
      </w:r>
      <w:r w:rsidRPr="00BC7372">
        <w:rPr>
          <w:rFonts w:ascii="Times New Roman" w:eastAsia="Times New Roman" w:hAnsi="Times New Roman" w:cs="Times New Roman"/>
          <w:bCs/>
          <w:sz w:val="28"/>
          <w:szCs w:val="28"/>
          <w:lang w:eastAsia="ar-SA"/>
        </w:rPr>
        <w:t>послании</w:t>
      </w:r>
      <w:r w:rsidRPr="00BC7372">
        <w:rPr>
          <w:rFonts w:ascii="Times New Roman" w:eastAsia="Times New Roman" w:hAnsi="Times New Roman" w:cs="Times New Roman"/>
          <w:sz w:val="28"/>
          <w:szCs w:val="28"/>
          <w:lang w:eastAsia="ar-SA"/>
        </w:rPr>
        <w:t xml:space="preserve"> Президента Российской Федерации;</w:t>
      </w:r>
    </w:p>
    <w:p w:rsidR="00BC7372" w:rsidRPr="00BC7372" w:rsidRDefault="00BC7372" w:rsidP="00BC7372">
      <w:pPr>
        <w:tabs>
          <w:tab w:val="left" w:pos="9781"/>
        </w:tabs>
        <w:spacing w:after="0" w:line="240" w:lineRule="auto"/>
        <w:ind w:right="49"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прогнозе социально-экономического развития территории муниципального образования Щербиновский район;</w:t>
      </w:r>
    </w:p>
    <w:p w:rsidR="00BC7372" w:rsidRPr="00BC7372" w:rsidRDefault="00BC7372" w:rsidP="00BC7372">
      <w:pPr>
        <w:tabs>
          <w:tab w:val="left" w:pos="9781"/>
        </w:tabs>
        <w:spacing w:after="0" w:line="240" w:lineRule="auto"/>
        <w:ind w:right="49"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lastRenderedPageBreak/>
        <w:t>3) на основных направлениях бюджетной и налоговой политики.</w:t>
      </w:r>
    </w:p>
    <w:p w:rsidR="00BC7372" w:rsidRPr="00BC7372" w:rsidRDefault="00BC7372" w:rsidP="00BC7372">
      <w:pPr>
        <w:tabs>
          <w:tab w:val="left" w:pos="9781"/>
        </w:tabs>
        <w:spacing w:after="0" w:line="240" w:lineRule="auto"/>
        <w:ind w:right="49" w:firstLine="851"/>
        <w:jc w:val="both"/>
        <w:rPr>
          <w:rFonts w:ascii="Times New Roman" w:eastAsia="Times New Roman" w:hAnsi="Times New Roman" w:cs="Times New Roman"/>
          <w:sz w:val="28"/>
          <w:szCs w:val="28"/>
          <w:lang w:eastAsia="ar-SA"/>
        </w:rPr>
      </w:pPr>
    </w:p>
    <w:p w:rsidR="00BC7372" w:rsidRPr="00BC7372" w:rsidRDefault="00BC7372" w:rsidP="00BC7372">
      <w:pPr>
        <w:tabs>
          <w:tab w:val="left" w:pos="9781"/>
        </w:tabs>
        <w:spacing w:after="0" w:line="240" w:lineRule="auto"/>
        <w:ind w:right="49"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Порядок и сроки составления проекта бюджета муниципального образования Щербиновский район устанавливаются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rsidR="00BC7372" w:rsidRPr="00BC7372" w:rsidRDefault="00BC7372" w:rsidP="00BC7372">
      <w:pPr>
        <w:tabs>
          <w:tab w:val="left" w:pos="9781"/>
        </w:tabs>
        <w:spacing w:after="0" w:line="240" w:lineRule="auto"/>
        <w:ind w:right="49"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5. Проект бюджета муниципального образования Щербиновский район вносится администрацией</w:t>
      </w:r>
      <w:r w:rsidRPr="00BC7372">
        <w:rPr>
          <w:rFonts w:ascii="Times New Roman" w:eastAsia="Times New Roman" w:hAnsi="Times New Roman" w:cs="Times New Roman"/>
          <w:bCs/>
          <w:sz w:val="28"/>
          <w:szCs w:val="28"/>
          <w:lang w:eastAsia="ar-SA"/>
        </w:rPr>
        <w:t xml:space="preserve"> </w:t>
      </w:r>
      <w:r w:rsidRPr="00BC7372">
        <w:rPr>
          <w:rFonts w:ascii="Times New Roman" w:eastAsia="Times New Roman" w:hAnsi="Times New Roman" w:cs="Times New Roman"/>
          <w:sz w:val="28"/>
          <w:szCs w:val="28"/>
          <w:lang w:eastAsia="ar-SA"/>
        </w:rPr>
        <w:t xml:space="preserve">на рассмотрение Совета в срок, установленный положением о бюджетном процессе в муниципальном образовании Щербиновский район. </w:t>
      </w:r>
    </w:p>
    <w:p w:rsidR="00BC7372" w:rsidRPr="00BC7372" w:rsidRDefault="00BC7372" w:rsidP="00BC7372">
      <w:pPr>
        <w:tabs>
          <w:tab w:val="left" w:pos="9781"/>
        </w:tabs>
        <w:spacing w:after="0" w:line="240" w:lineRule="auto"/>
        <w:ind w:right="49"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Одновременно с проектом бюджета муниципального образования Щербиновский район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Щербиновский район. </w:t>
      </w:r>
    </w:p>
    <w:p w:rsidR="00BC7372" w:rsidRPr="00BC7372" w:rsidRDefault="00BC7372" w:rsidP="00BC7372">
      <w:pPr>
        <w:widowControl w:val="0"/>
        <w:suppressAutoHyphens/>
        <w:spacing w:after="0" w:line="240" w:lineRule="auto"/>
        <w:ind w:firstLine="851"/>
        <w:jc w:val="both"/>
        <w:rPr>
          <w:rFonts w:ascii="Times New Roman" w:eastAsia="Andale Sans UI" w:hAnsi="Times New Roman" w:cs="Times New Roman"/>
          <w:kern w:val="2"/>
          <w:sz w:val="28"/>
          <w:szCs w:val="24"/>
          <w:lang w:eastAsia="ar-SA"/>
        </w:rPr>
      </w:pPr>
      <w:r w:rsidRPr="00BC7372">
        <w:rPr>
          <w:rFonts w:ascii="Times New Roman" w:eastAsia="Andale Sans UI" w:hAnsi="Times New Roman" w:cs="Times New Roman"/>
          <w:kern w:val="2"/>
          <w:sz w:val="28"/>
          <w:szCs w:val="24"/>
          <w:lang w:eastAsia="ar-SA"/>
        </w:rPr>
        <w:t xml:space="preserve">6. Проект бюджета </w:t>
      </w:r>
      <w:r w:rsidRPr="00BC7372">
        <w:rPr>
          <w:rFonts w:ascii="Times New Roman" w:eastAsia="Andale Sans UI" w:hAnsi="Times New Roman" w:cs="Times New Roman"/>
          <w:kern w:val="2"/>
          <w:sz w:val="28"/>
          <w:szCs w:val="28"/>
          <w:lang w:eastAsia="ar-SA"/>
        </w:rPr>
        <w:t>муниципального образования Щербиновский район</w:t>
      </w:r>
      <w:r w:rsidRPr="00BC7372">
        <w:rPr>
          <w:rFonts w:ascii="Times New Roman" w:eastAsia="Andale Sans UI" w:hAnsi="Times New Roman" w:cs="Times New Roman"/>
          <w:kern w:val="2"/>
          <w:sz w:val="28"/>
          <w:szCs w:val="24"/>
          <w:lang w:eastAsia="ar-SA"/>
        </w:rPr>
        <w:t xml:space="preserve">, отчет об исполнении бюджета </w:t>
      </w:r>
      <w:r w:rsidRPr="00BC7372">
        <w:rPr>
          <w:rFonts w:ascii="Times New Roman" w:eastAsia="Andale Sans UI" w:hAnsi="Times New Roman" w:cs="Times New Roman"/>
          <w:kern w:val="2"/>
          <w:sz w:val="28"/>
          <w:szCs w:val="28"/>
          <w:lang w:eastAsia="ar-SA"/>
        </w:rPr>
        <w:t xml:space="preserve">муниципального образования Щербиновский район </w:t>
      </w:r>
      <w:r w:rsidRPr="00BC7372">
        <w:rPr>
          <w:rFonts w:ascii="Times New Roman" w:eastAsia="Andale Sans UI" w:hAnsi="Times New Roman" w:cs="Times New Roman"/>
          <w:kern w:val="2"/>
          <w:sz w:val="28"/>
          <w:szCs w:val="24"/>
          <w:lang w:eastAsia="ar-SA"/>
        </w:rPr>
        <w:t>за отчетный финансовый год выносится на публичные слушания не позднее 15 дней после размещения темы и перечня вопросов публичных слушаний в средствах массовой информации. Результаты публичных слушаний подлежат опубликованию.</w:t>
      </w:r>
    </w:p>
    <w:p w:rsidR="00BC7372" w:rsidRPr="00BC7372" w:rsidRDefault="00BC7372" w:rsidP="00BC7372">
      <w:pPr>
        <w:widowControl w:val="0"/>
        <w:suppressAutoHyphens/>
        <w:spacing w:after="0" w:line="240" w:lineRule="auto"/>
        <w:ind w:firstLine="851"/>
        <w:jc w:val="both"/>
        <w:rPr>
          <w:rFonts w:ascii="Times New Roman" w:eastAsia="Andale Sans UI" w:hAnsi="Times New Roman" w:cs="Times New Roman"/>
          <w:kern w:val="2"/>
          <w:sz w:val="28"/>
          <w:szCs w:val="28"/>
          <w:lang w:eastAsia="ar-SA"/>
        </w:rPr>
      </w:pPr>
      <w:r w:rsidRPr="00BC7372">
        <w:rPr>
          <w:rFonts w:ascii="Times New Roman" w:eastAsia="Andale Sans UI" w:hAnsi="Times New Roman" w:cs="Times New Roman"/>
          <w:kern w:val="2"/>
          <w:sz w:val="28"/>
          <w:szCs w:val="28"/>
          <w:lang w:eastAsia="ar-SA"/>
        </w:rPr>
        <w:t>7. После рассмотрения на публичных слушаниях проект бюджета муниципального образования Щербиновский район рассматривается Советом.</w:t>
      </w:r>
    </w:p>
    <w:p w:rsidR="00BC7372" w:rsidRPr="00BC7372" w:rsidRDefault="00BC7372" w:rsidP="00BC7372">
      <w:pPr>
        <w:tabs>
          <w:tab w:val="left" w:pos="720"/>
          <w:tab w:val="left" w:pos="900"/>
        </w:tabs>
        <w:spacing w:after="0" w:line="240" w:lineRule="auto"/>
        <w:ind w:firstLine="851"/>
        <w:jc w:val="both"/>
        <w:rPr>
          <w:rFonts w:ascii="Times New Roman" w:eastAsia="Times New Roman" w:hAnsi="Times New Roman" w:cs="Times New Roman"/>
          <w:b/>
          <w:sz w:val="28"/>
          <w:szCs w:val="28"/>
          <w:lang w:eastAsia="ar-SA"/>
        </w:rPr>
      </w:pPr>
    </w:p>
    <w:p w:rsidR="00BC7372" w:rsidRPr="00BC7372" w:rsidRDefault="00BC7372" w:rsidP="00BC7372">
      <w:pPr>
        <w:tabs>
          <w:tab w:val="left" w:pos="720"/>
          <w:tab w:val="left" w:pos="900"/>
        </w:tabs>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Статья 77. Муниципальные внутренние заимствования, муниципальные гарантии</w:t>
      </w:r>
    </w:p>
    <w:p w:rsidR="00BC7372" w:rsidRPr="00BC7372" w:rsidRDefault="00BC7372" w:rsidP="00BC7372">
      <w:pPr>
        <w:widowControl w:val="0"/>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1. Муниципальные внутренние заимствования используются для покрытия дефицита бюджета муниципального образования Щербиновский район, а также для финансирования расходов бюджета муниципального образования</w:t>
      </w:r>
      <w:r w:rsidRPr="00BC7372">
        <w:rPr>
          <w:rFonts w:ascii="Times New Roman" w:eastAsia="Times New Roman" w:hAnsi="Times New Roman" w:cs="SchoolBook"/>
          <w:b/>
          <w:sz w:val="28"/>
          <w:szCs w:val="28"/>
          <w:lang w:eastAsia="ar-SA"/>
        </w:rPr>
        <w:t xml:space="preserve"> </w:t>
      </w:r>
      <w:r w:rsidRPr="00BC7372">
        <w:rPr>
          <w:rFonts w:ascii="Times New Roman" w:eastAsia="Times New Roman" w:hAnsi="Times New Roman" w:cs="SchoolBook"/>
          <w:sz w:val="28"/>
          <w:szCs w:val="28"/>
          <w:lang w:eastAsia="ar-SA"/>
        </w:rPr>
        <w:t>Щербиновский</w:t>
      </w:r>
      <w:r w:rsidRPr="00BC7372">
        <w:rPr>
          <w:rFonts w:ascii="Times New Roman" w:eastAsia="Times New Roman" w:hAnsi="Times New Roman" w:cs="SchoolBook"/>
          <w:b/>
          <w:sz w:val="28"/>
          <w:szCs w:val="28"/>
          <w:lang w:eastAsia="ar-SA"/>
        </w:rPr>
        <w:t xml:space="preserve"> </w:t>
      </w:r>
      <w:r w:rsidRPr="00BC7372">
        <w:rPr>
          <w:rFonts w:ascii="Times New Roman" w:eastAsia="Times New Roman" w:hAnsi="Times New Roman" w:cs="SchoolBook"/>
          <w:sz w:val="28"/>
          <w:szCs w:val="28"/>
          <w:lang w:eastAsia="ar-SA"/>
        </w:rPr>
        <w:t>район в пределах расходов на погашение муниципальных долговых обязательств.</w:t>
      </w:r>
    </w:p>
    <w:p w:rsidR="00BC7372" w:rsidRPr="00BC7372" w:rsidRDefault="00BC7372" w:rsidP="00BC7372">
      <w:pPr>
        <w:widowControl w:val="0"/>
        <w:tabs>
          <w:tab w:val="left" w:pos="900"/>
        </w:tabs>
        <w:spacing w:after="0" w:line="240" w:lineRule="auto"/>
        <w:ind w:firstLine="851"/>
        <w:jc w:val="both"/>
        <w:rPr>
          <w:rFonts w:ascii="Times New Roman" w:eastAsia="Times New Roman" w:hAnsi="Times New Roman" w:cs="SchoolBook"/>
          <w:b/>
          <w:sz w:val="28"/>
          <w:szCs w:val="28"/>
          <w:lang w:eastAsia="ar-SA"/>
        </w:rPr>
      </w:pPr>
      <w:r w:rsidRPr="00BC7372">
        <w:rPr>
          <w:rFonts w:ascii="Times New Roman" w:eastAsia="Times New Roman" w:hAnsi="Times New Roman" w:cs="SchoolBook"/>
          <w:sz w:val="28"/>
          <w:szCs w:val="28"/>
          <w:lang w:eastAsia="ar-SA"/>
        </w:rPr>
        <w:t>2. От имени муниципального образования Щербиновский район право осуществления муниципальных внутренних заимствований принадлежит администрации.</w:t>
      </w:r>
      <w:r w:rsidRPr="00BC7372">
        <w:rPr>
          <w:rFonts w:ascii="Times New Roman" w:eastAsia="Times New Roman" w:hAnsi="Times New Roman" w:cs="SchoolBook"/>
          <w:b/>
          <w:sz w:val="28"/>
          <w:szCs w:val="28"/>
          <w:lang w:eastAsia="ar-SA"/>
        </w:rPr>
        <w:t xml:space="preserve"> </w:t>
      </w:r>
    </w:p>
    <w:p w:rsidR="00BC7372" w:rsidRPr="00BC7372" w:rsidRDefault="00BC7372" w:rsidP="00BC7372">
      <w:pPr>
        <w:widowControl w:val="0"/>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3. Программа муниципальных внутренних заимствований представляется администрацией муниципального образования Щербиновский район в Совет в виде приложения к проекту решения о бюджете муниципального образования Щербиновский район.</w:t>
      </w:r>
    </w:p>
    <w:p w:rsidR="00BC7372" w:rsidRPr="00BC7372" w:rsidRDefault="00BC7372" w:rsidP="00BC7372">
      <w:pPr>
        <w:widowControl w:val="0"/>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4. Решение об эмиссии муниципальных ценных бумаг принимается администрацией</w:t>
      </w:r>
      <w:r w:rsidRPr="00BC7372">
        <w:rPr>
          <w:rFonts w:ascii="Times New Roman" w:eastAsia="Times New Roman" w:hAnsi="Times New Roman" w:cs="SchoolBook"/>
          <w:b/>
          <w:sz w:val="28"/>
          <w:szCs w:val="28"/>
          <w:lang w:eastAsia="ar-SA"/>
        </w:rPr>
        <w:t xml:space="preserve"> </w:t>
      </w:r>
      <w:r w:rsidRPr="00BC7372">
        <w:rPr>
          <w:rFonts w:ascii="Times New Roman" w:eastAsia="Times New Roman" w:hAnsi="Times New Roman" w:cs="SchoolBook"/>
          <w:sz w:val="28"/>
          <w:szCs w:val="28"/>
          <w:lang w:eastAsia="ar-SA"/>
        </w:rPr>
        <w:t>в соответствии с предельным объемом дефицита бюджета муниципального образования Щербиновский район</w:t>
      </w:r>
      <w:r w:rsidRPr="00BC7372">
        <w:rPr>
          <w:rFonts w:ascii="Times New Roman" w:eastAsia="Times New Roman" w:hAnsi="Times New Roman" w:cs="SchoolBook"/>
          <w:b/>
          <w:sz w:val="28"/>
          <w:szCs w:val="28"/>
          <w:lang w:eastAsia="ar-SA"/>
        </w:rPr>
        <w:t xml:space="preserve"> </w:t>
      </w:r>
      <w:r w:rsidRPr="00BC7372">
        <w:rPr>
          <w:rFonts w:ascii="Times New Roman" w:eastAsia="Times New Roman" w:hAnsi="Times New Roman" w:cs="SchoolBook"/>
          <w:sz w:val="28"/>
          <w:szCs w:val="28"/>
          <w:lang w:eastAsia="ar-SA"/>
        </w:rPr>
        <w:t xml:space="preserve">и муниципального долга, установленным в соответствии с Бюджетным кодексом Российской Федерации решением о бюджете муниципального образования Щербиновский район, а также с программой муниципальных внутренних </w:t>
      </w:r>
      <w:r w:rsidRPr="00BC7372">
        <w:rPr>
          <w:rFonts w:ascii="Times New Roman" w:eastAsia="Times New Roman" w:hAnsi="Times New Roman" w:cs="SchoolBook"/>
          <w:sz w:val="28"/>
          <w:szCs w:val="28"/>
          <w:lang w:eastAsia="ar-SA"/>
        </w:rPr>
        <w:lastRenderedPageBreak/>
        <w:t>заимствований.</w:t>
      </w:r>
    </w:p>
    <w:p w:rsidR="00BC7372" w:rsidRPr="00BC7372" w:rsidRDefault="00BC7372" w:rsidP="00BC7372">
      <w:pPr>
        <w:widowControl w:val="0"/>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5. Муниципальные гарантии могут предоставляться муниципальным образованиям и юридическим лицам для обеспечения исполнения как уже возникших обязательств, так и обязательств, которые могут возникнуть в будущем.</w:t>
      </w:r>
    </w:p>
    <w:p w:rsidR="00BC7372" w:rsidRPr="00BC7372" w:rsidRDefault="00BC7372" w:rsidP="00BC7372">
      <w:pPr>
        <w:widowControl w:val="0"/>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Муниципальные гарантии предоставляются на основании решения Совета о бюджете муниципального образования Щербиновский район, решений администрации, а также договора о предоставлении муниципальной гарантии.</w:t>
      </w:r>
    </w:p>
    <w:p w:rsidR="00BC7372" w:rsidRPr="00BC7372" w:rsidRDefault="00BC7372" w:rsidP="00BC7372">
      <w:pPr>
        <w:widowControl w:val="0"/>
        <w:tabs>
          <w:tab w:val="left" w:pos="840"/>
        </w:tabs>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В договоре о предоставлении муниципальной гарантии должно быть указано обязательство, которое ею обеспечивается.</w:t>
      </w:r>
    </w:p>
    <w:p w:rsidR="00BC7372" w:rsidRPr="00BC7372" w:rsidRDefault="00BC7372" w:rsidP="00BC7372">
      <w:pPr>
        <w:widowControl w:val="0"/>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6. Решением о бюджете муниципального образования Щербиновский район должен быть установлен перечень предоставляемых муниципальным образованиям и юридическим лицам муниципальных</w:t>
      </w:r>
      <w:r w:rsidRPr="00BC7372">
        <w:rPr>
          <w:rFonts w:ascii="Times New Roman" w:eastAsia="Times New Roman" w:hAnsi="Times New Roman" w:cs="SchoolBook"/>
          <w:b/>
          <w:sz w:val="28"/>
          <w:szCs w:val="28"/>
          <w:lang w:eastAsia="ar-SA"/>
        </w:rPr>
        <w:t xml:space="preserve"> </w:t>
      </w:r>
      <w:r w:rsidRPr="00BC7372">
        <w:rPr>
          <w:rFonts w:ascii="Times New Roman" w:eastAsia="Times New Roman" w:hAnsi="Times New Roman" w:cs="SchoolBook"/>
          <w:sz w:val="28"/>
          <w:szCs w:val="28"/>
          <w:lang w:eastAsia="ar-SA"/>
        </w:rPr>
        <w:t>гарантий на сумму, превышающую 100 тысяч рублей (с указанием принципала по каждой муниципальной гарантии).</w:t>
      </w:r>
    </w:p>
    <w:p w:rsidR="00BC7372" w:rsidRPr="00BC7372" w:rsidRDefault="00BC7372" w:rsidP="00BC7372">
      <w:pPr>
        <w:widowControl w:val="0"/>
        <w:spacing w:after="0" w:line="240" w:lineRule="auto"/>
        <w:ind w:firstLine="851"/>
        <w:jc w:val="both"/>
        <w:rPr>
          <w:rFonts w:ascii="Times New Roman" w:eastAsia="Times New Roman" w:hAnsi="Times New Roman" w:cs="SchoolBook"/>
          <w:kern w:val="2"/>
          <w:sz w:val="28"/>
          <w:szCs w:val="28"/>
          <w:lang w:eastAsia="ar-SA"/>
        </w:rPr>
      </w:pPr>
      <w:r w:rsidRPr="00BC7372">
        <w:rPr>
          <w:rFonts w:ascii="Times New Roman" w:eastAsia="Times New Roman" w:hAnsi="Times New Roman" w:cs="SchoolBook"/>
          <w:kern w:val="2"/>
          <w:sz w:val="28"/>
          <w:szCs w:val="28"/>
          <w:lang w:eastAsia="ar-SA"/>
        </w:rPr>
        <w:t>Общая сумма предоставленных муниципальных гарантий включается в состав муниципального долга как вид долгового обязательства.</w:t>
      </w:r>
    </w:p>
    <w:p w:rsidR="00BC7372" w:rsidRPr="00BC7372" w:rsidRDefault="00BC7372" w:rsidP="00BC7372">
      <w:pPr>
        <w:widowControl w:val="0"/>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 xml:space="preserve">7. От имени муниципального образования Щербиновский район право выдачи муниципальных гарантий принадлежит администрации. </w:t>
      </w:r>
    </w:p>
    <w:p w:rsidR="00BC7372" w:rsidRPr="00BC7372" w:rsidRDefault="00BC7372" w:rsidP="00BC7372">
      <w:pPr>
        <w:widowControl w:val="0"/>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8. В случае предоставления муниципальной гарантии администрация обязана провести проверку финансового состояния получателя указанной гарантии.</w:t>
      </w:r>
    </w:p>
    <w:p w:rsidR="00BC7372" w:rsidRPr="00BC7372" w:rsidRDefault="00BC7372" w:rsidP="00BC7372">
      <w:pPr>
        <w:tabs>
          <w:tab w:val="left" w:pos="-1620"/>
        </w:tabs>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Финансовый орган муниципального образования Щербиновский район ведет учет выданных муниципальных гарантий, исполнения получателями указанных гарантий своих обязательств, обеспеченных указанными гарантиями, а также учет осуществления платежей по выданным муниципальным гарантиям.</w:t>
      </w:r>
    </w:p>
    <w:p w:rsidR="00BC7372" w:rsidRPr="00BC7372" w:rsidRDefault="00BC7372" w:rsidP="00BC7372">
      <w:pPr>
        <w:spacing w:after="0" w:line="240" w:lineRule="auto"/>
        <w:ind w:firstLine="851"/>
        <w:jc w:val="both"/>
        <w:rPr>
          <w:rFonts w:ascii="Times New Roman" w:eastAsia="Times New Roman" w:hAnsi="Times New Roman" w:cs="Times New Roman"/>
          <w:b/>
          <w:sz w:val="28"/>
          <w:szCs w:val="28"/>
          <w:lang w:eastAsia="ar-SA"/>
        </w:rPr>
      </w:pPr>
    </w:p>
    <w:p w:rsidR="00BC7372" w:rsidRPr="00BC7372" w:rsidRDefault="00BC7372" w:rsidP="00BC7372">
      <w:pPr>
        <w:spacing w:after="0" w:line="240" w:lineRule="auto"/>
        <w:ind w:firstLine="851"/>
        <w:jc w:val="both"/>
        <w:rPr>
          <w:rFonts w:ascii="Times New Roman" w:eastAsia="Times New Roman" w:hAnsi="Times New Roman" w:cs="Times New Roman"/>
          <w:b/>
          <w:sz w:val="28"/>
          <w:szCs w:val="28"/>
          <w:lang w:eastAsia="ar-SA"/>
        </w:rPr>
      </w:pPr>
    </w:p>
    <w:p w:rsidR="00BC7372" w:rsidRPr="00BC7372" w:rsidRDefault="00BC7372" w:rsidP="00BC7372">
      <w:pPr>
        <w:spacing w:after="0" w:line="240" w:lineRule="auto"/>
        <w:ind w:firstLine="851"/>
        <w:jc w:val="both"/>
        <w:rPr>
          <w:rFonts w:ascii="Times New Roman" w:eastAsia="Times New Roman" w:hAnsi="Times New Roman" w:cs="Times New Roman"/>
          <w:b/>
          <w:bCs/>
          <w:sz w:val="28"/>
          <w:szCs w:val="28"/>
          <w:lang w:eastAsia="ar-SA"/>
        </w:rPr>
      </w:pPr>
      <w:r w:rsidRPr="00BC7372">
        <w:rPr>
          <w:rFonts w:ascii="Times New Roman" w:eastAsia="Times New Roman" w:hAnsi="Times New Roman" w:cs="Times New Roman"/>
          <w:b/>
          <w:sz w:val="28"/>
          <w:szCs w:val="28"/>
          <w:lang w:eastAsia="ar-SA"/>
        </w:rPr>
        <w:t>Статья 78.</w:t>
      </w:r>
      <w:r w:rsidRPr="00BC7372">
        <w:rPr>
          <w:rFonts w:ascii="Times New Roman" w:eastAsia="Times New Roman" w:hAnsi="Times New Roman" w:cs="Times New Roman"/>
          <w:sz w:val="28"/>
          <w:szCs w:val="28"/>
          <w:lang w:eastAsia="ar-SA"/>
        </w:rPr>
        <w:t xml:space="preserve"> </w:t>
      </w:r>
      <w:r w:rsidRPr="00BC7372">
        <w:rPr>
          <w:rFonts w:ascii="Times New Roman" w:eastAsia="Times New Roman" w:hAnsi="Times New Roman" w:cs="Times New Roman"/>
          <w:b/>
          <w:sz w:val="28"/>
          <w:szCs w:val="28"/>
          <w:lang w:eastAsia="ar-SA"/>
        </w:rPr>
        <w:t>Исполнение бюджета</w:t>
      </w:r>
      <w:r w:rsidRPr="00BC7372">
        <w:rPr>
          <w:rFonts w:ascii="Times New Roman" w:eastAsia="Times New Roman" w:hAnsi="Times New Roman" w:cs="Times New Roman"/>
          <w:sz w:val="28"/>
          <w:szCs w:val="28"/>
          <w:lang w:eastAsia="ar-SA"/>
        </w:rPr>
        <w:t xml:space="preserve"> </w:t>
      </w:r>
      <w:r w:rsidRPr="00BC7372">
        <w:rPr>
          <w:rFonts w:ascii="Times New Roman" w:eastAsia="Times New Roman" w:hAnsi="Times New Roman" w:cs="Times New Roman"/>
          <w:b/>
          <w:bCs/>
          <w:sz w:val="28"/>
          <w:szCs w:val="28"/>
          <w:lang w:eastAsia="ar-SA"/>
        </w:rPr>
        <w:t>муниципального образования Щербиновский район</w:t>
      </w:r>
    </w:p>
    <w:p w:rsidR="00BC7372" w:rsidRPr="00BC7372" w:rsidRDefault="00BC7372" w:rsidP="00BC7372">
      <w:pPr>
        <w:widowControl w:val="0"/>
        <w:tabs>
          <w:tab w:val="left" w:pos="9781"/>
        </w:tabs>
        <w:spacing w:after="0" w:line="240" w:lineRule="auto"/>
        <w:ind w:right="49"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Исполнение бюджета муниципального образования Щербиновский район производится в соответствии с Бюджетным кодексом Российской Федерации и обеспечивается администрацией.</w:t>
      </w:r>
    </w:p>
    <w:p w:rsidR="00BC7372" w:rsidRPr="00BC7372" w:rsidRDefault="00BC7372" w:rsidP="00BC7372">
      <w:pPr>
        <w:widowControl w:val="0"/>
        <w:tabs>
          <w:tab w:val="left" w:pos="9781"/>
        </w:tabs>
        <w:spacing w:after="0" w:line="240" w:lineRule="auto"/>
        <w:ind w:right="49"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 Организация исполнения бюджета муниципального образования Щербиновский район возлагается на финансовый орган муниципального образования Щербиновский район и организуется им на основе бюджетной росписи и кассового плана. </w:t>
      </w:r>
    </w:p>
    <w:p w:rsidR="00BC7372" w:rsidRPr="00BC7372" w:rsidRDefault="00BC7372" w:rsidP="00BC7372">
      <w:pPr>
        <w:widowControl w:val="0"/>
        <w:tabs>
          <w:tab w:val="left" w:pos="9781"/>
        </w:tabs>
        <w:spacing w:after="0" w:line="240" w:lineRule="auto"/>
        <w:ind w:right="49"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Кассовое обслуживание исполнения бюджета муниципального образования Щербиновский район осуществляется в порядке, установленном Бюджетным кодексом Российской Федерации.</w:t>
      </w:r>
    </w:p>
    <w:p w:rsidR="00BC7372" w:rsidRPr="00BC7372" w:rsidRDefault="00BC7372" w:rsidP="00BC7372">
      <w:pPr>
        <w:widowControl w:val="0"/>
        <w:spacing w:after="0" w:line="240" w:lineRule="auto"/>
        <w:ind w:left="1560" w:firstLine="851"/>
        <w:jc w:val="both"/>
        <w:rPr>
          <w:rFonts w:ascii="SchoolBook" w:eastAsia="Times New Roman" w:hAnsi="SchoolBook" w:cs="SchoolBook"/>
          <w:b/>
          <w:kern w:val="2"/>
          <w:sz w:val="26"/>
          <w:szCs w:val="28"/>
          <w:lang w:eastAsia="ar-SA"/>
        </w:rPr>
      </w:pPr>
    </w:p>
    <w:p w:rsidR="00BC7372" w:rsidRPr="00BC7372" w:rsidRDefault="00BC7372" w:rsidP="00BC7372">
      <w:pPr>
        <w:widowControl w:val="0"/>
        <w:spacing w:after="0" w:line="240" w:lineRule="auto"/>
        <w:ind w:firstLine="851"/>
        <w:jc w:val="both"/>
        <w:rPr>
          <w:rFonts w:ascii="Times New Roman" w:eastAsia="Times New Roman" w:hAnsi="Times New Roman" w:cs="SchoolBook"/>
          <w:b/>
          <w:sz w:val="28"/>
          <w:szCs w:val="28"/>
          <w:lang w:eastAsia="ar-SA"/>
        </w:rPr>
      </w:pPr>
      <w:r w:rsidRPr="00BC7372">
        <w:rPr>
          <w:rFonts w:ascii="Times New Roman" w:eastAsia="Times New Roman" w:hAnsi="Times New Roman" w:cs="SchoolBook"/>
          <w:b/>
          <w:kern w:val="2"/>
          <w:sz w:val="28"/>
          <w:szCs w:val="28"/>
          <w:lang w:eastAsia="ar-SA"/>
        </w:rPr>
        <w:t xml:space="preserve">Статья 79. </w:t>
      </w:r>
      <w:r w:rsidRPr="00BC7372">
        <w:rPr>
          <w:rFonts w:ascii="Times New Roman" w:eastAsia="Times New Roman" w:hAnsi="Times New Roman" w:cs="SchoolBook"/>
          <w:b/>
          <w:sz w:val="28"/>
          <w:szCs w:val="28"/>
          <w:lang w:eastAsia="ar-SA"/>
        </w:rPr>
        <w:t>Осуществление финансового контроля</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lastRenderedPageBreak/>
        <w:t>1. Финансовый контроль осуществляют Контрольно-счетная палата,</w:t>
      </w:r>
      <w:r w:rsidRPr="00BC7372">
        <w:rPr>
          <w:rFonts w:ascii="Times New Roman" w:eastAsia="Times New Roman" w:hAnsi="Times New Roman" w:cs="Times New Roman"/>
          <w:b/>
          <w:bCs/>
          <w:sz w:val="28"/>
          <w:szCs w:val="28"/>
          <w:lang w:eastAsia="ar-SA"/>
        </w:rPr>
        <w:t xml:space="preserve"> </w:t>
      </w:r>
      <w:r w:rsidRPr="00BC7372">
        <w:rPr>
          <w:rFonts w:ascii="Times New Roman" w:eastAsia="Times New Roman" w:hAnsi="Times New Roman" w:cs="Times New Roman"/>
          <w:bCs/>
          <w:sz w:val="28"/>
          <w:szCs w:val="28"/>
          <w:lang w:eastAsia="ar-SA"/>
        </w:rPr>
        <w:t xml:space="preserve">Совет, администрация, в том числе финансовый орган муниципального образования Щербиновский район и (или) уполномоченный им орган, главные распорядители и распорядители средств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 xml:space="preserve">, главные администраторы доходов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 xml:space="preserve"> и главные администраторы источников финансирования дефицита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2. Совет осуществляет следующие формы финансового контроля:</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предварительный контроль - в ходе обсуждения и утверждения проектов решений о бюджете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 xml:space="preserve"> и иных проектов решений по бюджетно- финансовым вопросам;</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текущий контроль - в ходе рассмотрения отдельных вопросов исполнения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 xml:space="preserve"> на заседаниях комиссий Совета в ходе депутатских слушаний и в связи с депутатскими запросами;</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bCs/>
          <w:sz w:val="28"/>
          <w:szCs w:val="28"/>
          <w:lang w:eastAsia="ar-SA"/>
        </w:rPr>
        <w:t xml:space="preserve">последующий контроль - в ходе рассмотрения и утверждения отчетов об исполнении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3. Контроль Совета предусматривает право Совета на:</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получение от администрации необходимых сопроводительных материалов при утверждении бюджета муниципального образования Щербиновский район;</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 получение от финансового органа муниципального образования Щербиновский район оперативной информации об исполнении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 утверждение (не утверждение) отчета об исполнении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создание собственного контрольного органа;</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 вынесение оценки деятельности органов, исполняющих  бюджет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4. Органы муниципального финансового контроля, созданные администрацией, осуществляют предварительный, текущий и последующий контроль за исполнением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Администрация вправе создавать подразделения внутреннего финансового аудита (внутреннего контроля), осуществляющие разработку и контроль за соблюдением внутренних стандартов и процедур составления и исполнения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 составления бюджетной отчетности и ведения бюджетного учета, а также подготовку и организацию осуществления мер, направленных на повышение результативности (эффективности и экономности) использования бюджетных средств.</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5. Финансовый орган муниципального образования Щербиновский район осуществляет финансовый контроль за операциями с бюджетными средствами получателей средств бюджета </w:t>
      </w:r>
      <w:r w:rsidRPr="00BC7372">
        <w:rPr>
          <w:rFonts w:ascii="Times New Roman" w:eastAsia="Times New Roman" w:hAnsi="Times New Roman" w:cs="Times New Roman"/>
          <w:sz w:val="28"/>
          <w:szCs w:val="28"/>
          <w:lang w:eastAsia="ar-SA"/>
        </w:rPr>
        <w:t xml:space="preserve">муниципального образования </w:t>
      </w:r>
      <w:r w:rsidRPr="00BC7372">
        <w:rPr>
          <w:rFonts w:ascii="Times New Roman" w:eastAsia="Times New Roman" w:hAnsi="Times New Roman" w:cs="Times New Roman"/>
          <w:sz w:val="28"/>
          <w:szCs w:val="28"/>
          <w:lang w:eastAsia="ar-SA"/>
        </w:rPr>
        <w:lastRenderedPageBreak/>
        <w:t>Щербиновский район</w:t>
      </w:r>
      <w:r w:rsidRPr="00BC7372">
        <w:rPr>
          <w:rFonts w:ascii="Times New Roman" w:eastAsia="Times New Roman" w:hAnsi="Times New Roman" w:cs="Times New Roman"/>
          <w:bCs/>
          <w:sz w:val="28"/>
          <w:szCs w:val="28"/>
          <w:lang w:eastAsia="ar-SA"/>
        </w:rPr>
        <w:t xml:space="preserve">, средствами администраторов источников финансирования дефицита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 а также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6. Главные распорядители бюджетных средств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 xml:space="preserve"> осуществляют финансовый контроль за подведомственными распорядителями (получателями) бюджетных средств в части обеспечения правомерного, целевого, эффективного использования бюджетных средств.</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Главные распорядители бюджетных средств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 xml:space="preserve"> осуществляют контроль за использованием субсидий, субвенций их получателями в соответствии с условиями и целями, определенными при предоставлении указанных средств из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Главные распорядители бюджетных средств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 xml:space="preserve"> вправе проводить проверки подведомственных муниципальных учреждений и муниципальных унитарных предприятий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7. Главные администраторы доходов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 xml:space="preserve"> осуществляют финансовый контроль за подведомственными администраторами доходов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 xml:space="preserve"> по осуществлению ими функций администрирования доходов.</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8. Главные администраторы источников финансирования дефицита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 xml:space="preserve"> осуществляют финансовый контроль за осуществлением подведомственными администраторами источников финансирования дефицита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 xml:space="preserve"> кассовых выплат из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 xml:space="preserve"> по погашению источников финансирования дефицита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w:t>
      </w:r>
    </w:p>
    <w:p w:rsidR="00BC7372" w:rsidRPr="00BC7372" w:rsidRDefault="00BC7372" w:rsidP="00BC7372">
      <w:pPr>
        <w:tabs>
          <w:tab w:val="left" w:pos="9781"/>
        </w:tabs>
        <w:spacing w:after="0" w:line="240" w:lineRule="auto"/>
        <w:ind w:right="49"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 xml:space="preserve">Главные администраторы источников финансирования дефицита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 xml:space="preserve"> вправе проводить проверки подведомственных администраторов источников финансирования дефицита бюджета </w:t>
      </w:r>
      <w:r w:rsidRPr="00BC7372">
        <w:rPr>
          <w:rFonts w:ascii="Times New Roman" w:eastAsia="Times New Roman" w:hAnsi="Times New Roman" w:cs="Times New Roman"/>
          <w:sz w:val="28"/>
          <w:szCs w:val="28"/>
          <w:lang w:eastAsia="ar-SA"/>
        </w:rPr>
        <w:t>муниципального образования Щербиновский район</w:t>
      </w:r>
      <w:r w:rsidRPr="00BC7372">
        <w:rPr>
          <w:rFonts w:ascii="Times New Roman" w:eastAsia="Times New Roman" w:hAnsi="Times New Roman" w:cs="Times New Roman"/>
          <w:bCs/>
          <w:sz w:val="28"/>
          <w:szCs w:val="28"/>
          <w:lang w:eastAsia="ar-SA"/>
        </w:rPr>
        <w:t>.</w:t>
      </w:r>
    </w:p>
    <w:p w:rsidR="00BC7372" w:rsidRPr="00BC7372" w:rsidRDefault="00BC7372" w:rsidP="00BC7372">
      <w:pPr>
        <w:widowControl w:val="0"/>
        <w:tabs>
          <w:tab w:val="left" w:pos="9781"/>
        </w:tabs>
        <w:spacing w:after="0" w:line="240" w:lineRule="auto"/>
        <w:ind w:right="49" w:firstLine="851"/>
        <w:jc w:val="both"/>
        <w:rPr>
          <w:rFonts w:ascii="Times New Roman" w:eastAsia="Times New Roman" w:hAnsi="Times New Roman" w:cs="Times New Roman"/>
          <w:b/>
          <w:kern w:val="2"/>
          <w:sz w:val="28"/>
          <w:szCs w:val="28"/>
          <w:lang w:eastAsia="ar-SA"/>
        </w:rPr>
      </w:pPr>
    </w:p>
    <w:p w:rsidR="00BC7372" w:rsidRPr="00BC7372" w:rsidRDefault="00BC7372" w:rsidP="00BC7372">
      <w:pPr>
        <w:widowControl w:val="0"/>
        <w:tabs>
          <w:tab w:val="left" w:pos="9781"/>
        </w:tabs>
        <w:spacing w:after="0" w:line="240" w:lineRule="auto"/>
        <w:ind w:right="49" w:firstLine="851"/>
        <w:jc w:val="both"/>
        <w:rPr>
          <w:rFonts w:ascii="Times New Roman" w:eastAsia="Times New Roman" w:hAnsi="Times New Roman" w:cs="Times New Roman"/>
          <w:b/>
          <w:bCs/>
          <w:sz w:val="28"/>
          <w:szCs w:val="28"/>
          <w:lang w:eastAsia="ar-SA"/>
        </w:rPr>
      </w:pPr>
      <w:r w:rsidRPr="00BC7372">
        <w:rPr>
          <w:rFonts w:ascii="Times New Roman" w:eastAsia="Times New Roman" w:hAnsi="Times New Roman" w:cs="Times New Roman"/>
          <w:b/>
          <w:kern w:val="2"/>
          <w:sz w:val="28"/>
          <w:szCs w:val="28"/>
          <w:lang w:eastAsia="ar-SA"/>
        </w:rPr>
        <w:t xml:space="preserve">Статья 80. </w:t>
      </w:r>
      <w:r w:rsidRPr="00BC7372">
        <w:rPr>
          <w:rFonts w:ascii="Times New Roman" w:eastAsia="Times New Roman" w:hAnsi="Times New Roman" w:cs="Times New Roman"/>
          <w:b/>
          <w:sz w:val="28"/>
          <w:szCs w:val="28"/>
          <w:lang w:eastAsia="ar-SA"/>
        </w:rPr>
        <w:t>Подготовка, рассмотрение и утверждение отчета об исполнении бюджета</w:t>
      </w:r>
      <w:r w:rsidRPr="00BC7372">
        <w:rPr>
          <w:rFonts w:ascii="Times New Roman" w:eastAsia="Times New Roman" w:hAnsi="Times New Roman" w:cs="Times New Roman"/>
          <w:sz w:val="28"/>
          <w:szCs w:val="28"/>
          <w:lang w:eastAsia="ar-SA"/>
        </w:rPr>
        <w:t xml:space="preserve"> </w:t>
      </w:r>
      <w:r w:rsidRPr="00BC7372">
        <w:rPr>
          <w:rFonts w:ascii="Times New Roman" w:eastAsia="Times New Roman" w:hAnsi="Times New Roman" w:cs="Times New Roman"/>
          <w:b/>
          <w:bCs/>
          <w:sz w:val="28"/>
          <w:szCs w:val="28"/>
          <w:lang w:eastAsia="ar-SA"/>
        </w:rPr>
        <w:t>муниципального образования Щербиновский район</w:t>
      </w:r>
    </w:p>
    <w:p w:rsidR="00BC7372" w:rsidRPr="00BC7372" w:rsidRDefault="00BC7372" w:rsidP="00BC7372">
      <w:pPr>
        <w:widowControl w:val="0"/>
        <w:tabs>
          <w:tab w:val="left" w:pos="9781"/>
        </w:tabs>
        <w:spacing w:after="0" w:line="240" w:lineRule="auto"/>
        <w:ind w:right="49"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1. Отчет об исполнении бюджета муниципального образования Щербиновский район (далее - отчет) разрабатывается и утверждается в форме проекта </w:t>
      </w:r>
      <w:r w:rsidRPr="00BC7372">
        <w:rPr>
          <w:rFonts w:ascii="Times New Roman" w:eastAsia="Times New Roman" w:hAnsi="Times New Roman" w:cs="Times New Roman"/>
          <w:bCs/>
          <w:sz w:val="28"/>
          <w:szCs w:val="28"/>
          <w:lang w:eastAsia="ar-SA"/>
        </w:rPr>
        <w:t>муниципального</w:t>
      </w:r>
      <w:r w:rsidRPr="00BC7372">
        <w:rPr>
          <w:rFonts w:ascii="Times New Roman" w:eastAsia="Times New Roman" w:hAnsi="Times New Roman" w:cs="Times New Roman"/>
          <w:sz w:val="28"/>
          <w:szCs w:val="28"/>
          <w:lang w:eastAsia="ar-SA"/>
        </w:rPr>
        <w:t xml:space="preserve"> правового акта Совета.</w:t>
      </w:r>
    </w:p>
    <w:p w:rsidR="00BC7372" w:rsidRPr="00BC7372" w:rsidRDefault="00BC7372" w:rsidP="00BC7372">
      <w:pPr>
        <w:widowControl w:val="0"/>
        <w:tabs>
          <w:tab w:val="left" w:pos="9781"/>
        </w:tabs>
        <w:spacing w:after="0" w:line="240" w:lineRule="auto"/>
        <w:ind w:right="49"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lastRenderedPageBreak/>
        <w:t>2. Отчет готовит финансовый орган муниципального образования Щербиновский район на основании отчетов главных распорядителей, распорядителей и получателей бюджетных средств в соответствии с той же структурой и бюджетной классификацией, которые применялись при утверждении бюджета муниципального образования Щербиновский район.</w:t>
      </w:r>
    </w:p>
    <w:p w:rsidR="00BC7372" w:rsidRPr="00BC7372" w:rsidRDefault="00BC7372" w:rsidP="00BC7372">
      <w:pPr>
        <w:widowControl w:val="0"/>
        <w:tabs>
          <w:tab w:val="left" w:pos="9781"/>
        </w:tabs>
        <w:spacing w:after="0" w:line="240" w:lineRule="auto"/>
        <w:ind w:right="49"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Отчет представляется в Совет </w:t>
      </w:r>
      <w:r w:rsidRPr="00BC7372">
        <w:rPr>
          <w:rFonts w:ascii="Times New Roman" w:eastAsia="Times New Roman" w:hAnsi="Times New Roman" w:cs="Times New Roman"/>
          <w:color w:val="000000"/>
          <w:sz w:val="28"/>
          <w:szCs w:val="28"/>
          <w:lang w:eastAsia="ar-SA"/>
        </w:rPr>
        <w:t xml:space="preserve">администрацией </w:t>
      </w:r>
      <w:r w:rsidRPr="00BC7372">
        <w:rPr>
          <w:rFonts w:ascii="Times New Roman" w:eastAsia="Times New Roman" w:hAnsi="Times New Roman" w:cs="Times New Roman"/>
          <w:sz w:val="28"/>
          <w:szCs w:val="28"/>
          <w:lang w:eastAsia="ar-SA"/>
        </w:rPr>
        <w:t xml:space="preserve">в форме проекта </w:t>
      </w:r>
      <w:r w:rsidRPr="00BC7372">
        <w:rPr>
          <w:rFonts w:ascii="Times New Roman" w:eastAsia="Times New Roman" w:hAnsi="Times New Roman" w:cs="Times New Roman"/>
          <w:bCs/>
          <w:sz w:val="28"/>
          <w:szCs w:val="28"/>
          <w:lang w:eastAsia="ar-SA"/>
        </w:rPr>
        <w:t>муниципального</w:t>
      </w:r>
      <w:r w:rsidRPr="00BC7372">
        <w:rPr>
          <w:rFonts w:ascii="Times New Roman" w:eastAsia="Times New Roman" w:hAnsi="Times New Roman" w:cs="Times New Roman"/>
          <w:sz w:val="28"/>
          <w:szCs w:val="28"/>
          <w:lang w:eastAsia="ar-SA"/>
        </w:rPr>
        <w:t xml:space="preserve"> правового акта Совета вместе с документами и материалами, предусмотренными Бюджетным кодексом Российской Федерации, не позднее  1 мая текущего года.</w:t>
      </w:r>
    </w:p>
    <w:p w:rsidR="00BC7372" w:rsidRPr="00BC7372" w:rsidRDefault="00BC7372" w:rsidP="00BC7372">
      <w:pPr>
        <w:widowControl w:val="0"/>
        <w:tabs>
          <w:tab w:val="left" w:pos="9781"/>
        </w:tabs>
        <w:spacing w:after="0" w:line="240" w:lineRule="auto"/>
        <w:ind w:right="49"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До начала рассмотрения отчета Контрольно-счетной палатой проводится внешняя проверка отчета.</w:t>
      </w:r>
    </w:p>
    <w:p w:rsidR="00BC7372" w:rsidRPr="00BC7372" w:rsidRDefault="00BC7372" w:rsidP="00BC7372">
      <w:pPr>
        <w:widowControl w:val="0"/>
        <w:tabs>
          <w:tab w:val="left" w:pos="9781"/>
        </w:tabs>
        <w:spacing w:after="0" w:line="240" w:lineRule="auto"/>
        <w:ind w:right="49"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4. Отчет выносится на публичные слушания, назначаемые Советом.</w:t>
      </w:r>
    </w:p>
    <w:p w:rsidR="00BC7372" w:rsidRPr="00BC7372" w:rsidRDefault="00BC7372" w:rsidP="00BC7372">
      <w:pPr>
        <w:widowControl w:val="0"/>
        <w:tabs>
          <w:tab w:val="left" w:pos="9781"/>
        </w:tabs>
        <w:spacing w:after="0" w:line="240" w:lineRule="auto"/>
        <w:ind w:right="49"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5. Совет принимает решение по отчету после получения результатов проверки отчета и рассмотрения отчета на публичных слушаниях.</w:t>
      </w:r>
    </w:p>
    <w:p w:rsidR="00BC7372" w:rsidRPr="00BC7372" w:rsidRDefault="00BC7372" w:rsidP="00BC7372">
      <w:pPr>
        <w:widowControl w:val="0"/>
        <w:tabs>
          <w:tab w:val="left" w:pos="9781"/>
        </w:tabs>
        <w:spacing w:after="0" w:line="240" w:lineRule="auto"/>
        <w:ind w:right="49"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6. По результатам рассмотрения отчета Совет принимает решение об утверждении либо отклонении решения об исполнении бюджета муниципального образования Щербиновский район.</w:t>
      </w:r>
    </w:p>
    <w:p w:rsidR="00BC7372" w:rsidRPr="00BC7372" w:rsidRDefault="00BC7372" w:rsidP="00BC7372">
      <w:pPr>
        <w:widowControl w:val="0"/>
        <w:tabs>
          <w:tab w:val="left" w:pos="9781"/>
        </w:tabs>
        <w:spacing w:after="0" w:line="240" w:lineRule="auto"/>
        <w:ind w:right="49"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В случае отклонения решения об исполнении бюджета муниципального образования Щербиновский район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C7372" w:rsidRPr="00BC7372" w:rsidRDefault="00BC7372" w:rsidP="00BC7372">
      <w:pPr>
        <w:widowControl w:val="0"/>
        <w:tabs>
          <w:tab w:val="left" w:pos="9781"/>
        </w:tabs>
        <w:spacing w:after="0" w:line="240" w:lineRule="auto"/>
        <w:ind w:right="49"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7. Финансовый орган муниципального образования Щербиновский район в порядке, установленном федеральными законами и принимаемыми в соответствии с ними иными нормативными правовыми актами Российской Федерации, представляет в уполномоченный орган государственной власти Краснодарского края в сфере финансов отчет.</w:t>
      </w:r>
    </w:p>
    <w:p w:rsidR="00BC7372" w:rsidRPr="00BC7372" w:rsidRDefault="00BC7372" w:rsidP="00BC7372">
      <w:pPr>
        <w:tabs>
          <w:tab w:val="left" w:pos="0"/>
        </w:tabs>
        <w:spacing w:after="0" w:line="240" w:lineRule="auto"/>
        <w:ind w:firstLine="851"/>
        <w:jc w:val="both"/>
        <w:rPr>
          <w:rFonts w:ascii="Times New Roman" w:eastAsia="Times New Roman" w:hAnsi="Times New Roman" w:cs="Times New Roman"/>
          <w:strike/>
          <w:sz w:val="28"/>
          <w:szCs w:val="28"/>
          <w:lang w:eastAsia="ar-SA"/>
        </w:rPr>
      </w:pPr>
    </w:p>
    <w:p w:rsidR="00BC7372" w:rsidRPr="00BC7372" w:rsidRDefault="00BC7372" w:rsidP="00BC7372">
      <w:pPr>
        <w:spacing w:after="0" w:line="240" w:lineRule="auto"/>
        <w:ind w:firstLine="851"/>
        <w:jc w:val="both"/>
        <w:rPr>
          <w:rFonts w:ascii="Times New Roman" w:eastAsia="Times New Roman" w:hAnsi="Times New Roman" w:cs="Times New Roman"/>
          <w:b/>
          <w:bCs/>
          <w:sz w:val="28"/>
          <w:szCs w:val="28"/>
          <w:lang w:eastAsia="ar-SA"/>
        </w:rPr>
      </w:pPr>
      <w:r w:rsidRPr="00BC7372">
        <w:rPr>
          <w:rFonts w:ascii="Times New Roman" w:eastAsia="Times New Roman" w:hAnsi="Times New Roman" w:cs="Times New Roman"/>
          <w:b/>
          <w:bCs/>
          <w:sz w:val="28"/>
          <w:szCs w:val="28"/>
          <w:lang w:eastAsia="ar-SA"/>
        </w:rPr>
        <w:t>Статья 81. Управление муниципальным долгом</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1. Управление муниципальным долгом осуществляет администрация.</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2. Управление муниципальным долгом осуществляется с соблюдением требований, установленных в статьях 92.1, 107 и 111 Бюджетного кодекса Российской Федерации.</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Осуществление муниципальных заимствований (за исключением принятия долговых обязательств в целях реструктуризации и погашения муниципального долга) не может производиться в случае нарушения указанных ограничений в ходе исполнения бюджета муниципального образования Щербиновский район.</w:t>
      </w:r>
    </w:p>
    <w:p w:rsidR="00BC7372" w:rsidRPr="00BC7372" w:rsidRDefault="00BC7372" w:rsidP="00BC7372">
      <w:pPr>
        <w:spacing w:after="0" w:line="240" w:lineRule="auto"/>
        <w:ind w:firstLine="851"/>
        <w:jc w:val="both"/>
        <w:rPr>
          <w:rFonts w:ascii="Times New Roman" w:eastAsia="Times New Roman" w:hAnsi="Times New Roman" w:cs="Times New Roman"/>
          <w:bCs/>
          <w:sz w:val="28"/>
          <w:szCs w:val="28"/>
          <w:lang w:eastAsia="ar-SA"/>
        </w:rPr>
      </w:pPr>
      <w:r w:rsidRPr="00BC7372">
        <w:rPr>
          <w:rFonts w:ascii="Times New Roman" w:eastAsia="Times New Roman" w:hAnsi="Times New Roman" w:cs="Times New Roman"/>
          <w:bCs/>
          <w:sz w:val="28"/>
          <w:szCs w:val="28"/>
          <w:lang w:eastAsia="ar-SA"/>
        </w:rPr>
        <w:t>Совет на этапе принятия решения о бюджете муниципального образования Щербиновский район и финансовый орган муниципального образования Щербиновский район на этапе составления и исполнения бюджета муниципального образования Щербиновский район, а также в ходе управления муниципальным долгом обязаны в пределах своей компетенции обеспечивать соблюдение указанных ограничений.</w:t>
      </w:r>
    </w:p>
    <w:p w:rsidR="00BC7372" w:rsidRPr="00BC7372" w:rsidRDefault="00BC7372" w:rsidP="00BC7372">
      <w:pPr>
        <w:widowControl w:val="0"/>
        <w:numPr>
          <w:ilvl w:val="2"/>
          <w:numId w:val="12"/>
        </w:numPr>
        <w:tabs>
          <w:tab w:val="left" w:pos="0"/>
        </w:tabs>
        <w:suppressAutoHyphens/>
        <w:spacing w:after="0" w:line="240" w:lineRule="auto"/>
        <w:ind w:firstLine="851"/>
        <w:jc w:val="both"/>
        <w:rPr>
          <w:rFonts w:ascii="Times New Roman" w:eastAsia="Times New Roman" w:hAnsi="Times New Roman" w:cs="Times New Roman"/>
          <w:bCs/>
          <w:color w:val="000000"/>
          <w:sz w:val="28"/>
          <w:szCs w:val="28"/>
          <w:lang w:eastAsia="ar-SA"/>
        </w:rPr>
      </w:pPr>
      <w:r w:rsidRPr="00BC7372">
        <w:rPr>
          <w:rFonts w:ascii="Times New Roman" w:eastAsia="Times New Roman" w:hAnsi="Times New Roman" w:cs="Times New Roman"/>
          <w:bCs/>
          <w:sz w:val="28"/>
          <w:szCs w:val="28"/>
          <w:lang w:eastAsia="ar-SA"/>
        </w:rPr>
        <w:t xml:space="preserve">Финансовый орган муниципального образования Щербиновский район ведет муниципальную долговую книгу </w:t>
      </w:r>
      <w:r w:rsidRPr="00BC7372">
        <w:rPr>
          <w:rFonts w:ascii="Times New Roman" w:eastAsia="Times New Roman" w:hAnsi="Times New Roman" w:cs="Times New Roman"/>
          <w:bCs/>
          <w:sz w:val="28"/>
          <w:szCs w:val="28"/>
          <w:lang w:eastAsia="ar-SA"/>
        </w:rPr>
        <w:lastRenderedPageBreak/>
        <w:t xml:space="preserve">муниципального образования Щербиновский район, куда вносятся сведения в соответствии с требованиями Бюджетного кодекса Российской Федерации, а также в соответствии с порядком ведения муниципальной долговой книги муниципального образования Щербиновский район, утверждаемым </w:t>
      </w:r>
      <w:r w:rsidRPr="00BC7372">
        <w:rPr>
          <w:rFonts w:ascii="Times New Roman" w:eastAsia="Times New Roman" w:hAnsi="Times New Roman" w:cs="Times New Roman"/>
          <w:bCs/>
          <w:color w:val="000000"/>
          <w:sz w:val="28"/>
          <w:szCs w:val="28"/>
          <w:lang w:eastAsia="ar-SA"/>
        </w:rPr>
        <w:t>администрацией.</w:t>
      </w:r>
    </w:p>
    <w:p w:rsidR="00BC7372" w:rsidRPr="00BC7372" w:rsidRDefault="00BC7372" w:rsidP="00BC7372">
      <w:pPr>
        <w:tabs>
          <w:tab w:val="left" w:pos="0"/>
        </w:tabs>
        <w:spacing w:after="0" w:line="240" w:lineRule="auto"/>
        <w:ind w:firstLine="700"/>
        <w:jc w:val="both"/>
        <w:rPr>
          <w:rFonts w:ascii="Times New Roman" w:eastAsia="Times New Roman" w:hAnsi="Times New Roman" w:cs="Times New Roman"/>
          <w:strike/>
          <w:sz w:val="28"/>
          <w:szCs w:val="28"/>
          <w:lang w:eastAsia="ar-SA"/>
        </w:rPr>
      </w:pPr>
    </w:p>
    <w:p w:rsidR="00BC7372" w:rsidRPr="00BC7372" w:rsidRDefault="00BC7372" w:rsidP="00BC7372">
      <w:pPr>
        <w:keepNext/>
        <w:numPr>
          <w:ilvl w:val="0"/>
          <w:numId w:val="3"/>
        </w:numPr>
        <w:tabs>
          <w:tab w:val="left" w:pos="0"/>
          <w:tab w:val="left" w:pos="432"/>
        </w:tabs>
        <w:suppressAutoHyphens/>
        <w:spacing w:after="0" w:line="240" w:lineRule="auto"/>
        <w:ind w:firstLine="709"/>
        <w:jc w:val="center"/>
        <w:outlineLvl w:val="0"/>
        <w:rPr>
          <w:rFonts w:ascii="Times New Roman" w:eastAsia="Times New Roman" w:hAnsi="Times New Roman" w:cs="Times New Roman"/>
          <w:b/>
          <w:bCs/>
          <w:sz w:val="28"/>
          <w:szCs w:val="28"/>
          <w:lang w:eastAsia="ar-SA"/>
        </w:rPr>
      </w:pPr>
      <w:r w:rsidRPr="00BC7372">
        <w:rPr>
          <w:rFonts w:ascii="Times New Roman" w:eastAsia="Times New Roman" w:hAnsi="Times New Roman" w:cs="Times New Roman"/>
          <w:b/>
          <w:bCs/>
          <w:sz w:val="28"/>
          <w:szCs w:val="28"/>
          <w:lang w:eastAsia="ar-SA"/>
        </w:rPr>
        <w:t xml:space="preserve">ГЛАВА 9. ОТВЕТСТВЕННОСТЬ ОРГАНОВ МЕСТНОГО САМОУПРАВЛЕНИЯ И ДОЛЖНОСТНЫХ ЛИЦ МЕСТНОГО САМОУПРАВЛЕНИЯ </w:t>
      </w:r>
    </w:p>
    <w:p w:rsidR="00BC7372" w:rsidRPr="00BC7372" w:rsidRDefault="00BC7372" w:rsidP="00BC7372">
      <w:pPr>
        <w:keepLines/>
        <w:widowControl w:val="0"/>
        <w:spacing w:after="0" w:line="240" w:lineRule="auto"/>
        <w:jc w:val="center"/>
        <w:rPr>
          <w:rFonts w:ascii="Times New Roman" w:eastAsia="Times New Roman" w:hAnsi="Times New Roman" w:cs="Times New Roman"/>
          <w:caps/>
          <w:kern w:val="2"/>
          <w:sz w:val="28"/>
          <w:szCs w:val="28"/>
          <w:lang w:eastAsia="ar-SA"/>
        </w:rPr>
      </w:pPr>
    </w:p>
    <w:p w:rsidR="00BC7372" w:rsidRPr="00BC7372" w:rsidRDefault="00BC7372" w:rsidP="00BC7372">
      <w:pPr>
        <w:keepLines/>
        <w:widowControl w:val="0"/>
        <w:suppressAutoHyphens/>
        <w:autoSpaceDE w:val="0"/>
        <w:spacing w:after="0" w:line="240" w:lineRule="auto"/>
        <w:ind w:firstLine="851"/>
        <w:jc w:val="both"/>
        <w:rPr>
          <w:rFonts w:ascii="Times New Roman" w:eastAsia="Times New Roman" w:hAnsi="Times New Roman" w:cs="Times New Roman"/>
          <w:b/>
          <w:bCs/>
          <w:sz w:val="28"/>
          <w:szCs w:val="28"/>
          <w:lang w:eastAsia="ar-SA"/>
        </w:rPr>
      </w:pPr>
      <w:r w:rsidRPr="00BC7372">
        <w:rPr>
          <w:rFonts w:ascii="Times New Roman" w:eastAsia="Times New Roman" w:hAnsi="Times New Roman" w:cs="Times New Roman"/>
          <w:b/>
          <w:kern w:val="2"/>
          <w:sz w:val="28"/>
          <w:szCs w:val="28"/>
          <w:lang w:eastAsia="ar-SA"/>
        </w:rPr>
        <w:t xml:space="preserve">Статья 82. </w:t>
      </w:r>
      <w:r w:rsidRPr="00BC7372">
        <w:rPr>
          <w:rFonts w:ascii="Times New Roman" w:eastAsia="Times New Roman" w:hAnsi="Times New Roman" w:cs="Times New Roman"/>
          <w:b/>
          <w:sz w:val="28"/>
          <w:szCs w:val="28"/>
          <w:lang w:eastAsia="ar-SA"/>
        </w:rPr>
        <w:t xml:space="preserve">Ответственность органов местного самоуправления и должностных лиц местного самоуправления </w:t>
      </w:r>
      <w:r w:rsidRPr="00BC7372">
        <w:rPr>
          <w:rFonts w:ascii="Times New Roman" w:eastAsia="Times New Roman" w:hAnsi="Times New Roman" w:cs="Times New Roman"/>
          <w:b/>
          <w:bCs/>
          <w:sz w:val="28"/>
          <w:szCs w:val="28"/>
          <w:lang w:eastAsia="ar-SA"/>
        </w:rPr>
        <w:t>муниципального образования Щербиновский район</w:t>
      </w:r>
    </w:p>
    <w:p w:rsidR="00BC7372" w:rsidRPr="00BC7372" w:rsidRDefault="00BC7372" w:rsidP="00BC7372">
      <w:pPr>
        <w:widowControl w:val="0"/>
        <w:spacing w:after="0" w:line="240" w:lineRule="auto"/>
        <w:ind w:firstLine="851"/>
        <w:jc w:val="both"/>
        <w:rPr>
          <w:rFonts w:ascii="SchoolBook" w:eastAsia="Times New Roman" w:hAnsi="SchoolBook" w:cs="SchoolBook"/>
          <w:sz w:val="26"/>
          <w:szCs w:val="28"/>
          <w:lang w:eastAsia="ar-SA"/>
        </w:rPr>
      </w:pPr>
      <w:r w:rsidRPr="00BC7372">
        <w:rPr>
          <w:rFonts w:ascii="Times New Roman" w:eastAsia="Times New Roman" w:hAnsi="Times New Roman" w:cs="SchoolBook"/>
          <w:sz w:val="28"/>
          <w:szCs w:val="28"/>
          <w:lang w:eastAsia="ar-SA"/>
        </w:rPr>
        <w:t>Органы местного самоуправления и должностные лица местного самоуправления муниципального образования Щербиновский район несут ответственность перед населением муниципального образования Щербиновский район, государством, физическими и юридическими лицами в соответствии с федеральными законами</w:t>
      </w:r>
      <w:r w:rsidRPr="00BC7372">
        <w:rPr>
          <w:rFonts w:ascii="SchoolBook" w:eastAsia="Times New Roman" w:hAnsi="SchoolBook" w:cs="SchoolBook"/>
          <w:sz w:val="26"/>
          <w:szCs w:val="28"/>
          <w:lang w:eastAsia="ar-SA"/>
        </w:rPr>
        <w:t>.</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b/>
          <w:kern w:val="2"/>
          <w:sz w:val="28"/>
          <w:szCs w:val="28"/>
          <w:lang w:eastAsia="ar-SA"/>
        </w:rPr>
      </w:pP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kern w:val="2"/>
          <w:sz w:val="28"/>
          <w:szCs w:val="28"/>
          <w:lang w:eastAsia="ar-SA"/>
        </w:rPr>
        <w:t xml:space="preserve">Статья 83. Ответственность органов местного самоуправления муниципального образования Щербиновский район, депутатов Совета, </w:t>
      </w:r>
      <w:r w:rsidRPr="00BC7372">
        <w:rPr>
          <w:rFonts w:ascii="Times New Roman" w:eastAsia="Times New Roman" w:hAnsi="Times New Roman" w:cs="Times New Roman"/>
          <w:b/>
          <w:sz w:val="28"/>
          <w:szCs w:val="28"/>
          <w:lang w:eastAsia="ar-SA"/>
        </w:rPr>
        <w:t xml:space="preserve">главы муниципального образования </w:t>
      </w:r>
      <w:r w:rsidRPr="00BC7372">
        <w:rPr>
          <w:rFonts w:ascii="Times New Roman" w:eastAsia="Times New Roman" w:hAnsi="Times New Roman" w:cs="Times New Roman"/>
          <w:b/>
          <w:bCs/>
          <w:sz w:val="28"/>
          <w:szCs w:val="28"/>
          <w:lang w:eastAsia="ar-SA"/>
        </w:rPr>
        <w:t>Щербиновский</w:t>
      </w:r>
      <w:r w:rsidRPr="00BC7372">
        <w:rPr>
          <w:rFonts w:ascii="Arial" w:eastAsia="Times New Roman" w:hAnsi="Arial" w:cs="Arial"/>
          <w:b/>
          <w:sz w:val="28"/>
          <w:szCs w:val="28"/>
          <w:lang w:eastAsia="ar-SA"/>
        </w:rPr>
        <w:t xml:space="preserve"> </w:t>
      </w:r>
      <w:r w:rsidRPr="00BC7372">
        <w:rPr>
          <w:rFonts w:ascii="Times New Roman" w:eastAsia="Times New Roman" w:hAnsi="Times New Roman" w:cs="Times New Roman"/>
          <w:b/>
          <w:sz w:val="28"/>
          <w:szCs w:val="28"/>
          <w:lang w:eastAsia="ar-SA"/>
        </w:rPr>
        <w:t>район перед населением</w:t>
      </w:r>
    </w:p>
    <w:p w:rsidR="00BC7372" w:rsidRPr="00BC7372" w:rsidRDefault="00BC7372" w:rsidP="00BC7372">
      <w:pPr>
        <w:tabs>
          <w:tab w:val="left" w:pos="-140"/>
          <w:tab w:val="left" w:pos="0"/>
          <w:tab w:val="left" w:pos="643"/>
        </w:tabs>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Население муниципального образования Щербиновский</w:t>
      </w:r>
      <w:r w:rsidRPr="00BC7372">
        <w:rPr>
          <w:rFonts w:ascii="Arial" w:eastAsia="Times New Roman" w:hAnsi="Arial" w:cs="Arial"/>
          <w:sz w:val="28"/>
          <w:szCs w:val="28"/>
          <w:lang w:eastAsia="ar-SA"/>
        </w:rPr>
        <w:t xml:space="preserve"> </w:t>
      </w:r>
      <w:r w:rsidRPr="00BC7372">
        <w:rPr>
          <w:rFonts w:ascii="Times New Roman" w:eastAsia="Times New Roman" w:hAnsi="Times New Roman" w:cs="Times New Roman"/>
          <w:sz w:val="28"/>
          <w:szCs w:val="28"/>
          <w:lang w:eastAsia="ar-SA"/>
        </w:rPr>
        <w:t>район вправе отозвать депутатов Совета, главу муниципального образования Щербиновский</w:t>
      </w:r>
      <w:r w:rsidRPr="00BC7372">
        <w:rPr>
          <w:rFonts w:ascii="Arial" w:eastAsia="Times New Roman" w:hAnsi="Arial" w:cs="Arial"/>
          <w:sz w:val="28"/>
          <w:szCs w:val="28"/>
          <w:lang w:eastAsia="ar-SA"/>
        </w:rPr>
        <w:t xml:space="preserve"> </w:t>
      </w:r>
      <w:r w:rsidRPr="00BC7372">
        <w:rPr>
          <w:rFonts w:ascii="Times New Roman" w:eastAsia="Times New Roman" w:hAnsi="Times New Roman" w:cs="Times New Roman"/>
          <w:sz w:val="28"/>
          <w:szCs w:val="28"/>
          <w:lang w:eastAsia="ar-SA"/>
        </w:rPr>
        <w:t>район в соответствии с федеральным законодательством, законом Краснодарского края, настоящим Уставом.</w:t>
      </w:r>
    </w:p>
    <w:p w:rsidR="00BC7372" w:rsidRPr="00BC7372" w:rsidRDefault="00BC7372" w:rsidP="00BC7372">
      <w:pPr>
        <w:widowControl w:val="0"/>
        <w:spacing w:after="0" w:line="240" w:lineRule="auto"/>
        <w:ind w:left="1560" w:firstLine="851"/>
        <w:jc w:val="both"/>
        <w:rPr>
          <w:rFonts w:ascii="Times New Roman" w:eastAsia="Times New Roman" w:hAnsi="Times New Roman" w:cs="SchoolBook"/>
          <w:b/>
          <w:kern w:val="2"/>
          <w:sz w:val="26"/>
          <w:szCs w:val="28"/>
          <w:lang w:eastAsia="ar-SA"/>
        </w:rPr>
      </w:pPr>
    </w:p>
    <w:p w:rsidR="00BC7372" w:rsidRPr="00BC7372" w:rsidRDefault="00BC7372" w:rsidP="00BC7372">
      <w:pPr>
        <w:widowControl w:val="0"/>
        <w:spacing w:after="0" w:line="240" w:lineRule="auto"/>
        <w:ind w:firstLine="851"/>
        <w:jc w:val="both"/>
        <w:rPr>
          <w:rFonts w:ascii="Times New Roman" w:eastAsia="Times New Roman" w:hAnsi="Times New Roman" w:cs="SchoolBook"/>
          <w:b/>
          <w:kern w:val="2"/>
          <w:sz w:val="28"/>
          <w:szCs w:val="28"/>
          <w:lang w:eastAsia="ar-SA"/>
        </w:rPr>
      </w:pPr>
      <w:r w:rsidRPr="00BC7372">
        <w:rPr>
          <w:rFonts w:ascii="Times New Roman" w:eastAsia="Times New Roman" w:hAnsi="Times New Roman" w:cs="SchoolBook"/>
          <w:b/>
          <w:kern w:val="2"/>
          <w:sz w:val="28"/>
          <w:szCs w:val="28"/>
          <w:lang w:eastAsia="ar-SA"/>
        </w:rPr>
        <w:t xml:space="preserve">Статья 84. Ответственность органов местного самоуправления и должностных лиц местного самоуправления муниципального образования </w:t>
      </w:r>
      <w:r w:rsidRPr="00BC7372">
        <w:rPr>
          <w:rFonts w:ascii="Times New Roman" w:eastAsia="Times New Roman" w:hAnsi="Times New Roman" w:cs="SchoolBook"/>
          <w:b/>
          <w:bCs/>
          <w:sz w:val="28"/>
          <w:szCs w:val="28"/>
          <w:lang w:eastAsia="ar-SA"/>
        </w:rPr>
        <w:t>Щербиновский</w:t>
      </w:r>
      <w:r w:rsidRPr="00BC7372">
        <w:rPr>
          <w:rFonts w:ascii="Times New Roman" w:eastAsia="Times New Roman" w:hAnsi="Times New Roman" w:cs="SchoolBook"/>
          <w:sz w:val="28"/>
          <w:szCs w:val="28"/>
          <w:lang w:eastAsia="ar-SA"/>
        </w:rPr>
        <w:t xml:space="preserve"> </w:t>
      </w:r>
      <w:r w:rsidRPr="00BC7372">
        <w:rPr>
          <w:rFonts w:ascii="Times New Roman" w:eastAsia="Times New Roman" w:hAnsi="Times New Roman" w:cs="SchoolBook"/>
          <w:b/>
          <w:kern w:val="2"/>
          <w:sz w:val="28"/>
          <w:szCs w:val="28"/>
          <w:lang w:eastAsia="ar-SA"/>
        </w:rPr>
        <w:t>район перед государством</w:t>
      </w:r>
    </w:p>
    <w:p w:rsidR="00BC7372" w:rsidRPr="00BC7372" w:rsidRDefault="00BC7372" w:rsidP="00BC7372">
      <w:pPr>
        <w:widowControl w:val="0"/>
        <w:spacing w:after="0" w:line="240" w:lineRule="auto"/>
        <w:ind w:firstLine="851"/>
        <w:jc w:val="both"/>
        <w:rPr>
          <w:rFonts w:ascii="Times New Roman" w:eastAsia="Times New Roman" w:hAnsi="Times New Roman" w:cs="SchoolBook"/>
          <w:sz w:val="28"/>
          <w:szCs w:val="28"/>
          <w:lang w:eastAsia="ar-SA"/>
        </w:rPr>
      </w:pPr>
      <w:r w:rsidRPr="00BC7372">
        <w:rPr>
          <w:rFonts w:ascii="Times New Roman" w:eastAsia="Times New Roman" w:hAnsi="Times New Roman" w:cs="SchoolBook"/>
          <w:sz w:val="28"/>
          <w:szCs w:val="28"/>
          <w:lang w:eastAsia="ar-SA"/>
        </w:rPr>
        <w:t>Ответственность органов местного самоуправления и должностных лиц местного самоуправления муниципального образования Щербиновский район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Совет и глава муниципального образования Щербиновский</w:t>
      </w:r>
      <w:r w:rsidRPr="00BC7372">
        <w:rPr>
          <w:rFonts w:ascii="Arial" w:eastAsia="Times New Roman" w:hAnsi="Arial" w:cs="Arial"/>
          <w:sz w:val="28"/>
          <w:szCs w:val="28"/>
          <w:lang w:eastAsia="ar-SA"/>
        </w:rPr>
        <w:t xml:space="preserve"> </w:t>
      </w:r>
      <w:r w:rsidRPr="00BC7372">
        <w:rPr>
          <w:rFonts w:ascii="Times New Roman" w:eastAsia="Times New Roman" w:hAnsi="Times New Roman" w:cs="Times New Roman"/>
          <w:sz w:val="28"/>
          <w:szCs w:val="28"/>
          <w:lang w:eastAsia="ar-SA"/>
        </w:rPr>
        <w:t>район несут ответственность перед государством в порядке, установленном Федеральным законом от 06.10.2003 года № 131-ФЗ «Об общих принципах организации местного самоуправления в Российской Федерации».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Статья 85. Удаление главы муниципального образования Щербиновский район в отставку</w:t>
      </w:r>
    </w:p>
    <w:p w:rsidR="00BC7372" w:rsidRPr="00BC7372" w:rsidRDefault="00BC7372" w:rsidP="00BC7372">
      <w:pPr>
        <w:widowControl w:val="0"/>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Совет в соответствии с Федеральным законом от 06.10.2003 года         № 131-ФЗ «Об общих принципах организации  местного самоуправления в Российской Федерации» вправе удалить главу муниципального образования Щербиновский район в отставку по инициативе депутатов Совета или по инициативе главы администрации (губернатора) Краснодарского края.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Основаниями для удаления главы муниципального образования Щербиновский район в отставку являются: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решения, действия (бездействие) главы муниципального образования Щербиновский район, повлекшие (повлекшее) наступление последствий, предусмотренных пунктами 2 и 3 части 1 статьи 75 Федерального закона         от 06.10.2003 года № 131-ФЗ «Об общих принципах организации местного самоуправления в Российской Федерации»;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2) неисполнение в течение трех и более месяцев обязанностей по решению вопросов местного значения</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sz w:val="28"/>
          <w:szCs w:val="28"/>
          <w:lang w:eastAsia="ar-SA"/>
        </w:rPr>
        <w:t xml:space="preserve">муниципального образования Щербиновский район, осуществлению полномочий, предусмотренных Федеральным законом от 06.10.2003 года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w:t>
      </w:r>
      <w:r w:rsidRPr="00BC7372">
        <w:rPr>
          <w:rFonts w:ascii="Times New Roman" w:eastAsia="Times New Roman" w:hAnsi="Times New Roman" w:cs="Times New Roman"/>
          <w:bCs/>
          <w:sz w:val="28"/>
          <w:szCs w:val="28"/>
          <w:lang w:eastAsia="ar-SA"/>
        </w:rPr>
        <w:t>муниципального образования Щербиновский район</w:t>
      </w:r>
      <w:r w:rsidRPr="00BC7372">
        <w:rPr>
          <w:rFonts w:ascii="Times New Roman" w:eastAsia="Times New Roman" w:hAnsi="Times New Roman" w:cs="Times New Roman"/>
          <w:sz w:val="28"/>
          <w:szCs w:val="28"/>
          <w:lang w:eastAsia="ar-SA"/>
        </w:rPr>
        <w:t xml:space="preserve"> отдельных государственных полномочий, переданных органам местного самоуправления </w:t>
      </w:r>
      <w:r w:rsidRPr="00BC7372">
        <w:rPr>
          <w:rFonts w:ascii="Times New Roman" w:eastAsia="Times New Roman" w:hAnsi="Times New Roman" w:cs="Times New Roman"/>
          <w:bCs/>
          <w:sz w:val="28"/>
          <w:szCs w:val="28"/>
          <w:lang w:eastAsia="ar-SA"/>
        </w:rPr>
        <w:t>муниципального образования Щербиновский район</w:t>
      </w:r>
      <w:r w:rsidRPr="00BC7372">
        <w:rPr>
          <w:rFonts w:ascii="Times New Roman" w:eastAsia="Times New Roman" w:hAnsi="Times New Roman" w:cs="Times New Roman"/>
          <w:sz w:val="28"/>
          <w:szCs w:val="28"/>
          <w:lang w:eastAsia="ar-SA"/>
        </w:rPr>
        <w:t xml:space="preserve"> федеральными законами и законами Краснодарского края;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неудовлетворительная оценка деятельности главы муниципального образования Щербиновский район Советом по результатам его ежегодного отчета перед Советом, данная два раза подряд;</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4) несоблюдение ограничений и запретов и неисполнение обязанностей, которые установлены Федеральным законом от 25.12.2008 года № 273-ФЗ «О противодействии коррупции» и другими федеральными законами.</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3. Инициатива депутатов Совета об удалении главы муниципального образования Щербиновский район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Щербиновский район в отставку. О выдвижении данной инициативы глава муниципального образования Щербиновский район и глава администрации (губернатор) Краснодарского края уведомляются не позднее дня, следующего за днем внесения указанного обращения в Совет.</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4. Рассмотрение инициативы депутатов Совета об удалении главы муниципального образования Щербиновский район в отставку </w:t>
      </w:r>
      <w:r w:rsidRPr="00BC7372">
        <w:rPr>
          <w:rFonts w:ascii="Times New Roman" w:eastAsia="Times New Roman" w:hAnsi="Times New Roman" w:cs="Times New Roman"/>
          <w:sz w:val="28"/>
          <w:szCs w:val="28"/>
          <w:lang w:eastAsia="ar-SA"/>
        </w:rPr>
        <w:lastRenderedPageBreak/>
        <w:t>осуществляется с учетом мнения главы администрации (губернатора) Краснодарского края.</w:t>
      </w:r>
    </w:p>
    <w:p w:rsidR="00BC7372" w:rsidRPr="00BC7372" w:rsidRDefault="00BC7372" w:rsidP="00BC7372">
      <w:pPr>
        <w:widowControl w:val="0"/>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5. В случае, если при рассмотрении  инициативы депутатов Совета об удалении главы муниципального образования Щербиновский район в отставку предполагается рассмотрение вопросов, касающихся обеспечения осуществления органами местного самоуправления </w:t>
      </w:r>
      <w:r w:rsidRPr="00BC7372">
        <w:rPr>
          <w:rFonts w:ascii="Times New Roman" w:eastAsia="Times New Roman" w:hAnsi="Times New Roman" w:cs="Times New Roman"/>
          <w:bCs/>
          <w:sz w:val="28"/>
          <w:szCs w:val="28"/>
          <w:lang w:eastAsia="ar-SA"/>
        </w:rPr>
        <w:t>муниципального образования Щербиновский район</w:t>
      </w:r>
      <w:r w:rsidRPr="00BC7372">
        <w:rPr>
          <w:rFonts w:ascii="Times New Roman" w:eastAsia="Times New Roman" w:hAnsi="Times New Roman" w:cs="Times New Roman"/>
          <w:sz w:val="28"/>
          <w:szCs w:val="28"/>
          <w:lang w:eastAsia="ar-SA"/>
        </w:rPr>
        <w:t xml:space="preserve"> отдельных государственных полномочий, переданных органам местного самоуправления </w:t>
      </w:r>
      <w:r w:rsidRPr="00BC7372">
        <w:rPr>
          <w:rFonts w:ascii="Times New Roman" w:eastAsia="Times New Roman" w:hAnsi="Times New Roman" w:cs="Times New Roman"/>
          <w:bCs/>
          <w:sz w:val="28"/>
          <w:szCs w:val="28"/>
          <w:lang w:eastAsia="ar-SA"/>
        </w:rPr>
        <w:t>муниципального образования Щербиновский район</w:t>
      </w:r>
      <w:r w:rsidRPr="00BC7372">
        <w:rPr>
          <w:rFonts w:ascii="Times New Roman" w:eastAsia="Times New Roman" w:hAnsi="Times New Roman" w:cs="Times New Roman"/>
          <w:sz w:val="28"/>
          <w:szCs w:val="28"/>
          <w:lang w:eastAsia="ar-SA"/>
        </w:rPr>
        <w:t xml:space="preserve"> федеральными законами и законами Краснодарского края, и (или) решений, действий (бездействия) главы муниципального образования Щербиновский район, повлекших (повлекшего) наступление последствий, предусмотренных пунктами 2 и 3 части 1 статьи 75 Федерального закона от 06.10.2003 года № 131-ФЗ «Об общих принципах организации местного самоуправления в Российской Федерации», решение об удалении главы муниципального образования Щербиновский район в отставку может быть принято только при согласии главы администрации (губернатора) Краснодарского края.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6. Инициатива главы администрации (губернатора) Краснодарского края об удалении главы муниципального образования Щербиновский район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муниципального образования Щербиновский район уведомляется не позднее дня, следующего за днем внесения указанного обращения в Совет.</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7. Рассмотрение инициативы депутатов Совета или главы администрации (губернатора) Краснодарского края об удалении главы муниципального образования Щербиновский район в отставку осуществляется Советом в течение одного месяца со дня внесения соответствующего обращения.</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8. Решение Совета об удалении главы муниципального образования Щербиновский район в отставку считается принятым, если за него проголосовало не менее двух третей от установленной численности депутатов Совета.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9. Решение Совета об удалении главы муниципального образования Щербиновский район в отставку подписывается председателем Совета.</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10. При рассмотрении и принятии Советом решения об удалении главы муниципального образования Щербиновский район в отставку должны быть обеспечены:</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 заблаговременное получение им уведомления о дате и месте проведения соответствующего заседания Совета, а также ознакомление с обращением депутатов Совета или главы администрации (губернатора) Краснодарского края и с проектом решения Совета об удалении его в отставку;</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lastRenderedPageBreak/>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11. В случае, если глава муниципального образования Щербиновский район не согласен с решением Совета об удалении его в отставку, он вправе в письменном виде изложить свое особое мнение.</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12. Решение Совета об удалении главы муниципального образования Щербиновский район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Щербиновский район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BC7372" w:rsidRPr="00BC7372" w:rsidRDefault="00BC7372" w:rsidP="00BC7372">
      <w:pPr>
        <w:widowControl w:val="0"/>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13. В случае, если инициатива депутатов Совета или главы администрации (губернатора) Краснодарского края об удалении главы муниципального образования Щербиновский район в отставку отклонена Советом, вопрос об удалении главы муниципального образования Щербиновский район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BC7372" w:rsidRPr="00BC7372" w:rsidRDefault="00BC7372" w:rsidP="00BC7372">
      <w:pPr>
        <w:suppressAutoHyphens/>
        <w:autoSpaceDE w:val="0"/>
        <w:spacing w:after="0" w:line="240" w:lineRule="auto"/>
        <w:ind w:firstLine="851"/>
        <w:jc w:val="both"/>
        <w:rPr>
          <w:rFonts w:ascii="Times New Roman" w:eastAsia="Times New Roman" w:hAnsi="Times New Roman" w:cs="Times New Roman"/>
          <w:b/>
          <w:sz w:val="28"/>
          <w:szCs w:val="28"/>
          <w:lang w:eastAsia="ar-SA"/>
        </w:rPr>
      </w:pPr>
    </w:p>
    <w:p w:rsidR="00BC7372" w:rsidRPr="00BC7372" w:rsidRDefault="00BC7372" w:rsidP="00BC7372">
      <w:pPr>
        <w:keepLines/>
        <w:widowControl w:val="0"/>
        <w:autoSpaceDE w:val="0"/>
        <w:spacing w:after="0" w:line="240" w:lineRule="auto"/>
        <w:ind w:firstLine="851"/>
        <w:jc w:val="both"/>
        <w:rPr>
          <w:rFonts w:ascii="Times New Roman" w:eastAsia="Times New Roman" w:hAnsi="Times New Roman" w:cs="Times New Roman"/>
          <w:b/>
          <w:kern w:val="2"/>
          <w:sz w:val="28"/>
          <w:szCs w:val="28"/>
          <w:lang w:eastAsia="ar-SA"/>
        </w:rPr>
      </w:pPr>
    </w:p>
    <w:p w:rsidR="00BC7372" w:rsidRPr="00BC7372" w:rsidRDefault="00BC7372" w:rsidP="00BC7372">
      <w:pPr>
        <w:keepLines/>
        <w:widowControl w:val="0"/>
        <w:autoSpaceDE w:val="0"/>
        <w:spacing w:after="0" w:line="240" w:lineRule="auto"/>
        <w:ind w:firstLine="851"/>
        <w:jc w:val="both"/>
        <w:rPr>
          <w:rFonts w:ascii="Times New Roman" w:eastAsia="Times New Roman" w:hAnsi="Times New Roman" w:cs="Times New Roman"/>
          <w:b/>
          <w:kern w:val="2"/>
          <w:sz w:val="28"/>
          <w:szCs w:val="28"/>
          <w:lang w:eastAsia="ar-SA"/>
        </w:rPr>
      </w:pPr>
      <w:r w:rsidRPr="00BC7372">
        <w:rPr>
          <w:rFonts w:ascii="Times New Roman" w:eastAsia="Times New Roman" w:hAnsi="Times New Roman" w:cs="Times New Roman"/>
          <w:b/>
          <w:kern w:val="2"/>
          <w:sz w:val="28"/>
          <w:szCs w:val="28"/>
          <w:lang w:eastAsia="ar-SA"/>
        </w:rPr>
        <w:t xml:space="preserve">Статья 86. Ответственность органов местного самоуправления и должностных лиц местного самоуправления муниципального образования </w:t>
      </w:r>
      <w:r w:rsidRPr="00BC7372">
        <w:rPr>
          <w:rFonts w:ascii="Times New Roman" w:eastAsia="Times New Roman" w:hAnsi="Times New Roman" w:cs="Times New Roman"/>
          <w:b/>
          <w:bCs/>
          <w:sz w:val="28"/>
          <w:szCs w:val="28"/>
          <w:lang w:eastAsia="ar-SA"/>
        </w:rPr>
        <w:t>Щербиновский</w:t>
      </w:r>
      <w:r w:rsidRPr="00BC7372">
        <w:rPr>
          <w:rFonts w:ascii="Times New Roman" w:eastAsia="Times New Roman" w:hAnsi="Times New Roman" w:cs="Times New Roman"/>
          <w:sz w:val="28"/>
          <w:szCs w:val="28"/>
          <w:lang w:eastAsia="ar-SA"/>
        </w:rPr>
        <w:t xml:space="preserve"> </w:t>
      </w:r>
      <w:r w:rsidRPr="00BC7372">
        <w:rPr>
          <w:rFonts w:ascii="Times New Roman" w:eastAsia="Times New Roman" w:hAnsi="Times New Roman" w:cs="Times New Roman"/>
          <w:b/>
          <w:bCs/>
          <w:sz w:val="28"/>
          <w:szCs w:val="28"/>
          <w:lang w:eastAsia="ar-SA"/>
        </w:rPr>
        <w:t>район</w:t>
      </w:r>
      <w:r w:rsidRPr="00BC7372">
        <w:rPr>
          <w:rFonts w:ascii="Times New Roman" w:eastAsia="Times New Roman" w:hAnsi="Times New Roman" w:cs="Times New Roman"/>
          <w:sz w:val="28"/>
          <w:szCs w:val="28"/>
          <w:lang w:eastAsia="ar-SA"/>
        </w:rPr>
        <w:t xml:space="preserve"> </w:t>
      </w:r>
      <w:r w:rsidRPr="00BC7372">
        <w:rPr>
          <w:rFonts w:ascii="Times New Roman" w:eastAsia="Times New Roman" w:hAnsi="Times New Roman" w:cs="Times New Roman"/>
          <w:b/>
          <w:kern w:val="2"/>
          <w:sz w:val="28"/>
          <w:szCs w:val="28"/>
          <w:lang w:eastAsia="ar-SA"/>
        </w:rPr>
        <w:t>перед физическими и юридическими лицами</w:t>
      </w:r>
    </w:p>
    <w:p w:rsidR="00BC7372" w:rsidRPr="00BC7372" w:rsidRDefault="00BC7372" w:rsidP="00BC7372">
      <w:pPr>
        <w:widowControl w:val="0"/>
        <w:spacing w:after="0" w:line="240" w:lineRule="auto"/>
        <w:ind w:firstLine="851"/>
        <w:jc w:val="both"/>
        <w:rPr>
          <w:rFonts w:ascii="Times New Roman" w:eastAsia="Times New Roman" w:hAnsi="Times New Roman" w:cs="SchoolBook"/>
          <w:spacing w:val="-8"/>
          <w:sz w:val="28"/>
          <w:szCs w:val="28"/>
          <w:lang w:eastAsia="ar-SA"/>
        </w:rPr>
      </w:pPr>
      <w:r w:rsidRPr="00BC7372">
        <w:rPr>
          <w:rFonts w:ascii="Times New Roman" w:eastAsia="Times New Roman" w:hAnsi="Times New Roman" w:cs="SchoolBook"/>
          <w:spacing w:val="-8"/>
          <w:sz w:val="28"/>
          <w:szCs w:val="28"/>
          <w:lang w:eastAsia="ar-SA"/>
        </w:rPr>
        <w:t>Ответственность органов местного самоуправления и должностных лиц местного самоуправления муниципального образования Щербиновский район перед физическими и юридическими лицами наступает в порядке, установленном федеральными законами.</w:t>
      </w:r>
    </w:p>
    <w:p w:rsidR="00BC7372" w:rsidRPr="00BC7372" w:rsidRDefault="00BC7372" w:rsidP="00BC7372">
      <w:pPr>
        <w:spacing w:after="0" w:line="240" w:lineRule="auto"/>
        <w:ind w:firstLine="851"/>
        <w:jc w:val="center"/>
        <w:rPr>
          <w:rFonts w:ascii="Times New Roman" w:eastAsia="Times New Roman" w:hAnsi="Times New Roman" w:cs="Times New Roman"/>
          <w:b/>
          <w:sz w:val="28"/>
          <w:szCs w:val="28"/>
          <w:lang w:eastAsia="ar-SA"/>
        </w:rPr>
      </w:pPr>
    </w:p>
    <w:p w:rsidR="00BC7372" w:rsidRPr="00BC7372" w:rsidRDefault="00BC7372" w:rsidP="00BC7372">
      <w:pPr>
        <w:keepLines/>
        <w:widowControl w:val="0"/>
        <w:spacing w:after="0" w:line="240" w:lineRule="auto"/>
        <w:ind w:firstLine="851"/>
        <w:jc w:val="both"/>
        <w:rPr>
          <w:rFonts w:ascii="Times New Roman" w:eastAsia="Times New Roman" w:hAnsi="Times New Roman" w:cs="Times New Roman"/>
          <w:b/>
          <w:bCs/>
          <w:sz w:val="28"/>
          <w:szCs w:val="28"/>
          <w:lang w:eastAsia="ar-SA"/>
        </w:rPr>
      </w:pPr>
      <w:r w:rsidRPr="00BC7372">
        <w:rPr>
          <w:rFonts w:ascii="Times New Roman" w:eastAsia="Times New Roman" w:hAnsi="Times New Roman" w:cs="Times New Roman"/>
          <w:b/>
          <w:kern w:val="2"/>
          <w:sz w:val="28"/>
          <w:szCs w:val="28"/>
          <w:lang w:eastAsia="ar-SA"/>
        </w:rPr>
        <w:t xml:space="preserve">Статья 87. Контроль за деятельностью органов местного самоуправления и должностных лиц местного самоуправления муниципального образования </w:t>
      </w:r>
      <w:r w:rsidRPr="00BC7372">
        <w:rPr>
          <w:rFonts w:ascii="Times New Roman" w:eastAsia="Times New Roman" w:hAnsi="Times New Roman" w:cs="Times New Roman"/>
          <w:b/>
          <w:bCs/>
          <w:sz w:val="28"/>
          <w:szCs w:val="28"/>
          <w:lang w:eastAsia="ar-SA"/>
        </w:rPr>
        <w:t>Щербиновский район</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Органы местного самоуправления и должностные лица местного самоуправления муниципального образования Щербиновский район,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муниципального образования Щербиновский</w:t>
      </w:r>
      <w:r w:rsidRPr="00BC7372">
        <w:rPr>
          <w:rFonts w:ascii="Times New Roman" w:eastAsia="Times New Roman" w:hAnsi="Times New Roman" w:cs="Times New Roman"/>
          <w:color w:val="000000"/>
          <w:sz w:val="28"/>
          <w:szCs w:val="28"/>
          <w:lang w:eastAsia="ar-SA"/>
        </w:rPr>
        <w:t xml:space="preserve"> </w:t>
      </w:r>
      <w:r w:rsidRPr="00BC7372">
        <w:rPr>
          <w:rFonts w:ascii="Times New Roman" w:eastAsia="Times New Roman" w:hAnsi="Times New Roman" w:cs="Times New Roman"/>
          <w:sz w:val="28"/>
          <w:szCs w:val="28"/>
          <w:lang w:eastAsia="ar-SA"/>
        </w:rPr>
        <w:t>район настоящему Уставу и принятыми в соответствии с ним решениям Совета.</w:t>
      </w:r>
    </w:p>
    <w:p w:rsidR="00BC7372" w:rsidRPr="00BC7372" w:rsidRDefault="00BC7372" w:rsidP="00BC7372">
      <w:pPr>
        <w:keepNext/>
        <w:tabs>
          <w:tab w:val="left" w:pos="0"/>
          <w:tab w:val="left" w:pos="1440"/>
        </w:tabs>
        <w:suppressAutoHyphens/>
        <w:spacing w:after="0" w:line="240" w:lineRule="auto"/>
        <w:ind w:firstLine="720"/>
        <w:jc w:val="center"/>
        <w:outlineLvl w:val="7"/>
        <w:rPr>
          <w:rFonts w:ascii="Times New Roman" w:eastAsia="Times New Roman" w:hAnsi="Times New Roman" w:cs="Times New Roman"/>
          <w:b/>
          <w:sz w:val="28"/>
          <w:szCs w:val="28"/>
          <w:lang w:eastAsia="ar-SA"/>
        </w:rPr>
      </w:pPr>
    </w:p>
    <w:p w:rsidR="00BC7372" w:rsidRPr="00BC7372" w:rsidRDefault="00BC7372" w:rsidP="00BC7372">
      <w:pPr>
        <w:keepNext/>
        <w:tabs>
          <w:tab w:val="left" w:pos="0"/>
          <w:tab w:val="left" w:pos="1440"/>
        </w:tabs>
        <w:suppressAutoHyphens/>
        <w:spacing w:after="0" w:line="240" w:lineRule="auto"/>
        <w:ind w:firstLine="720"/>
        <w:jc w:val="center"/>
        <w:outlineLvl w:val="7"/>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ГЛАВА 10. ЗАКЛЮЧИТЕЛЬНЫЕ ПОЛОЖЕНИЯ</w:t>
      </w:r>
    </w:p>
    <w:p w:rsidR="00BC7372" w:rsidRPr="00BC7372" w:rsidRDefault="00BC7372" w:rsidP="00BC7372">
      <w:pPr>
        <w:spacing w:after="0" w:line="240" w:lineRule="auto"/>
        <w:ind w:firstLine="851"/>
        <w:jc w:val="both"/>
        <w:rPr>
          <w:rFonts w:ascii="Times New Roman" w:eastAsia="Times New Roman" w:hAnsi="Times New Roman" w:cs="Times New Roman"/>
          <w:b/>
          <w:sz w:val="28"/>
          <w:szCs w:val="28"/>
          <w:lang w:eastAsia="ar-SA"/>
        </w:rPr>
      </w:pPr>
      <w:r w:rsidRPr="00BC7372">
        <w:rPr>
          <w:rFonts w:ascii="Times New Roman" w:eastAsia="Times New Roman" w:hAnsi="Times New Roman" w:cs="Times New Roman"/>
          <w:b/>
          <w:sz w:val="28"/>
          <w:szCs w:val="28"/>
          <w:lang w:eastAsia="ar-SA"/>
        </w:rPr>
        <w:t xml:space="preserve">Статья 88. Вступление в силу Устава  </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lastRenderedPageBreak/>
        <w:t>1. Устав</w:t>
      </w:r>
      <w:r w:rsidRPr="00BC7372">
        <w:rPr>
          <w:rFonts w:ascii="Times New Roman" w:eastAsia="Times New Roman" w:hAnsi="Times New Roman" w:cs="Times New Roman"/>
          <w:b/>
          <w:sz w:val="28"/>
          <w:szCs w:val="28"/>
          <w:lang w:eastAsia="ar-SA"/>
        </w:rPr>
        <w:t xml:space="preserve"> </w:t>
      </w:r>
      <w:r w:rsidRPr="00BC7372">
        <w:rPr>
          <w:rFonts w:ascii="Times New Roman" w:eastAsia="Times New Roman" w:hAnsi="Times New Roman" w:cs="Times New Roman"/>
          <w:sz w:val="28"/>
          <w:szCs w:val="28"/>
          <w:lang w:eastAsia="ar-SA"/>
        </w:rPr>
        <w:t>вступает в силу после его официального опубликования (обнародования), за исключением положений, для которых настоящей статьей установлен иной срок вступления их в силу.</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r w:rsidRPr="00BC7372">
        <w:rPr>
          <w:rFonts w:ascii="Times New Roman" w:eastAsia="Times New Roman" w:hAnsi="Times New Roman" w:cs="Times New Roman"/>
          <w:sz w:val="28"/>
          <w:szCs w:val="28"/>
          <w:lang w:eastAsia="ar-SA"/>
        </w:rPr>
        <w:t xml:space="preserve">2. Пункт 8 части 1 статьи 7 Устава вступает в силу в сроки, установленные федеральным законом, определяющим порядок организации и деятельности муниципальной милиции. </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8"/>
          <w:lang w:eastAsia="ar-SA"/>
        </w:rPr>
      </w:pPr>
    </w:p>
    <w:p w:rsidR="00BC7372" w:rsidRPr="00BC7372" w:rsidRDefault="00BC7372" w:rsidP="00BC7372">
      <w:pPr>
        <w:spacing w:after="0" w:line="240" w:lineRule="auto"/>
        <w:ind w:firstLine="851"/>
        <w:jc w:val="both"/>
        <w:rPr>
          <w:rFonts w:ascii="Times New Roman" w:eastAsia="Times New Roman" w:hAnsi="Times New Roman" w:cs="Times New Roman"/>
          <w:b/>
          <w:bCs/>
          <w:sz w:val="28"/>
          <w:szCs w:val="28"/>
          <w:lang w:eastAsia="ar-SA"/>
        </w:rPr>
      </w:pPr>
      <w:r w:rsidRPr="00BC7372">
        <w:rPr>
          <w:rFonts w:ascii="Times New Roman" w:eastAsia="Times New Roman" w:hAnsi="Times New Roman" w:cs="Times New Roman"/>
          <w:b/>
          <w:bCs/>
          <w:sz w:val="28"/>
          <w:szCs w:val="28"/>
          <w:lang w:eastAsia="ar-SA"/>
        </w:rPr>
        <w:t>Статья 89. Приведение нормативных правовых актов в соответствие с настоящим Уставом</w:t>
      </w:r>
    </w:p>
    <w:p w:rsidR="00BC7372" w:rsidRPr="00BC7372" w:rsidRDefault="00BC7372" w:rsidP="00BC7372">
      <w:pPr>
        <w:widowControl w:val="0"/>
        <w:spacing w:after="0" w:line="240" w:lineRule="auto"/>
        <w:ind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8"/>
          <w:lang w:eastAsia="ar-SA"/>
        </w:rPr>
        <w:t>Нормативные правовые акты, принятые органами и должностными лицами местного самоуправления муниципального образования Щербиновский район, в течение шести</w:t>
      </w:r>
      <w:r w:rsidRPr="00BC7372">
        <w:rPr>
          <w:rFonts w:ascii="Times New Roman" w:eastAsia="Times New Roman" w:hAnsi="Times New Roman" w:cs="Times New Roman"/>
          <w:sz w:val="28"/>
          <w:szCs w:val="20"/>
          <w:lang w:eastAsia="ar-SA"/>
        </w:rPr>
        <w:t xml:space="preserve"> месяцев приводятся в соответствие с настоящим Уставом. </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0"/>
          <w:lang w:eastAsia="ar-SA"/>
        </w:rPr>
      </w:pPr>
    </w:p>
    <w:p w:rsidR="00BC7372" w:rsidRPr="00BC7372" w:rsidRDefault="00BC7372" w:rsidP="00BC7372">
      <w:pPr>
        <w:spacing w:after="0" w:line="240" w:lineRule="auto"/>
        <w:ind w:firstLine="851"/>
        <w:jc w:val="both"/>
        <w:rPr>
          <w:rFonts w:ascii="Times New Roman" w:eastAsia="Times New Roman" w:hAnsi="Times New Roman" w:cs="Times New Roman"/>
          <w:b/>
          <w:sz w:val="28"/>
          <w:szCs w:val="20"/>
          <w:lang w:eastAsia="ar-SA"/>
        </w:rPr>
      </w:pPr>
      <w:r w:rsidRPr="00BC7372">
        <w:rPr>
          <w:rFonts w:ascii="Times New Roman" w:eastAsia="Times New Roman" w:hAnsi="Times New Roman" w:cs="Times New Roman"/>
          <w:b/>
          <w:sz w:val="28"/>
          <w:szCs w:val="20"/>
          <w:lang w:eastAsia="ar-SA"/>
        </w:rPr>
        <w:t>Статья 90. Исчисление сроков полномочий главы муниципального образования Щербиновский район, Совета, избранных на досрочных муниципальных выборах</w:t>
      </w:r>
    </w:p>
    <w:p w:rsidR="00BC7372" w:rsidRPr="00BC7372" w:rsidRDefault="00BC7372" w:rsidP="00BC7372">
      <w:pPr>
        <w:spacing w:after="0" w:line="240" w:lineRule="auto"/>
        <w:ind w:firstLine="851"/>
        <w:jc w:val="both"/>
        <w:rPr>
          <w:rFonts w:ascii="Times New Roman" w:eastAsia="Times New Roman" w:hAnsi="Times New Roman" w:cs="Times New Roman"/>
          <w:sz w:val="28"/>
          <w:szCs w:val="20"/>
          <w:lang w:eastAsia="ar-SA"/>
        </w:rPr>
      </w:pPr>
      <w:r w:rsidRPr="00BC7372">
        <w:rPr>
          <w:rFonts w:ascii="Times New Roman" w:eastAsia="Times New Roman" w:hAnsi="Times New Roman" w:cs="Times New Roman"/>
          <w:sz w:val="28"/>
          <w:szCs w:val="20"/>
          <w:lang w:eastAsia="ar-SA"/>
        </w:rPr>
        <w:t>Если Совет в правомочном составе и (или) глава муниципального образования Щербиновский район был (были) избраны на досрочных муниципальных выборах в иной, чем второе воскресенье сентября</w:t>
      </w:r>
      <w:r w:rsidRPr="00BC7372">
        <w:rPr>
          <w:rFonts w:ascii="Times New Roman" w:eastAsia="Times New Roman" w:hAnsi="Times New Roman" w:cs="Times New Roman"/>
          <w:b/>
          <w:sz w:val="28"/>
          <w:szCs w:val="20"/>
          <w:lang w:eastAsia="ar-SA"/>
        </w:rPr>
        <w:t xml:space="preserve"> </w:t>
      </w:r>
      <w:r w:rsidRPr="00BC7372">
        <w:rPr>
          <w:rFonts w:ascii="Times New Roman" w:eastAsia="Times New Roman" w:hAnsi="Times New Roman" w:cs="Times New Roman"/>
          <w:sz w:val="28"/>
          <w:szCs w:val="20"/>
          <w:lang w:eastAsia="ar-SA"/>
        </w:rPr>
        <w:t>день, то окончанием срока его (их) полномочий является соответственно день, определяемый исходя из положений части 5 статьи 13, части 4 статьи 22, части 2 статьи 23, частей 4, 5, 6 статьи 29 настоящего Устава.</w:t>
      </w:r>
      <w:r w:rsidRPr="00BC7372">
        <w:rPr>
          <w:rFonts w:ascii="Times New Roman" w:eastAsia="Times New Roman" w:hAnsi="Times New Roman" w:cs="Times New Roman"/>
          <w:sz w:val="28"/>
          <w:szCs w:val="28"/>
          <w:lang w:eastAsia="ar-SA"/>
        </w:rPr>
        <w:t xml:space="preserve"> </w:t>
      </w:r>
    </w:p>
    <w:p w:rsidR="00BC7372" w:rsidRPr="00BC7372" w:rsidRDefault="00BC7372" w:rsidP="00BC7372">
      <w:pPr>
        <w:spacing w:after="0" w:line="240" w:lineRule="auto"/>
        <w:jc w:val="both"/>
        <w:rPr>
          <w:rFonts w:ascii="Times New Roman" w:eastAsia="Times New Roman" w:hAnsi="Times New Roman" w:cs="Times New Roman"/>
          <w:sz w:val="28"/>
          <w:szCs w:val="28"/>
          <w:lang w:eastAsia="ru-RU"/>
        </w:rPr>
      </w:pPr>
    </w:p>
    <w:p w:rsidR="004543BA" w:rsidRDefault="004543BA"/>
    <w:sectPr w:rsidR="004543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ohit Hindi">
    <w:charset w:val="80"/>
    <w:family w:val="auto"/>
    <w:pitch w:val="variable"/>
  </w:font>
  <w:font w:name="Tahoma">
    <w:panose1 w:val="020B0604030504040204"/>
    <w:charset w:val="CC"/>
    <w:family w:val="swiss"/>
    <w:pitch w:val="variable"/>
    <w:sig w:usb0="E1002EFF" w:usb1="C000605B" w:usb2="00000029" w:usb3="00000000" w:csb0="000101FF" w:csb1="00000000"/>
  </w:font>
  <w:font w:name="Droid Sans Fallback">
    <w:charset w:val="80"/>
    <w:family w:val="auto"/>
    <w:pitch w:val="variable"/>
  </w:font>
  <w:font w:name="SchoolBook">
    <w:altName w:val="Times New Roman"/>
    <w:charset w:val="00"/>
    <w:family w:val="auto"/>
    <w:pitch w:val="variable"/>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ndale Sans UI">
    <w:altName w:val="Times New Roman"/>
    <w:charset w:val="CC"/>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C6C87CA"/>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6220EAEC"/>
    <w:lvl w:ilvl="0">
      <w:start w:val="1"/>
      <w:numFmt w:val="bullet"/>
      <w:lvlText w:val=""/>
      <w:lvlJc w:val="left"/>
      <w:pPr>
        <w:tabs>
          <w:tab w:val="num" w:pos="643"/>
        </w:tabs>
        <w:ind w:left="643"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0000002"/>
    <w:multiLevelType w:val="singleLevel"/>
    <w:tmpl w:val="00000002"/>
    <w:name w:val="WW8Num2"/>
    <w:lvl w:ilvl="0">
      <w:start w:val="1"/>
      <w:numFmt w:val="decimal"/>
      <w:lvlText w:val="%1."/>
      <w:lvlJc w:val="left"/>
      <w:pPr>
        <w:tabs>
          <w:tab w:val="num" w:pos="720"/>
        </w:tabs>
        <w:ind w:left="720" w:hanging="360"/>
      </w:pPr>
    </w:lvl>
  </w:abstractNum>
  <w:abstractNum w:abstractNumId="4">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5"/>
    <w:multiLevelType w:val="singleLevel"/>
    <w:tmpl w:val="00000005"/>
    <w:name w:val="WW8Num5"/>
    <w:lvl w:ilvl="0">
      <w:start w:val="1"/>
      <w:numFmt w:val="decimal"/>
      <w:lvlText w:val="%1."/>
      <w:lvlJc w:val="left"/>
      <w:pPr>
        <w:tabs>
          <w:tab w:val="num" w:pos="-141"/>
        </w:tabs>
        <w:ind w:left="1070" w:hanging="360"/>
      </w:pPr>
      <w:rPr>
        <w:rFonts w:ascii="Times New Roman" w:hAnsi="Times New Roman" w:cs="Times New Roman"/>
      </w:rPr>
    </w:lvl>
  </w:abstractNum>
  <w:abstractNum w:abstractNumId="6">
    <w:nsid w:val="00000006"/>
    <w:multiLevelType w:val="singleLevel"/>
    <w:tmpl w:val="00000006"/>
    <w:name w:val="WW8Num6"/>
    <w:lvl w:ilvl="0">
      <w:start w:val="1"/>
      <w:numFmt w:val="decimal"/>
      <w:lvlText w:val="%1."/>
      <w:lvlJc w:val="left"/>
      <w:pPr>
        <w:tabs>
          <w:tab w:val="num" w:pos="0"/>
        </w:tabs>
        <w:ind w:left="360" w:hanging="360"/>
      </w:pPr>
      <w:rPr>
        <w:rFonts w:cs="Times New Roman"/>
        <w:i w:val="0"/>
      </w:rPr>
    </w:lvl>
  </w:abstractNum>
  <w:abstractNum w:abstractNumId="7">
    <w:nsid w:val="00000007"/>
    <w:multiLevelType w:val="singleLevel"/>
    <w:tmpl w:val="00000007"/>
    <w:name w:val="WW8Num7"/>
    <w:lvl w:ilvl="0">
      <w:start w:val="1"/>
      <w:numFmt w:val="decimal"/>
      <w:lvlText w:val="%1."/>
      <w:lvlJc w:val="left"/>
      <w:pPr>
        <w:tabs>
          <w:tab w:val="num" w:pos="0"/>
        </w:tabs>
        <w:ind w:left="1211" w:hanging="360"/>
      </w:pPr>
      <w:rPr>
        <w:rFonts w:cs="Times New Roman"/>
      </w:rPr>
    </w:lvl>
  </w:abstractNum>
  <w:abstractNum w:abstractNumId="8">
    <w:nsid w:val="00000008"/>
    <w:multiLevelType w:val="singleLevel"/>
    <w:tmpl w:val="00000008"/>
    <w:name w:val="WW8Num8"/>
    <w:lvl w:ilvl="0">
      <w:start w:val="3"/>
      <w:numFmt w:val="decimal"/>
      <w:lvlText w:val="%1)"/>
      <w:lvlJc w:val="left"/>
      <w:pPr>
        <w:tabs>
          <w:tab w:val="num" w:pos="1068"/>
        </w:tabs>
        <w:ind w:left="1068" w:hanging="360"/>
      </w:pPr>
    </w:lvl>
  </w:abstractNum>
  <w:abstractNum w:abstractNumId="9">
    <w:nsid w:val="00000009"/>
    <w:multiLevelType w:val="multilevel"/>
    <w:tmpl w:val="00000009"/>
    <w:name w:val="WW8Num9"/>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
    <w:nsid w:val="0000000A"/>
    <w:multiLevelType w:val="multilevel"/>
    <w:tmpl w:val="0000000A"/>
    <w:name w:val="WW8Num10"/>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cs="Courier New"/>
      </w:rPr>
    </w:lvl>
    <w:lvl w:ilvl="2">
      <w:start w:val="1"/>
      <w:numFmt w:val="bullet"/>
      <w:lvlText w:val=""/>
      <w:lvlJc w:val="left"/>
      <w:pPr>
        <w:tabs>
          <w:tab w:val="num" w:pos="2651"/>
        </w:tabs>
        <w:ind w:left="2651" w:hanging="360"/>
      </w:pPr>
      <w:rPr>
        <w:rFonts w:ascii="Wingdings" w:hAnsi="Wingdings" w:cs="Wingdings"/>
      </w:rPr>
    </w:lvl>
    <w:lvl w:ilvl="3">
      <w:start w:val="1"/>
      <w:numFmt w:val="bullet"/>
      <w:lvlText w:val=""/>
      <w:lvlJc w:val="left"/>
      <w:pPr>
        <w:tabs>
          <w:tab w:val="num" w:pos="3371"/>
        </w:tabs>
        <w:ind w:left="3371" w:hanging="360"/>
      </w:pPr>
      <w:rPr>
        <w:rFonts w:ascii="Symbol" w:hAnsi="Symbol" w:cs="Symbol"/>
      </w:rPr>
    </w:lvl>
    <w:lvl w:ilvl="4">
      <w:start w:val="1"/>
      <w:numFmt w:val="bullet"/>
      <w:lvlText w:val="o"/>
      <w:lvlJc w:val="left"/>
      <w:pPr>
        <w:tabs>
          <w:tab w:val="num" w:pos="4091"/>
        </w:tabs>
        <w:ind w:left="4091" w:hanging="360"/>
      </w:pPr>
      <w:rPr>
        <w:rFonts w:ascii="Courier New" w:hAnsi="Courier New" w:cs="Courier New"/>
      </w:rPr>
    </w:lvl>
    <w:lvl w:ilvl="5">
      <w:start w:val="1"/>
      <w:numFmt w:val="bullet"/>
      <w:lvlText w:val=""/>
      <w:lvlJc w:val="left"/>
      <w:pPr>
        <w:tabs>
          <w:tab w:val="num" w:pos="4811"/>
        </w:tabs>
        <w:ind w:left="4811" w:hanging="360"/>
      </w:pPr>
      <w:rPr>
        <w:rFonts w:ascii="Wingdings" w:hAnsi="Wingdings" w:cs="Wingdings"/>
      </w:rPr>
    </w:lvl>
    <w:lvl w:ilvl="6">
      <w:start w:val="1"/>
      <w:numFmt w:val="bullet"/>
      <w:lvlText w:val=""/>
      <w:lvlJc w:val="left"/>
      <w:pPr>
        <w:tabs>
          <w:tab w:val="num" w:pos="5531"/>
        </w:tabs>
        <w:ind w:left="5531" w:hanging="360"/>
      </w:pPr>
      <w:rPr>
        <w:rFonts w:ascii="Symbol" w:hAnsi="Symbol" w:cs="Symbol"/>
      </w:rPr>
    </w:lvl>
    <w:lvl w:ilvl="7">
      <w:start w:val="1"/>
      <w:numFmt w:val="bullet"/>
      <w:lvlText w:val="o"/>
      <w:lvlJc w:val="left"/>
      <w:pPr>
        <w:tabs>
          <w:tab w:val="num" w:pos="6251"/>
        </w:tabs>
        <w:ind w:left="6251" w:hanging="360"/>
      </w:pPr>
      <w:rPr>
        <w:rFonts w:ascii="Courier New" w:hAnsi="Courier New" w:cs="Courier New"/>
      </w:rPr>
    </w:lvl>
    <w:lvl w:ilvl="8">
      <w:start w:val="1"/>
      <w:numFmt w:val="bullet"/>
      <w:lvlText w:val=""/>
      <w:lvlJc w:val="left"/>
      <w:pPr>
        <w:tabs>
          <w:tab w:val="num" w:pos="6971"/>
        </w:tabs>
        <w:ind w:left="6971" w:hanging="360"/>
      </w:pPr>
      <w:rPr>
        <w:rFonts w:ascii="Wingdings" w:hAnsi="Wingdings" w:cs="Wingdings"/>
      </w:rPr>
    </w:lvl>
  </w:abstractNum>
  <w:abstractNum w:abstractNumId="11">
    <w:nsid w:val="0000000B"/>
    <w:multiLevelType w:val="multilevel"/>
    <w:tmpl w:val="0000000B"/>
    <w:name w:val="WW8Num11"/>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num w:numId="1">
    <w:abstractNumId w:val="1"/>
    <w:lvlOverride w:ilvl="0"/>
  </w:num>
  <w:num w:numId="2">
    <w:abstractNumId w:val="0"/>
    <w:lvlOverride w:ilv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lvlOverride w:ilvl="2"/>
    <w:lvlOverride w:ilvl="3"/>
    <w:lvlOverride w:ilvl="4"/>
    <w:lvlOverride w:ilvl="5"/>
    <w:lvlOverride w:ilvl="6"/>
    <w:lvlOverride w:ilvl="7"/>
    <w:lvlOverride w:ilvl="8"/>
  </w:num>
  <w:num w:numId="6">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3"/>
    </w:lvlOverride>
  </w:num>
  <w:num w:numId="8">
    <w:abstractNumId w:val="3"/>
    <w:lvlOverride w:ilvl="0">
      <w:startOverride w:val="1"/>
    </w:lvlOverride>
  </w:num>
  <w:num w:numId="9">
    <w:abstractNumId w:val="6"/>
    <w:lvlOverride w:ilvl="0">
      <w:startOverride w:val="1"/>
    </w:lvlOverride>
  </w:num>
  <w:num w:numId="10">
    <w:abstractNumId w:val="7"/>
    <w:lvlOverride w:ilvl="0">
      <w:startOverride w:val="1"/>
    </w:lvlOverride>
  </w:num>
  <w:num w:numId="11">
    <w:abstractNumId w:val="5"/>
    <w:lvlOverride w:ilvl="0">
      <w:startOverride w:val="1"/>
    </w:lvlOverride>
  </w:num>
  <w:num w:numId="12">
    <w:abstractNumId w:val="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372"/>
    <w:rsid w:val="00014C6E"/>
    <w:rsid w:val="00122512"/>
    <w:rsid w:val="001875BF"/>
    <w:rsid w:val="001F72CD"/>
    <w:rsid w:val="00225498"/>
    <w:rsid w:val="002B2A0C"/>
    <w:rsid w:val="002B2D2B"/>
    <w:rsid w:val="003A6A13"/>
    <w:rsid w:val="004543BA"/>
    <w:rsid w:val="00474666"/>
    <w:rsid w:val="004E4DA6"/>
    <w:rsid w:val="0058355C"/>
    <w:rsid w:val="005E32BA"/>
    <w:rsid w:val="006874A4"/>
    <w:rsid w:val="0073116A"/>
    <w:rsid w:val="00736B72"/>
    <w:rsid w:val="00822397"/>
    <w:rsid w:val="00850A52"/>
    <w:rsid w:val="00872F1F"/>
    <w:rsid w:val="00887B9E"/>
    <w:rsid w:val="008A1DAE"/>
    <w:rsid w:val="008D4B11"/>
    <w:rsid w:val="008D7AAB"/>
    <w:rsid w:val="0098520C"/>
    <w:rsid w:val="00A45226"/>
    <w:rsid w:val="00AA7871"/>
    <w:rsid w:val="00AD4AF7"/>
    <w:rsid w:val="00B9626E"/>
    <w:rsid w:val="00BA4007"/>
    <w:rsid w:val="00BC7372"/>
    <w:rsid w:val="00BD2012"/>
    <w:rsid w:val="00BF7012"/>
    <w:rsid w:val="00C30591"/>
    <w:rsid w:val="00C639AE"/>
    <w:rsid w:val="00CF07FE"/>
    <w:rsid w:val="00CF2737"/>
    <w:rsid w:val="00DC383E"/>
    <w:rsid w:val="00ED15FF"/>
    <w:rsid w:val="00ED26BA"/>
    <w:rsid w:val="00F2417A"/>
    <w:rsid w:val="00F57F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endnote reference" w:uiPriority="0"/>
    <w:lsdException w:name="endnote text" w:uiPriority="0"/>
    <w:lsdException w:name="List"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Раздел Договора,H1,&quot;Алмаз&quot;"/>
    <w:basedOn w:val="a"/>
    <w:next w:val="a"/>
    <w:link w:val="10"/>
    <w:qFormat/>
    <w:rsid w:val="00BC7372"/>
    <w:pPr>
      <w:keepNext/>
      <w:spacing w:before="120" w:after="60" w:line="240" w:lineRule="auto"/>
      <w:jc w:val="center"/>
      <w:outlineLvl w:val="0"/>
    </w:pPr>
    <w:rPr>
      <w:rFonts w:ascii="Arial" w:eastAsia="Times New Roman" w:hAnsi="Arial" w:cs="Times New Roman"/>
      <w:b/>
      <w:i/>
      <w:kern w:val="32"/>
      <w:sz w:val="28"/>
      <w:szCs w:val="24"/>
      <w:lang w:eastAsia="ru-RU"/>
    </w:rPr>
  </w:style>
  <w:style w:type="paragraph" w:styleId="2">
    <w:name w:val="heading 2"/>
    <w:aliases w:val="H2,&quot;Изумруд&quot;"/>
    <w:basedOn w:val="a"/>
    <w:next w:val="a"/>
    <w:link w:val="20"/>
    <w:semiHidden/>
    <w:unhideWhenUsed/>
    <w:qFormat/>
    <w:rsid w:val="00BC7372"/>
    <w:pPr>
      <w:keepNext/>
      <w:spacing w:before="120" w:after="60" w:line="240" w:lineRule="auto"/>
      <w:ind w:firstLine="737"/>
      <w:jc w:val="both"/>
      <w:outlineLvl w:val="1"/>
    </w:pPr>
    <w:rPr>
      <w:rFonts w:ascii="Arial" w:eastAsia="Times New Roman" w:hAnsi="Arial" w:cs="Times New Roman"/>
      <w:b/>
      <w:sz w:val="24"/>
      <w:szCs w:val="24"/>
      <w:lang w:eastAsia="ru-RU"/>
    </w:rPr>
  </w:style>
  <w:style w:type="paragraph" w:styleId="3">
    <w:name w:val="heading 3"/>
    <w:basedOn w:val="a"/>
    <w:next w:val="a"/>
    <w:link w:val="30"/>
    <w:semiHidden/>
    <w:unhideWhenUsed/>
    <w:qFormat/>
    <w:rsid w:val="00BC7372"/>
    <w:pPr>
      <w:keepNext/>
      <w:spacing w:after="0" w:line="240" w:lineRule="auto"/>
      <w:ind w:firstLine="900"/>
      <w:jc w:val="both"/>
      <w:outlineLvl w:val="2"/>
    </w:pPr>
    <w:rPr>
      <w:rFonts w:ascii="Arial" w:eastAsia="Times New Roman" w:hAnsi="Arial" w:cs="Times New Roman"/>
      <w:b/>
      <w:sz w:val="24"/>
      <w:szCs w:val="24"/>
      <w:lang w:eastAsia="ru-RU"/>
    </w:rPr>
  </w:style>
  <w:style w:type="paragraph" w:styleId="4">
    <w:name w:val="heading 4"/>
    <w:basedOn w:val="a"/>
    <w:next w:val="a"/>
    <w:link w:val="40"/>
    <w:semiHidden/>
    <w:unhideWhenUsed/>
    <w:qFormat/>
    <w:rsid w:val="00BC7372"/>
    <w:pPr>
      <w:keepNext/>
      <w:spacing w:after="0" w:line="240" w:lineRule="auto"/>
      <w:outlineLvl w:val="3"/>
    </w:pPr>
    <w:rPr>
      <w:rFonts w:ascii="Arial" w:eastAsia="Times New Roman" w:hAnsi="Arial" w:cs="Times New Roman"/>
      <w:b/>
      <w:sz w:val="24"/>
      <w:szCs w:val="24"/>
      <w:lang w:eastAsia="ru-RU"/>
    </w:rPr>
  </w:style>
  <w:style w:type="paragraph" w:styleId="5">
    <w:name w:val="heading 5"/>
    <w:basedOn w:val="a"/>
    <w:next w:val="a"/>
    <w:link w:val="50"/>
    <w:semiHidden/>
    <w:unhideWhenUsed/>
    <w:qFormat/>
    <w:rsid w:val="00BC7372"/>
    <w:pPr>
      <w:keepNext/>
      <w:spacing w:after="0" w:line="240" w:lineRule="auto"/>
      <w:outlineLvl w:val="4"/>
    </w:pPr>
    <w:rPr>
      <w:rFonts w:ascii="Times New Roman" w:eastAsia="Times New Roman" w:hAnsi="Times New Roman" w:cs="Times New Roman"/>
      <w:sz w:val="28"/>
      <w:szCs w:val="24"/>
      <w:lang w:eastAsia="ru-RU"/>
    </w:rPr>
  </w:style>
  <w:style w:type="paragraph" w:styleId="6">
    <w:name w:val="heading 6"/>
    <w:basedOn w:val="a"/>
    <w:next w:val="a"/>
    <w:link w:val="60"/>
    <w:semiHidden/>
    <w:unhideWhenUsed/>
    <w:qFormat/>
    <w:rsid w:val="00BC7372"/>
    <w:pPr>
      <w:keepNext/>
      <w:widowControl w:val="0"/>
      <w:autoSpaceDE w:val="0"/>
      <w:autoSpaceDN w:val="0"/>
      <w:adjustRightInd w:val="0"/>
      <w:spacing w:after="0" w:line="240" w:lineRule="auto"/>
      <w:ind w:firstLine="720"/>
      <w:jc w:val="both"/>
      <w:outlineLvl w:val="5"/>
    </w:pPr>
    <w:rPr>
      <w:rFonts w:ascii="Times New Roman" w:eastAsia="Times New Roman" w:hAnsi="Times New Roman" w:cs="Times New Roman"/>
      <w:b/>
      <w:sz w:val="28"/>
      <w:szCs w:val="24"/>
      <w:lang w:eastAsia="ru-RU"/>
    </w:rPr>
  </w:style>
  <w:style w:type="paragraph" w:styleId="7">
    <w:name w:val="heading 7"/>
    <w:basedOn w:val="a"/>
    <w:next w:val="a"/>
    <w:link w:val="70"/>
    <w:semiHidden/>
    <w:unhideWhenUsed/>
    <w:qFormat/>
    <w:rsid w:val="00BC7372"/>
    <w:pPr>
      <w:keepNext/>
      <w:spacing w:after="0" w:line="240" w:lineRule="auto"/>
      <w:ind w:firstLine="900"/>
      <w:outlineLvl w:val="6"/>
    </w:pPr>
    <w:rPr>
      <w:rFonts w:ascii="Times New Roman" w:eastAsia="Times New Roman" w:hAnsi="Times New Roman" w:cs="Times New Roman"/>
      <w:b/>
      <w:sz w:val="28"/>
      <w:szCs w:val="24"/>
      <w:lang w:eastAsia="ru-RU"/>
    </w:rPr>
  </w:style>
  <w:style w:type="paragraph" w:styleId="8">
    <w:name w:val="heading 8"/>
    <w:basedOn w:val="a"/>
    <w:next w:val="a"/>
    <w:link w:val="80"/>
    <w:semiHidden/>
    <w:unhideWhenUsed/>
    <w:qFormat/>
    <w:rsid w:val="00BC7372"/>
    <w:pPr>
      <w:keepNext/>
      <w:spacing w:after="0" w:line="240" w:lineRule="auto"/>
      <w:ind w:firstLine="720"/>
      <w:outlineLvl w:val="7"/>
    </w:pPr>
    <w:rPr>
      <w:rFonts w:ascii="Times New Roman" w:eastAsia="Times New Roman" w:hAnsi="Times New Roman" w:cs="Times New Roman"/>
      <w:b/>
      <w:sz w:val="28"/>
      <w:szCs w:val="24"/>
      <w:lang w:eastAsia="ru-RU"/>
    </w:rPr>
  </w:style>
  <w:style w:type="paragraph" w:styleId="9">
    <w:name w:val="heading 9"/>
    <w:basedOn w:val="a"/>
    <w:next w:val="a"/>
    <w:link w:val="90"/>
    <w:semiHidden/>
    <w:unhideWhenUsed/>
    <w:qFormat/>
    <w:rsid w:val="00BC7372"/>
    <w:pPr>
      <w:keepNext/>
      <w:framePr w:hSpace="180" w:wrap="around" w:vAnchor="text" w:hAnchor="page" w:x="1705" w:y="202"/>
      <w:spacing w:after="0" w:line="240" w:lineRule="auto"/>
      <w:jc w:val="both"/>
      <w:outlineLvl w:val="8"/>
    </w:pPr>
    <w:rPr>
      <w:rFonts w:ascii="Times New Roman" w:eastAsia="Times New Roman" w:hAnsi="Times New Roman" w:cs="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BC7372"/>
    <w:rPr>
      <w:rFonts w:ascii="Arial" w:eastAsia="Times New Roman" w:hAnsi="Arial" w:cs="Times New Roman"/>
      <w:b/>
      <w:i/>
      <w:kern w:val="32"/>
      <w:sz w:val="28"/>
      <w:szCs w:val="24"/>
      <w:lang w:eastAsia="ru-RU"/>
    </w:rPr>
  </w:style>
  <w:style w:type="character" w:customStyle="1" w:styleId="20">
    <w:name w:val="Заголовок 2 Знак"/>
    <w:aliases w:val="H2 Знак,&quot;Изумруд&quot; Знак"/>
    <w:basedOn w:val="a0"/>
    <w:link w:val="2"/>
    <w:semiHidden/>
    <w:rsid w:val="00BC7372"/>
    <w:rPr>
      <w:rFonts w:ascii="Arial" w:eastAsia="Times New Roman" w:hAnsi="Arial" w:cs="Times New Roman"/>
      <w:b/>
      <w:sz w:val="24"/>
      <w:szCs w:val="24"/>
      <w:lang w:eastAsia="ru-RU"/>
    </w:rPr>
  </w:style>
  <w:style w:type="character" w:customStyle="1" w:styleId="30">
    <w:name w:val="Заголовок 3 Знак"/>
    <w:basedOn w:val="a0"/>
    <w:link w:val="3"/>
    <w:semiHidden/>
    <w:rsid w:val="00BC7372"/>
    <w:rPr>
      <w:rFonts w:ascii="Arial" w:eastAsia="Times New Roman" w:hAnsi="Arial" w:cs="Times New Roman"/>
      <w:b/>
      <w:sz w:val="24"/>
      <w:szCs w:val="24"/>
      <w:lang w:eastAsia="ru-RU"/>
    </w:rPr>
  </w:style>
  <w:style w:type="character" w:customStyle="1" w:styleId="40">
    <w:name w:val="Заголовок 4 Знак"/>
    <w:basedOn w:val="a0"/>
    <w:link w:val="4"/>
    <w:semiHidden/>
    <w:rsid w:val="00BC7372"/>
    <w:rPr>
      <w:rFonts w:ascii="Arial" w:eastAsia="Times New Roman" w:hAnsi="Arial" w:cs="Times New Roman"/>
      <w:b/>
      <w:sz w:val="24"/>
      <w:szCs w:val="24"/>
      <w:lang w:eastAsia="ru-RU"/>
    </w:rPr>
  </w:style>
  <w:style w:type="character" w:customStyle="1" w:styleId="50">
    <w:name w:val="Заголовок 5 Знак"/>
    <w:basedOn w:val="a0"/>
    <w:link w:val="5"/>
    <w:semiHidden/>
    <w:rsid w:val="00BC7372"/>
    <w:rPr>
      <w:rFonts w:ascii="Times New Roman" w:eastAsia="Times New Roman" w:hAnsi="Times New Roman" w:cs="Times New Roman"/>
      <w:sz w:val="28"/>
      <w:szCs w:val="24"/>
      <w:lang w:eastAsia="ru-RU"/>
    </w:rPr>
  </w:style>
  <w:style w:type="character" w:customStyle="1" w:styleId="60">
    <w:name w:val="Заголовок 6 Знак"/>
    <w:basedOn w:val="a0"/>
    <w:link w:val="6"/>
    <w:semiHidden/>
    <w:rsid w:val="00BC7372"/>
    <w:rPr>
      <w:rFonts w:ascii="Times New Roman" w:eastAsia="Times New Roman" w:hAnsi="Times New Roman" w:cs="Times New Roman"/>
      <w:b/>
      <w:sz w:val="28"/>
      <w:szCs w:val="24"/>
      <w:lang w:eastAsia="ru-RU"/>
    </w:rPr>
  </w:style>
  <w:style w:type="character" w:customStyle="1" w:styleId="70">
    <w:name w:val="Заголовок 7 Знак"/>
    <w:basedOn w:val="a0"/>
    <w:link w:val="7"/>
    <w:semiHidden/>
    <w:rsid w:val="00BC7372"/>
    <w:rPr>
      <w:rFonts w:ascii="Times New Roman" w:eastAsia="Times New Roman" w:hAnsi="Times New Roman" w:cs="Times New Roman"/>
      <w:b/>
      <w:sz w:val="28"/>
      <w:szCs w:val="24"/>
      <w:lang w:eastAsia="ru-RU"/>
    </w:rPr>
  </w:style>
  <w:style w:type="character" w:customStyle="1" w:styleId="80">
    <w:name w:val="Заголовок 8 Знак"/>
    <w:basedOn w:val="a0"/>
    <w:link w:val="8"/>
    <w:semiHidden/>
    <w:rsid w:val="00BC7372"/>
    <w:rPr>
      <w:rFonts w:ascii="Times New Roman" w:eastAsia="Times New Roman" w:hAnsi="Times New Roman" w:cs="Times New Roman"/>
      <w:b/>
      <w:sz w:val="28"/>
      <w:szCs w:val="24"/>
      <w:lang w:eastAsia="ru-RU"/>
    </w:rPr>
  </w:style>
  <w:style w:type="character" w:customStyle="1" w:styleId="90">
    <w:name w:val="Заголовок 9 Знак"/>
    <w:basedOn w:val="a0"/>
    <w:link w:val="9"/>
    <w:semiHidden/>
    <w:rsid w:val="00BC7372"/>
    <w:rPr>
      <w:rFonts w:ascii="Times New Roman" w:eastAsia="Times New Roman" w:hAnsi="Times New Roman" w:cs="Times New Roman"/>
      <w:b/>
      <w:sz w:val="24"/>
      <w:szCs w:val="24"/>
      <w:lang w:eastAsia="ru-RU"/>
    </w:rPr>
  </w:style>
  <w:style w:type="numbering" w:customStyle="1" w:styleId="11">
    <w:name w:val="Нет списка1"/>
    <w:next w:val="a2"/>
    <w:uiPriority w:val="99"/>
    <w:semiHidden/>
    <w:unhideWhenUsed/>
    <w:rsid w:val="00BC7372"/>
  </w:style>
  <w:style w:type="character" w:styleId="a3">
    <w:name w:val="Hyperlink"/>
    <w:semiHidden/>
    <w:unhideWhenUsed/>
    <w:rsid w:val="00BC7372"/>
    <w:rPr>
      <w:color w:val="0000FF"/>
      <w:u w:val="single"/>
    </w:rPr>
  </w:style>
  <w:style w:type="character" w:styleId="a4">
    <w:name w:val="FollowedHyperlink"/>
    <w:semiHidden/>
    <w:unhideWhenUsed/>
    <w:rsid w:val="00BC7372"/>
    <w:rPr>
      <w:color w:val="800080"/>
      <w:u w:val="single"/>
    </w:rPr>
  </w:style>
  <w:style w:type="character" w:customStyle="1" w:styleId="110">
    <w:name w:val="Заголовок 1 Знак1"/>
    <w:aliases w:val="Раздел Договора Знак1,H1 Знак1,&quot;Алмаз&quot; Знак1"/>
    <w:basedOn w:val="a0"/>
    <w:rsid w:val="00BC7372"/>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H2 Знак1,&quot;Изумруд&quot; Знак1"/>
    <w:basedOn w:val="a0"/>
    <w:semiHidden/>
    <w:rsid w:val="00BC7372"/>
    <w:rPr>
      <w:rFonts w:asciiTheme="majorHAnsi" w:eastAsiaTheme="majorEastAsia" w:hAnsiTheme="majorHAnsi" w:cstheme="majorBidi"/>
      <w:b/>
      <w:bCs/>
      <w:color w:val="4F81BD" w:themeColor="accent1"/>
      <w:sz w:val="26"/>
      <w:szCs w:val="26"/>
    </w:rPr>
  </w:style>
  <w:style w:type="paragraph" w:styleId="a5">
    <w:name w:val="Normal (Web)"/>
    <w:basedOn w:val="a"/>
    <w:semiHidden/>
    <w:unhideWhenUsed/>
    <w:rsid w:val="00BC737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12">
    <w:name w:val="toc 1"/>
    <w:basedOn w:val="a"/>
    <w:next w:val="a"/>
    <w:autoRedefine/>
    <w:semiHidden/>
    <w:unhideWhenUsed/>
    <w:rsid w:val="00BC7372"/>
    <w:pPr>
      <w:widowControl w:val="0"/>
      <w:tabs>
        <w:tab w:val="right" w:leader="dot" w:pos="9000"/>
      </w:tabs>
      <w:spacing w:after="0" w:line="240" w:lineRule="auto"/>
    </w:pPr>
    <w:rPr>
      <w:rFonts w:ascii="Times New Roman" w:eastAsia="Times New Roman" w:hAnsi="Times New Roman" w:cs="Times New Roman"/>
      <w:b/>
      <w:noProof/>
      <w:sz w:val="28"/>
      <w:szCs w:val="20"/>
      <w:lang w:eastAsia="ru-RU"/>
    </w:rPr>
  </w:style>
  <w:style w:type="paragraph" w:styleId="a6">
    <w:name w:val="footnote text"/>
    <w:basedOn w:val="a"/>
    <w:link w:val="a7"/>
    <w:semiHidden/>
    <w:unhideWhenUsed/>
    <w:rsid w:val="00BC7372"/>
    <w:pPr>
      <w:spacing w:after="0" w:line="240" w:lineRule="auto"/>
    </w:pPr>
    <w:rPr>
      <w:rFonts w:ascii="Times New Roman" w:eastAsia="Times New Roman" w:hAnsi="Times New Roman" w:cs="Times New Roman"/>
      <w:sz w:val="20"/>
      <w:szCs w:val="20"/>
      <w:lang w:eastAsia="ar-SA"/>
    </w:rPr>
  </w:style>
  <w:style w:type="character" w:customStyle="1" w:styleId="a7">
    <w:name w:val="Текст сноски Знак"/>
    <w:basedOn w:val="a0"/>
    <w:link w:val="a6"/>
    <w:semiHidden/>
    <w:rsid w:val="00BC7372"/>
    <w:rPr>
      <w:rFonts w:ascii="Times New Roman" w:eastAsia="Times New Roman" w:hAnsi="Times New Roman" w:cs="Times New Roman"/>
      <w:sz w:val="20"/>
      <w:szCs w:val="20"/>
      <w:lang w:eastAsia="ar-SA"/>
    </w:rPr>
  </w:style>
  <w:style w:type="paragraph" w:styleId="a8">
    <w:name w:val="header"/>
    <w:basedOn w:val="a"/>
    <w:link w:val="a9"/>
    <w:uiPriority w:val="99"/>
    <w:semiHidden/>
    <w:unhideWhenUsed/>
    <w:rsid w:val="00BC73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semiHidden/>
    <w:rsid w:val="00BC7372"/>
    <w:rPr>
      <w:rFonts w:ascii="Times New Roman" w:eastAsia="Times New Roman" w:hAnsi="Times New Roman" w:cs="Times New Roman"/>
      <w:sz w:val="24"/>
      <w:szCs w:val="24"/>
      <w:lang w:eastAsia="ru-RU"/>
    </w:rPr>
  </w:style>
  <w:style w:type="paragraph" w:styleId="aa">
    <w:name w:val="footer"/>
    <w:basedOn w:val="a"/>
    <w:link w:val="ab"/>
    <w:semiHidden/>
    <w:unhideWhenUsed/>
    <w:rsid w:val="00BC73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semiHidden/>
    <w:rsid w:val="00BC7372"/>
    <w:rPr>
      <w:rFonts w:ascii="Times New Roman" w:eastAsia="Times New Roman" w:hAnsi="Times New Roman" w:cs="Times New Roman"/>
      <w:sz w:val="24"/>
      <w:szCs w:val="24"/>
      <w:lang w:eastAsia="ru-RU"/>
    </w:rPr>
  </w:style>
  <w:style w:type="paragraph" w:styleId="ac">
    <w:name w:val="caption"/>
    <w:basedOn w:val="a"/>
    <w:next w:val="a"/>
    <w:semiHidden/>
    <w:unhideWhenUsed/>
    <w:qFormat/>
    <w:rsid w:val="00BC7372"/>
    <w:pPr>
      <w:overflowPunct w:val="0"/>
      <w:autoSpaceDE w:val="0"/>
      <w:autoSpaceDN w:val="0"/>
      <w:adjustRightInd w:val="0"/>
      <w:spacing w:after="0" w:line="240" w:lineRule="auto"/>
    </w:pPr>
    <w:rPr>
      <w:rFonts w:ascii="Times New Roman" w:eastAsia="Times New Roman" w:hAnsi="Times New Roman" w:cs="Times New Roman"/>
      <w:b/>
      <w:sz w:val="20"/>
      <w:szCs w:val="20"/>
      <w:lang w:eastAsia="ru-RU"/>
    </w:rPr>
  </w:style>
  <w:style w:type="paragraph" w:styleId="ad">
    <w:name w:val="endnote text"/>
    <w:basedOn w:val="a"/>
    <w:link w:val="ae"/>
    <w:semiHidden/>
    <w:unhideWhenUsed/>
    <w:rsid w:val="00BC7372"/>
    <w:pPr>
      <w:spacing w:after="0" w:line="240" w:lineRule="auto"/>
    </w:pPr>
    <w:rPr>
      <w:rFonts w:ascii="Times New Roman" w:eastAsia="Times New Roman" w:hAnsi="Times New Roman" w:cs="Times New Roman"/>
      <w:sz w:val="20"/>
      <w:szCs w:val="20"/>
      <w:lang w:eastAsia="ru-RU"/>
    </w:rPr>
  </w:style>
  <w:style w:type="character" w:customStyle="1" w:styleId="ae">
    <w:name w:val="Текст концевой сноски Знак"/>
    <w:basedOn w:val="a0"/>
    <w:link w:val="ad"/>
    <w:semiHidden/>
    <w:rsid w:val="00BC7372"/>
    <w:rPr>
      <w:rFonts w:ascii="Times New Roman" w:eastAsia="Times New Roman" w:hAnsi="Times New Roman" w:cs="Times New Roman"/>
      <w:sz w:val="20"/>
      <w:szCs w:val="20"/>
      <w:lang w:eastAsia="ru-RU"/>
    </w:rPr>
  </w:style>
  <w:style w:type="paragraph" w:styleId="af">
    <w:name w:val="Body Text"/>
    <w:basedOn w:val="a"/>
    <w:link w:val="af0"/>
    <w:semiHidden/>
    <w:unhideWhenUsed/>
    <w:rsid w:val="00BC7372"/>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semiHidden/>
    <w:rsid w:val="00BC7372"/>
    <w:rPr>
      <w:rFonts w:ascii="Times New Roman" w:eastAsia="Times New Roman" w:hAnsi="Times New Roman" w:cs="Times New Roman"/>
      <w:sz w:val="28"/>
      <w:szCs w:val="24"/>
      <w:lang w:eastAsia="ru-RU"/>
    </w:rPr>
  </w:style>
  <w:style w:type="paragraph" w:styleId="af1">
    <w:name w:val="List"/>
    <w:basedOn w:val="af"/>
    <w:semiHidden/>
    <w:unhideWhenUsed/>
    <w:rsid w:val="00BC7372"/>
    <w:pPr>
      <w:widowControl w:val="0"/>
      <w:jc w:val="both"/>
    </w:pPr>
    <w:rPr>
      <w:rFonts w:cs="Lohit Hindi"/>
      <w:szCs w:val="20"/>
      <w:lang w:eastAsia="ar-SA"/>
    </w:rPr>
  </w:style>
  <w:style w:type="paragraph" w:styleId="22">
    <w:name w:val="List 2"/>
    <w:basedOn w:val="a"/>
    <w:semiHidden/>
    <w:unhideWhenUsed/>
    <w:rsid w:val="00BC7372"/>
    <w:pPr>
      <w:spacing w:after="0" w:line="360" w:lineRule="auto"/>
      <w:ind w:firstLine="709"/>
      <w:jc w:val="both"/>
    </w:pPr>
    <w:rPr>
      <w:rFonts w:ascii="Times New Roman" w:eastAsia="Times New Roman" w:hAnsi="Times New Roman" w:cs="Times New Roman"/>
      <w:sz w:val="28"/>
      <w:szCs w:val="20"/>
      <w:lang w:eastAsia="ru-RU"/>
    </w:rPr>
  </w:style>
  <w:style w:type="paragraph" w:styleId="23">
    <w:name w:val="List Bullet 2"/>
    <w:basedOn w:val="a"/>
    <w:autoRedefine/>
    <w:semiHidden/>
    <w:unhideWhenUsed/>
    <w:rsid w:val="00BC7372"/>
    <w:pPr>
      <w:numPr>
        <w:numId w:val="1"/>
      </w:numPr>
      <w:spacing w:after="0" w:line="240" w:lineRule="auto"/>
    </w:pPr>
    <w:rPr>
      <w:rFonts w:ascii="Times New Roman" w:eastAsia="Times New Roman" w:hAnsi="Times New Roman" w:cs="Times New Roman"/>
      <w:sz w:val="24"/>
      <w:szCs w:val="24"/>
      <w:lang w:eastAsia="ru-RU"/>
    </w:rPr>
  </w:style>
  <w:style w:type="paragraph" w:styleId="31">
    <w:name w:val="List Bullet 3"/>
    <w:basedOn w:val="a"/>
    <w:autoRedefine/>
    <w:semiHidden/>
    <w:unhideWhenUsed/>
    <w:rsid w:val="00BC7372"/>
    <w:pPr>
      <w:numPr>
        <w:numId w:val="2"/>
      </w:numPr>
      <w:spacing w:after="0" w:line="240" w:lineRule="auto"/>
    </w:pPr>
    <w:rPr>
      <w:rFonts w:ascii="Times New Roman" w:eastAsia="Times New Roman" w:hAnsi="Times New Roman" w:cs="Times New Roman"/>
      <w:sz w:val="24"/>
      <w:szCs w:val="24"/>
      <w:lang w:eastAsia="ru-RU"/>
    </w:rPr>
  </w:style>
  <w:style w:type="paragraph" w:styleId="af2">
    <w:name w:val="Title"/>
    <w:basedOn w:val="a"/>
    <w:link w:val="af3"/>
    <w:qFormat/>
    <w:rsid w:val="00BC7372"/>
    <w:pPr>
      <w:spacing w:after="0" w:line="240" w:lineRule="auto"/>
      <w:jc w:val="center"/>
    </w:pPr>
    <w:rPr>
      <w:rFonts w:ascii="Times New Roman" w:eastAsia="Times New Roman" w:hAnsi="Times New Roman" w:cs="Times New Roman"/>
      <w:b/>
      <w:bCs/>
      <w:sz w:val="28"/>
      <w:szCs w:val="28"/>
      <w:lang w:eastAsia="ru-RU"/>
    </w:rPr>
  </w:style>
  <w:style w:type="character" w:customStyle="1" w:styleId="af3">
    <w:name w:val="Название Знак"/>
    <w:basedOn w:val="a0"/>
    <w:link w:val="af2"/>
    <w:rsid w:val="00BC7372"/>
    <w:rPr>
      <w:rFonts w:ascii="Times New Roman" w:eastAsia="Times New Roman" w:hAnsi="Times New Roman" w:cs="Times New Roman"/>
      <w:b/>
      <w:bCs/>
      <w:sz w:val="28"/>
      <w:szCs w:val="28"/>
      <w:lang w:eastAsia="ru-RU"/>
    </w:rPr>
  </w:style>
  <w:style w:type="paragraph" w:styleId="af4">
    <w:name w:val="Body Text Indent"/>
    <w:basedOn w:val="a"/>
    <w:link w:val="af5"/>
    <w:semiHidden/>
    <w:unhideWhenUsed/>
    <w:rsid w:val="00BC7372"/>
    <w:pPr>
      <w:spacing w:after="0" w:line="240" w:lineRule="auto"/>
      <w:ind w:firstLine="900"/>
      <w:jc w:val="both"/>
    </w:pPr>
    <w:rPr>
      <w:rFonts w:ascii="Times New Roman" w:eastAsia="Times New Roman" w:hAnsi="Times New Roman" w:cs="Times New Roman"/>
      <w:sz w:val="28"/>
      <w:szCs w:val="24"/>
      <w:lang w:eastAsia="ru-RU"/>
    </w:rPr>
  </w:style>
  <w:style w:type="character" w:customStyle="1" w:styleId="af5">
    <w:name w:val="Основной текст с отступом Знак"/>
    <w:basedOn w:val="a0"/>
    <w:link w:val="af4"/>
    <w:semiHidden/>
    <w:rsid w:val="00BC7372"/>
    <w:rPr>
      <w:rFonts w:ascii="Times New Roman" w:eastAsia="Times New Roman" w:hAnsi="Times New Roman" w:cs="Times New Roman"/>
      <w:sz w:val="28"/>
      <w:szCs w:val="24"/>
      <w:lang w:eastAsia="ru-RU"/>
    </w:rPr>
  </w:style>
  <w:style w:type="paragraph" w:styleId="24">
    <w:name w:val="Body Text 2"/>
    <w:basedOn w:val="a"/>
    <w:link w:val="25"/>
    <w:semiHidden/>
    <w:unhideWhenUsed/>
    <w:rsid w:val="00BC7372"/>
    <w:pPr>
      <w:spacing w:after="0" w:line="240" w:lineRule="auto"/>
      <w:jc w:val="both"/>
    </w:pPr>
    <w:rPr>
      <w:rFonts w:ascii="Times New Roman" w:eastAsia="Times New Roman" w:hAnsi="Times New Roman" w:cs="Times New Roman"/>
      <w:sz w:val="28"/>
      <w:szCs w:val="24"/>
      <w:lang w:eastAsia="ru-RU"/>
    </w:rPr>
  </w:style>
  <w:style w:type="character" w:customStyle="1" w:styleId="25">
    <w:name w:val="Основной текст 2 Знак"/>
    <w:basedOn w:val="a0"/>
    <w:link w:val="24"/>
    <w:semiHidden/>
    <w:rsid w:val="00BC7372"/>
    <w:rPr>
      <w:rFonts w:ascii="Times New Roman" w:eastAsia="Times New Roman" w:hAnsi="Times New Roman" w:cs="Times New Roman"/>
      <w:sz w:val="28"/>
      <w:szCs w:val="24"/>
      <w:lang w:eastAsia="ru-RU"/>
    </w:rPr>
  </w:style>
  <w:style w:type="paragraph" w:styleId="32">
    <w:name w:val="Body Text 3"/>
    <w:basedOn w:val="a"/>
    <w:link w:val="33"/>
    <w:semiHidden/>
    <w:unhideWhenUsed/>
    <w:rsid w:val="00BC7372"/>
    <w:pPr>
      <w:spacing w:after="0" w:line="240" w:lineRule="auto"/>
      <w:jc w:val="both"/>
    </w:pPr>
    <w:rPr>
      <w:rFonts w:ascii="Times New Roman" w:eastAsia="Times New Roman" w:hAnsi="Times New Roman" w:cs="Times New Roman"/>
      <w:sz w:val="24"/>
      <w:szCs w:val="24"/>
      <w:lang w:eastAsia="ru-RU"/>
    </w:rPr>
  </w:style>
  <w:style w:type="character" w:customStyle="1" w:styleId="33">
    <w:name w:val="Основной текст 3 Знак"/>
    <w:basedOn w:val="a0"/>
    <w:link w:val="32"/>
    <w:semiHidden/>
    <w:rsid w:val="00BC7372"/>
    <w:rPr>
      <w:rFonts w:ascii="Times New Roman" w:eastAsia="Times New Roman" w:hAnsi="Times New Roman" w:cs="Times New Roman"/>
      <w:sz w:val="24"/>
      <w:szCs w:val="24"/>
      <w:lang w:eastAsia="ru-RU"/>
    </w:rPr>
  </w:style>
  <w:style w:type="paragraph" w:styleId="26">
    <w:name w:val="Body Text Indent 2"/>
    <w:basedOn w:val="a"/>
    <w:link w:val="27"/>
    <w:semiHidden/>
    <w:unhideWhenUsed/>
    <w:rsid w:val="00BC7372"/>
    <w:pPr>
      <w:spacing w:after="0" w:line="240" w:lineRule="auto"/>
      <w:ind w:firstLine="900"/>
    </w:pPr>
    <w:rPr>
      <w:rFonts w:ascii="Times New Roman" w:eastAsia="Times New Roman" w:hAnsi="Times New Roman" w:cs="Times New Roman"/>
      <w:sz w:val="28"/>
      <w:szCs w:val="24"/>
      <w:lang w:eastAsia="ru-RU"/>
    </w:rPr>
  </w:style>
  <w:style w:type="character" w:customStyle="1" w:styleId="27">
    <w:name w:val="Основной текст с отступом 2 Знак"/>
    <w:basedOn w:val="a0"/>
    <w:link w:val="26"/>
    <w:semiHidden/>
    <w:rsid w:val="00BC7372"/>
    <w:rPr>
      <w:rFonts w:ascii="Times New Roman" w:eastAsia="Times New Roman" w:hAnsi="Times New Roman" w:cs="Times New Roman"/>
      <w:sz w:val="28"/>
      <w:szCs w:val="24"/>
      <w:lang w:eastAsia="ru-RU"/>
    </w:rPr>
  </w:style>
  <w:style w:type="paragraph" w:styleId="34">
    <w:name w:val="Body Text Indent 3"/>
    <w:basedOn w:val="a"/>
    <w:link w:val="35"/>
    <w:semiHidden/>
    <w:unhideWhenUsed/>
    <w:rsid w:val="00BC7372"/>
    <w:pPr>
      <w:spacing w:after="0" w:line="240" w:lineRule="auto"/>
      <w:ind w:firstLine="900"/>
      <w:jc w:val="both"/>
    </w:pPr>
    <w:rPr>
      <w:rFonts w:ascii="Times New Roman" w:eastAsia="Times New Roman" w:hAnsi="Times New Roman" w:cs="Times New Roman"/>
      <w:color w:val="000000"/>
      <w:sz w:val="28"/>
      <w:szCs w:val="24"/>
      <w:lang w:eastAsia="ru-RU"/>
    </w:rPr>
  </w:style>
  <w:style w:type="character" w:customStyle="1" w:styleId="35">
    <w:name w:val="Основной текст с отступом 3 Знак"/>
    <w:basedOn w:val="a0"/>
    <w:link w:val="34"/>
    <w:semiHidden/>
    <w:rsid w:val="00BC7372"/>
    <w:rPr>
      <w:rFonts w:ascii="Times New Roman" w:eastAsia="Times New Roman" w:hAnsi="Times New Roman" w:cs="Times New Roman"/>
      <w:color w:val="000000"/>
      <w:sz w:val="28"/>
      <w:szCs w:val="24"/>
      <w:lang w:eastAsia="ru-RU"/>
    </w:rPr>
  </w:style>
  <w:style w:type="paragraph" w:styleId="af6">
    <w:name w:val="Block Text"/>
    <w:basedOn w:val="a"/>
    <w:semiHidden/>
    <w:unhideWhenUsed/>
    <w:rsid w:val="00BC7372"/>
    <w:pPr>
      <w:spacing w:after="0" w:line="240" w:lineRule="auto"/>
      <w:ind w:left="-567" w:right="-766" w:firstLine="567"/>
      <w:jc w:val="both"/>
    </w:pPr>
    <w:rPr>
      <w:rFonts w:ascii="Times New Roman" w:eastAsia="Calibri" w:hAnsi="Times New Roman" w:cs="Times New Roman"/>
      <w:sz w:val="28"/>
      <w:szCs w:val="20"/>
      <w:lang w:eastAsia="ru-RU"/>
    </w:rPr>
  </w:style>
  <w:style w:type="paragraph" w:styleId="af7">
    <w:name w:val="Plain Text"/>
    <w:basedOn w:val="a"/>
    <w:link w:val="af8"/>
    <w:semiHidden/>
    <w:unhideWhenUsed/>
    <w:rsid w:val="00BC7372"/>
    <w:pPr>
      <w:spacing w:after="0" w:line="240" w:lineRule="auto"/>
    </w:pPr>
    <w:rPr>
      <w:rFonts w:ascii="Courier New" w:eastAsia="Times New Roman" w:hAnsi="Courier New" w:cs="Times New Roman"/>
      <w:sz w:val="20"/>
      <w:szCs w:val="24"/>
      <w:lang w:eastAsia="ru-RU"/>
    </w:rPr>
  </w:style>
  <w:style w:type="character" w:customStyle="1" w:styleId="af8">
    <w:name w:val="Текст Знак"/>
    <w:basedOn w:val="a0"/>
    <w:link w:val="af7"/>
    <w:semiHidden/>
    <w:rsid w:val="00BC7372"/>
    <w:rPr>
      <w:rFonts w:ascii="Courier New" w:eastAsia="Times New Roman" w:hAnsi="Courier New" w:cs="Times New Roman"/>
      <w:sz w:val="20"/>
      <w:szCs w:val="24"/>
      <w:lang w:eastAsia="ru-RU"/>
    </w:rPr>
  </w:style>
  <w:style w:type="paragraph" w:styleId="af9">
    <w:name w:val="Balloon Text"/>
    <w:basedOn w:val="a"/>
    <w:link w:val="afa"/>
    <w:semiHidden/>
    <w:unhideWhenUsed/>
    <w:rsid w:val="00BC7372"/>
    <w:pPr>
      <w:spacing w:after="0" w:line="240" w:lineRule="auto"/>
    </w:pPr>
    <w:rPr>
      <w:rFonts w:ascii="Tahoma" w:eastAsia="Times New Roman" w:hAnsi="Tahoma" w:cs="Tahoma"/>
      <w:sz w:val="16"/>
      <w:szCs w:val="16"/>
      <w:lang w:eastAsia="ru-RU"/>
    </w:rPr>
  </w:style>
  <w:style w:type="character" w:customStyle="1" w:styleId="afa">
    <w:name w:val="Текст выноски Знак"/>
    <w:basedOn w:val="a0"/>
    <w:link w:val="af9"/>
    <w:semiHidden/>
    <w:rsid w:val="00BC7372"/>
    <w:rPr>
      <w:rFonts w:ascii="Tahoma" w:eastAsia="Times New Roman" w:hAnsi="Tahoma" w:cs="Tahoma"/>
      <w:sz w:val="16"/>
      <w:szCs w:val="16"/>
      <w:lang w:eastAsia="ru-RU"/>
    </w:rPr>
  </w:style>
  <w:style w:type="paragraph" w:styleId="afb">
    <w:name w:val="List Paragraph"/>
    <w:basedOn w:val="a"/>
    <w:qFormat/>
    <w:rsid w:val="00BC7372"/>
    <w:pPr>
      <w:spacing w:after="0" w:line="240" w:lineRule="auto"/>
      <w:ind w:left="720"/>
      <w:contextualSpacing/>
    </w:pPr>
    <w:rPr>
      <w:rFonts w:ascii="Times New Roman" w:eastAsia="Times New Roman" w:hAnsi="Times New Roman" w:cs="Times New Roman"/>
      <w:sz w:val="28"/>
      <w:szCs w:val="28"/>
      <w:lang w:eastAsia="ru-RU"/>
    </w:rPr>
  </w:style>
  <w:style w:type="paragraph" w:customStyle="1" w:styleId="71">
    <w:name w:val="Знак Знак7 Знак Знак"/>
    <w:basedOn w:val="a"/>
    <w:rsid w:val="00BC737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ConsNormal">
    <w:name w:val="ConsNormal"/>
    <w:rsid w:val="00BC737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BC7372"/>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nformat">
    <w:name w:val="ConsNonformat"/>
    <w:rsid w:val="00BC737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0">
    <w:name w:val="consnormal"/>
    <w:basedOn w:val="a"/>
    <w:rsid w:val="00BC73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3">
    <w:name w:val="FR3"/>
    <w:rsid w:val="00BC7372"/>
    <w:pPr>
      <w:autoSpaceDE w:val="0"/>
      <w:autoSpaceDN w:val="0"/>
      <w:adjustRightInd w:val="0"/>
      <w:spacing w:after="0" w:line="300" w:lineRule="auto"/>
      <w:ind w:firstLine="340"/>
    </w:pPr>
    <w:rPr>
      <w:rFonts w:ascii="Arial" w:eastAsia="Times New Roman" w:hAnsi="Arial" w:cs="Arial"/>
      <w:sz w:val="24"/>
      <w:szCs w:val="24"/>
      <w:lang w:eastAsia="ru-RU"/>
    </w:rPr>
  </w:style>
  <w:style w:type="paragraph" w:customStyle="1" w:styleId="afc">
    <w:name w:val="адресат"/>
    <w:basedOn w:val="a"/>
    <w:next w:val="a"/>
    <w:rsid w:val="00BC7372"/>
    <w:pPr>
      <w:autoSpaceDE w:val="0"/>
      <w:autoSpaceDN w:val="0"/>
      <w:spacing w:after="0" w:line="240" w:lineRule="auto"/>
      <w:jc w:val="center"/>
    </w:pPr>
    <w:rPr>
      <w:rFonts w:ascii="Times New Roman" w:eastAsia="Times New Roman" w:hAnsi="Times New Roman" w:cs="Times New Roman"/>
      <w:sz w:val="30"/>
      <w:szCs w:val="24"/>
      <w:lang w:eastAsia="ru-RU"/>
    </w:rPr>
  </w:style>
  <w:style w:type="paragraph" w:customStyle="1" w:styleId="ConsPlusNonformat">
    <w:name w:val="ConsPlusNonformat"/>
    <w:rsid w:val="00BC7372"/>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afd">
    <w:name w:val="Стиль"/>
    <w:rsid w:val="00BC7372"/>
    <w:pPr>
      <w:widowControl w:val="0"/>
      <w:snapToGrid w:val="0"/>
      <w:spacing w:after="0" w:line="240" w:lineRule="auto"/>
      <w:ind w:firstLine="720"/>
      <w:jc w:val="both"/>
    </w:pPr>
    <w:rPr>
      <w:rFonts w:ascii="Arial" w:eastAsia="Times New Roman" w:hAnsi="Arial" w:cs="Times New Roman"/>
      <w:sz w:val="24"/>
      <w:szCs w:val="20"/>
      <w:lang w:eastAsia="ru-RU"/>
    </w:rPr>
  </w:style>
  <w:style w:type="paragraph" w:customStyle="1" w:styleId="ConsPlusNormal">
    <w:name w:val="ConsPlusNormal"/>
    <w:rsid w:val="00BC737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обычный_"/>
    <w:basedOn w:val="a"/>
    <w:autoRedefine/>
    <w:rsid w:val="00BC7372"/>
    <w:pPr>
      <w:widowControl w:val="0"/>
      <w:spacing w:after="0" w:line="240" w:lineRule="auto"/>
      <w:jc w:val="both"/>
    </w:pPr>
    <w:rPr>
      <w:rFonts w:ascii="Times New Roman" w:eastAsia="Times New Roman" w:hAnsi="Times New Roman" w:cs="Times New Roman"/>
      <w:sz w:val="28"/>
      <w:szCs w:val="28"/>
    </w:rPr>
  </w:style>
  <w:style w:type="paragraph" w:customStyle="1" w:styleId="13">
    <w:name w:val="Стиль1"/>
    <w:basedOn w:val="a"/>
    <w:next w:val="22"/>
    <w:rsid w:val="00BC7372"/>
    <w:pPr>
      <w:spacing w:after="0" w:line="360" w:lineRule="auto"/>
      <w:ind w:firstLine="720"/>
      <w:jc w:val="both"/>
    </w:pPr>
    <w:rPr>
      <w:rFonts w:ascii="Times New Roman" w:eastAsia="Times New Roman" w:hAnsi="Times New Roman" w:cs="Times New Roman"/>
      <w:sz w:val="28"/>
      <w:szCs w:val="20"/>
      <w:lang w:eastAsia="ru-RU"/>
    </w:rPr>
  </w:style>
  <w:style w:type="paragraph" w:customStyle="1" w:styleId="aff">
    <w:name w:val="Следующий абзац"/>
    <w:basedOn w:val="a"/>
    <w:rsid w:val="00BC7372"/>
    <w:pPr>
      <w:widowControl w:val="0"/>
      <w:spacing w:after="0" w:line="240" w:lineRule="auto"/>
      <w:ind w:firstLine="709"/>
      <w:jc w:val="both"/>
    </w:pPr>
    <w:rPr>
      <w:rFonts w:ascii="Times New Roman" w:eastAsia="Times New Roman" w:hAnsi="Times New Roman" w:cs="Times New Roman"/>
      <w:sz w:val="28"/>
      <w:szCs w:val="28"/>
      <w:lang w:eastAsia="ru-RU"/>
    </w:rPr>
  </w:style>
  <w:style w:type="paragraph" w:customStyle="1" w:styleId="aff0">
    <w:name w:val="Нормальный"/>
    <w:basedOn w:val="a"/>
    <w:rsid w:val="00BC7372"/>
    <w:pPr>
      <w:spacing w:after="0" w:line="360" w:lineRule="auto"/>
      <w:jc w:val="both"/>
    </w:pPr>
    <w:rPr>
      <w:rFonts w:ascii="Times New Roman" w:eastAsia="Times New Roman" w:hAnsi="Times New Roman" w:cs="Times New Roman"/>
      <w:sz w:val="28"/>
      <w:szCs w:val="20"/>
      <w:lang w:eastAsia="ru-RU"/>
    </w:rPr>
  </w:style>
  <w:style w:type="paragraph" w:customStyle="1" w:styleId="aff1">
    <w:name w:val="Таблицы (моноширинный)"/>
    <w:basedOn w:val="a"/>
    <w:next w:val="a"/>
    <w:rsid w:val="00BC7372"/>
    <w:pPr>
      <w:widowControl w:val="0"/>
      <w:autoSpaceDE w:val="0"/>
      <w:autoSpaceDN w:val="0"/>
      <w:adjustRightInd w:val="0"/>
      <w:spacing w:after="0" w:line="240" w:lineRule="auto"/>
      <w:jc w:val="both"/>
    </w:pPr>
    <w:rPr>
      <w:rFonts w:ascii="Courier New" w:eastAsia="Times New Roman" w:hAnsi="Courier New" w:cs="Times New Roman"/>
      <w:sz w:val="20"/>
      <w:szCs w:val="20"/>
      <w:lang w:eastAsia="ru-RU"/>
    </w:rPr>
  </w:style>
  <w:style w:type="paragraph" w:customStyle="1" w:styleId="aff2">
    <w:name w:val="Комментарий"/>
    <w:basedOn w:val="a"/>
    <w:next w:val="a"/>
    <w:rsid w:val="00BC7372"/>
    <w:pPr>
      <w:autoSpaceDE w:val="0"/>
      <w:autoSpaceDN w:val="0"/>
      <w:adjustRightInd w:val="0"/>
      <w:spacing w:after="0" w:line="240" w:lineRule="auto"/>
      <w:ind w:left="170"/>
      <w:jc w:val="both"/>
    </w:pPr>
    <w:rPr>
      <w:rFonts w:ascii="Arial" w:eastAsia="Times New Roman" w:hAnsi="Arial" w:cs="Times New Roman"/>
      <w:i/>
      <w:iCs/>
      <w:color w:val="800080"/>
      <w:sz w:val="20"/>
      <w:szCs w:val="20"/>
      <w:lang w:eastAsia="ru-RU"/>
    </w:rPr>
  </w:style>
  <w:style w:type="paragraph" w:customStyle="1" w:styleId="aff3">
    <w:name w:val="мс"/>
    <w:rsid w:val="00BC7372"/>
    <w:pPr>
      <w:widowControl w:val="0"/>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CharCharCarCarCharCharCarCarCharCharCarCarCharChar">
    <w:name w:val="Char Char Car Car Char Char Car Car Char Char Car Car Char Char"/>
    <w:basedOn w:val="a"/>
    <w:rsid w:val="00BC7372"/>
    <w:pPr>
      <w:spacing w:after="160" w:line="240" w:lineRule="exact"/>
    </w:pPr>
    <w:rPr>
      <w:rFonts w:ascii="Arial" w:eastAsia="Times New Roman" w:hAnsi="Arial" w:cs="Arial"/>
      <w:noProof/>
      <w:sz w:val="20"/>
      <w:szCs w:val="20"/>
      <w:lang w:eastAsia="ru-RU"/>
    </w:rPr>
  </w:style>
  <w:style w:type="paragraph" w:customStyle="1" w:styleId="aff4">
    <w:name w:val="Знак"/>
    <w:basedOn w:val="a"/>
    <w:rsid w:val="00BC7372"/>
    <w:pPr>
      <w:spacing w:after="160" w:line="240" w:lineRule="exact"/>
    </w:pPr>
    <w:rPr>
      <w:rFonts w:ascii="Times New Roman" w:eastAsia="Times New Roman" w:hAnsi="Times New Roman" w:cs="Times New Roman"/>
      <w:sz w:val="20"/>
      <w:szCs w:val="20"/>
      <w:lang w:eastAsia="ru-RU"/>
    </w:rPr>
  </w:style>
  <w:style w:type="paragraph" w:customStyle="1" w:styleId="ConsPlusTitle">
    <w:name w:val="ConsPlusTitle"/>
    <w:rsid w:val="00BC737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0">
    <w:name w:val="Стиль0"/>
    <w:rsid w:val="00BC7372"/>
    <w:pPr>
      <w:spacing w:after="0" w:line="240" w:lineRule="auto"/>
      <w:jc w:val="both"/>
    </w:pPr>
    <w:rPr>
      <w:rFonts w:ascii="Arial" w:eastAsia="Times New Roman" w:hAnsi="Arial" w:cs="Times New Roman"/>
      <w:szCs w:val="20"/>
      <w:lang w:eastAsia="ru-RU"/>
    </w:rPr>
  </w:style>
  <w:style w:type="paragraph" w:customStyle="1" w:styleId="ConsPlusCell">
    <w:name w:val="ConsPlusCell"/>
    <w:rsid w:val="00BC737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5">
    <w:name w:val="Заголовок"/>
    <w:basedOn w:val="a"/>
    <w:next w:val="af"/>
    <w:rsid w:val="00BC7372"/>
    <w:pPr>
      <w:keepNext/>
      <w:spacing w:before="240" w:after="120" w:line="240" w:lineRule="auto"/>
      <w:jc w:val="both"/>
    </w:pPr>
    <w:rPr>
      <w:rFonts w:ascii="Arial" w:eastAsia="Droid Sans Fallback" w:hAnsi="Arial" w:cs="Lohit Hindi"/>
      <w:sz w:val="28"/>
      <w:szCs w:val="28"/>
      <w:lang w:eastAsia="ar-SA"/>
    </w:rPr>
  </w:style>
  <w:style w:type="paragraph" w:customStyle="1" w:styleId="14">
    <w:name w:val="Название1"/>
    <w:basedOn w:val="a"/>
    <w:rsid w:val="00BC7372"/>
    <w:pPr>
      <w:suppressLineNumbers/>
      <w:spacing w:before="120" w:after="120" w:line="240" w:lineRule="auto"/>
      <w:jc w:val="both"/>
    </w:pPr>
    <w:rPr>
      <w:rFonts w:ascii="Times New Roman" w:eastAsia="Times New Roman" w:hAnsi="Times New Roman" w:cs="Lohit Hindi"/>
      <w:i/>
      <w:iCs/>
      <w:sz w:val="24"/>
      <w:szCs w:val="24"/>
      <w:lang w:eastAsia="ar-SA"/>
    </w:rPr>
  </w:style>
  <w:style w:type="paragraph" w:customStyle="1" w:styleId="15">
    <w:name w:val="Указатель1"/>
    <w:basedOn w:val="a"/>
    <w:rsid w:val="00BC7372"/>
    <w:pPr>
      <w:suppressLineNumbers/>
      <w:spacing w:after="0" w:line="240" w:lineRule="auto"/>
      <w:jc w:val="both"/>
    </w:pPr>
    <w:rPr>
      <w:rFonts w:ascii="Times New Roman" w:eastAsia="Times New Roman" w:hAnsi="Times New Roman" w:cs="Lohit Hindi"/>
      <w:sz w:val="28"/>
      <w:szCs w:val="20"/>
      <w:lang w:eastAsia="ar-SA"/>
    </w:rPr>
  </w:style>
  <w:style w:type="paragraph" w:customStyle="1" w:styleId="16">
    <w:name w:val="Текст1"/>
    <w:basedOn w:val="a"/>
    <w:rsid w:val="00BC7372"/>
    <w:pPr>
      <w:spacing w:after="0" w:line="240" w:lineRule="auto"/>
    </w:pPr>
    <w:rPr>
      <w:rFonts w:ascii="Courier New" w:eastAsia="Times New Roman" w:hAnsi="Courier New" w:cs="Courier New"/>
      <w:sz w:val="20"/>
      <w:szCs w:val="20"/>
      <w:lang w:eastAsia="ar-SA"/>
    </w:rPr>
  </w:style>
  <w:style w:type="paragraph" w:customStyle="1" w:styleId="xl36">
    <w:name w:val="xl36"/>
    <w:basedOn w:val="a"/>
    <w:rsid w:val="00BC7372"/>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b/>
      <w:bCs/>
      <w:sz w:val="28"/>
      <w:szCs w:val="28"/>
      <w:lang w:eastAsia="ar-SA"/>
    </w:rPr>
  </w:style>
  <w:style w:type="paragraph" w:customStyle="1" w:styleId="210">
    <w:name w:val="Список 21"/>
    <w:basedOn w:val="a"/>
    <w:rsid w:val="00BC7372"/>
    <w:pPr>
      <w:spacing w:after="0" w:line="360" w:lineRule="auto"/>
      <w:ind w:firstLine="709"/>
      <w:jc w:val="both"/>
    </w:pPr>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
    <w:rsid w:val="00BC7372"/>
    <w:pPr>
      <w:widowControl w:val="0"/>
      <w:spacing w:after="0" w:line="240" w:lineRule="auto"/>
      <w:ind w:left="1560" w:hanging="1560"/>
      <w:jc w:val="both"/>
    </w:pPr>
    <w:rPr>
      <w:rFonts w:ascii="SchoolBook" w:eastAsia="Times New Roman" w:hAnsi="SchoolBook" w:cs="SchoolBook"/>
      <w:sz w:val="26"/>
      <w:szCs w:val="20"/>
      <w:lang w:eastAsia="ar-SA"/>
    </w:rPr>
  </w:style>
  <w:style w:type="paragraph" w:customStyle="1" w:styleId="17">
    <w:name w:val="Название объекта1"/>
    <w:basedOn w:val="a"/>
    <w:next w:val="a"/>
    <w:rsid w:val="00BC7372"/>
    <w:pPr>
      <w:overflowPunct w:val="0"/>
      <w:autoSpaceDE w:val="0"/>
      <w:spacing w:after="0" w:line="240" w:lineRule="auto"/>
    </w:pPr>
    <w:rPr>
      <w:rFonts w:ascii="Times New Roman" w:eastAsia="Times New Roman" w:hAnsi="Times New Roman" w:cs="Times New Roman"/>
      <w:b/>
      <w:sz w:val="20"/>
      <w:szCs w:val="20"/>
      <w:lang w:eastAsia="ar-SA"/>
    </w:rPr>
  </w:style>
  <w:style w:type="paragraph" w:customStyle="1" w:styleId="constitle0">
    <w:name w:val="constitle"/>
    <w:basedOn w:val="a"/>
    <w:rsid w:val="00BC7372"/>
    <w:pPr>
      <w:spacing w:after="0" w:line="240" w:lineRule="auto"/>
      <w:ind w:right="19772"/>
    </w:pPr>
    <w:rPr>
      <w:rFonts w:ascii="Arial" w:eastAsia="Times New Roman" w:hAnsi="Arial" w:cs="Arial"/>
      <w:b/>
      <w:bCs/>
      <w:sz w:val="14"/>
      <w:szCs w:val="14"/>
      <w:lang w:eastAsia="ar-SA"/>
    </w:rPr>
  </w:style>
  <w:style w:type="paragraph" w:customStyle="1" w:styleId="310">
    <w:name w:val="Основной текст с отступом 31"/>
    <w:basedOn w:val="a"/>
    <w:rsid w:val="00BC7372"/>
    <w:pPr>
      <w:spacing w:after="120" w:line="240" w:lineRule="auto"/>
      <w:ind w:left="283"/>
    </w:pPr>
    <w:rPr>
      <w:rFonts w:ascii="Times New Roman" w:eastAsia="Times New Roman" w:hAnsi="Times New Roman" w:cs="Times New Roman"/>
      <w:sz w:val="16"/>
      <w:szCs w:val="16"/>
      <w:lang w:eastAsia="ar-SA"/>
    </w:rPr>
  </w:style>
  <w:style w:type="paragraph" w:customStyle="1" w:styleId="consnonformat0">
    <w:name w:val="consnonformat"/>
    <w:basedOn w:val="a"/>
    <w:rsid w:val="00BC7372"/>
    <w:pPr>
      <w:spacing w:after="0" w:line="240" w:lineRule="auto"/>
      <w:ind w:right="19772"/>
    </w:pPr>
    <w:rPr>
      <w:rFonts w:ascii="Courier New" w:eastAsia="Times New Roman" w:hAnsi="Courier New" w:cs="Courier New"/>
      <w:sz w:val="20"/>
      <w:szCs w:val="20"/>
      <w:lang w:eastAsia="ar-SA"/>
    </w:rPr>
  </w:style>
  <w:style w:type="paragraph" w:customStyle="1" w:styleId="u">
    <w:name w:val="u"/>
    <w:basedOn w:val="a"/>
    <w:rsid w:val="00BC7372"/>
    <w:pPr>
      <w:spacing w:after="0" w:line="240" w:lineRule="auto"/>
      <w:ind w:firstLine="390"/>
      <w:jc w:val="both"/>
    </w:pPr>
    <w:rPr>
      <w:rFonts w:ascii="Times New Roman" w:eastAsia="Times New Roman" w:hAnsi="Times New Roman" w:cs="Times New Roman"/>
      <w:color w:val="000000"/>
      <w:sz w:val="24"/>
      <w:szCs w:val="24"/>
      <w:lang w:eastAsia="ar-SA"/>
    </w:rPr>
  </w:style>
  <w:style w:type="paragraph" w:customStyle="1" w:styleId="r">
    <w:name w:val="r"/>
    <w:basedOn w:val="a"/>
    <w:rsid w:val="00BC7372"/>
    <w:pPr>
      <w:spacing w:after="0" w:line="240" w:lineRule="auto"/>
      <w:ind w:firstLine="390"/>
      <w:jc w:val="right"/>
    </w:pPr>
    <w:rPr>
      <w:rFonts w:ascii="Times New Roman" w:eastAsia="Times New Roman" w:hAnsi="Times New Roman" w:cs="Times New Roman"/>
      <w:color w:val="000000"/>
      <w:sz w:val="24"/>
      <w:szCs w:val="24"/>
      <w:lang w:eastAsia="ar-SA"/>
    </w:rPr>
  </w:style>
  <w:style w:type="paragraph" w:customStyle="1" w:styleId="311">
    <w:name w:val="Основной текст 31"/>
    <w:basedOn w:val="a"/>
    <w:rsid w:val="00BC7372"/>
    <w:pPr>
      <w:spacing w:after="120" w:line="240" w:lineRule="auto"/>
    </w:pPr>
    <w:rPr>
      <w:rFonts w:ascii="Times New Roman" w:eastAsia="Times New Roman" w:hAnsi="Times New Roman" w:cs="Times New Roman"/>
      <w:sz w:val="16"/>
      <w:szCs w:val="16"/>
      <w:lang w:eastAsia="ar-SA"/>
    </w:rPr>
  </w:style>
  <w:style w:type="paragraph" w:customStyle="1" w:styleId="18">
    <w:name w:val="Знак1 Знак Знак Знак"/>
    <w:basedOn w:val="a"/>
    <w:rsid w:val="00BC7372"/>
    <w:pPr>
      <w:spacing w:after="0" w:line="240" w:lineRule="auto"/>
    </w:pPr>
    <w:rPr>
      <w:rFonts w:ascii="Verdana" w:eastAsia="Times New Roman" w:hAnsi="Verdana" w:cs="Verdana"/>
      <w:sz w:val="20"/>
      <w:szCs w:val="20"/>
      <w:lang w:val="en-US" w:eastAsia="ar-SA"/>
    </w:rPr>
  </w:style>
  <w:style w:type="paragraph" w:customStyle="1" w:styleId="19">
    <w:name w:val="Знак1"/>
    <w:basedOn w:val="a"/>
    <w:rsid w:val="00BC7372"/>
    <w:pPr>
      <w:spacing w:before="280" w:after="280" w:line="240" w:lineRule="auto"/>
    </w:pPr>
    <w:rPr>
      <w:rFonts w:ascii="Tahoma" w:eastAsia="Times New Roman" w:hAnsi="Tahoma" w:cs="Tahoma"/>
      <w:sz w:val="20"/>
      <w:szCs w:val="20"/>
      <w:lang w:val="en-US" w:eastAsia="ar-SA"/>
    </w:rPr>
  </w:style>
  <w:style w:type="paragraph" w:customStyle="1" w:styleId="style1">
    <w:name w:val="style1"/>
    <w:basedOn w:val="a"/>
    <w:rsid w:val="00BC7372"/>
    <w:pPr>
      <w:spacing w:before="280" w:after="280" w:line="240" w:lineRule="auto"/>
    </w:pPr>
    <w:rPr>
      <w:rFonts w:ascii="Times New Roman" w:eastAsia="Times New Roman" w:hAnsi="Times New Roman" w:cs="Times New Roman"/>
      <w:sz w:val="24"/>
      <w:szCs w:val="24"/>
      <w:lang w:eastAsia="ar-SA"/>
    </w:rPr>
  </w:style>
  <w:style w:type="paragraph" w:customStyle="1" w:styleId="211">
    <w:name w:val="Основной текст 21"/>
    <w:basedOn w:val="a"/>
    <w:rsid w:val="00BC7372"/>
    <w:pPr>
      <w:spacing w:after="120" w:line="480" w:lineRule="auto"/>
      <w:jc w:val="both"/>
    </w:pPr>
    <w:rPr>
      <w:rFonts w:ascii="Times New Roman" w:eastAsia="Times New Roman" w:hAnsi="Times New Roman" w:cs="Times New Roman"/>
      <w:sz w:val="28"/>
      <w:szCs w:val="20"/>
      <w:lang w:eastAsia="ar-SA"/>
    </w:rPr>
  </w:style>
  <w:style w:type="paragraph" w:customStyle="1" w:styleId="xl22">
    <w:name w:val="xl22"/>
    <w:basedOn w:val="a"/>
    <w:rsid w:val="00BC7372"/>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eastAsia="Times New Roman" w:hAnsi="Times New Roman" w:cs="Times New Roman"/>
      <w:b/>
      <w:bCs/>
      <w:sz w:val="24"/>
      <w:szCs w:val="24"/>
      <w:lang w:eastAsia="ar-SA"/>
    </w:rPr>
  </w:style>
  <w:style w:type="paragraph" w:customStyle="1" w:styleId="xl23">
    <w:name w:val="xl23"/>
    <w:basedOn w:val="a"/>
    <w:rsid w:val="00BC7372"/>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eastAsia="Times New Roman" w:hAnsi="Times New Roman" w:cs="Times New Roman"/>
      <w:b/>
      <w:bCs/>
      <w:sz w:val="24"/>
      <w:szCs w:val="24"/>
      <w:lang w:eastAsia="ar-SA"/>
    </w:rPr>
  </w:style>
  <w:style w:type="paragraph" w:customStyle="1" w:styleId="xl24">
    <w:name w:val="xl24"/>
    <w:basedOn w:val="a"/>
    <w:rsid w:val="00BC7372"/>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sz w:val="24"/>
      <w:szCs w:val="24"/>
      <w:lang w:eastAsia="ar-SA"/>
    </w:rPr>
  </w:style>
  <w:style w:type="paragraph" w:customStyle="1" w:styleId="xl25">
    <w:name w:val="xl25"/>
    <w:basedOn w:val="a"/>
    <w:rsid w:val="00BC7372"/>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sz w:val="24"/>
      <w:szCs w:val="24"/>
      <w:lang w:eastAsia="ar-SA"/>
    </w:rPr>
  </w:style>
  <w:style w:type="paragraph" w:customStyle="1" w:styleId="xl26">
    <w:name w:val="xl26"/>
    <w:basedOn w:val="a"/>
    <w:rsid w:val="00BC7372"/>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sz w:val="24"/>
      <w:szCs w:val="24"/>
      <w:lang w:eastAsia="ar-SA"/>
    </w:rPr>
  </w:style>
  <w:style w:type="paragraph" w:customStyle="1" w:styleId="1a">
    <w:name w:val="нум список 1"/>
    <w:basedOn w:val="a"/>
    <w:rsid w:val="00BC7372"/>
    <w:pPr>
      <w:widowControl w:val="0"/>
      <w:tabs>
        <w:tab w:val="left" w:pos="360"/>
      </w:tabs>
      <w:suppressAutoHyphens/>
      <w:spacing w:before="120" w:after="120" w:line="240" w:lineRule="auto"/>
      <w:jc w:val="both"/>
    </w:pPr>
    <w:rPr>
      <w:rFonts w:ascii="Times New Roman" w:eastAsia="Lucida Sans Unicode" w:hAnsi="Times New Roman" w:cs="Tahoma"/>
      <w:color w:val="000000"/>
      <w:sz w:val="24"/>
      <w:szCs w:val="20"/>
      <w:lang w:val="en-US" w:bidi="en-US"/>
    </w:rPr>
  </w:style>
  <w:style w:type="paragraph" w:customStyle="1" w:styleId="212">
    <w:name w:val="Маркированный список 21"/>
    <w:basedOn w:val="a"/>
    <w:rsid w:val="00BC7372"/>
    <w:pPr>
      <w:tabs>
        <w:tab w:val="left" w:pos="643"/>
      </w:tabs>
      <w:spacing w:after="0" w:line="240" w:lineRule="auto"/>
      <w:ind w:left="643" w:hanging="360"/>
    </w:pPr>
    <w:rPr>
      <w:rFonts w:ascii="Times New Roman" w:eastAsia="Times New Roman" w:hAnsi="Times New Roman" w:cs="Times New Roman"/>
      <w:sz w:val="24"/>
      <w:szCs w:val="24"/>
      <w:lang w:eastAsia="ar-SA"/>
    </w:rPr>
  </w:style>
  <w:style w:type="paragraph" w:customStyle="1" w:styleId="312">
    <w:name w:val="Маркированный список 31"/>
    <w:basedOn w:val="a"/>
    <w:rsid w:val="00BC7372"/>
    <w:pPr>
      <w:tabs>
        <w:tab w:val="left"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213">
    <w:name w:val="Основной текст с отступом 21"/>
    <w:basedOn w:val="a"/>
    <w:rsid w:val="00BC7372"/>
    <w:pPr>
      <w:widowControl w:val="0"/>
      <w:suppressAutoHyphens/>
      <w:spacing w:after="0" w:line="240" w:lineRule="auto"/>
      <w:ind w:firstLine="900"/>
    </w:pPr>
    <w:rPr>
      <w:rFonts w:ascii="Times New Roman" w:eastAsia="Andale Sans UI" w:hAnsi="Times New Roman" w:cs="Times New Roman"/>
      <w:kern w:val="2"/>
      <w:sz w:val="28"/>
      <w:szCs w:val="24"/>
      <w:lang w:eastAsia="ar-SA"/>
    </w:rPr>
  </w:style>
  <w:style w:type="paragraph" w:customStyle="1" w:styleId="aff6">
    <w:name w:val="Содержимое таблицы"/>
    <w:basedOn w:val="a"/>
    <w:rsid w:val="00BC7372"/>
    <w:pPr>
      <w:suppressLineNumbers/>
      <w:spacing w:after="0" w:line="240" w:lineRule="auto"/>
      <w:jc w:val="both"/>
    </w:pPr>
    <w:rPr>
      <w:rFonts w:ascii="Times New Roman" w:eastAsia="Times New Roman" w:hAnsi="Times New Roman" w:cs="Times New Roman"/>
      <w:sz w:val="28"/>
      <w:szCs w:val="20"/>
      <w:lang w:eastAsia="ar-SA"/>
    </w:rPr>
  </w:style>
  <w:style w:type="paragraph" w:customStyle="1" w:styleId="aff7">
    <w:name w:val="Заголовок таблицы"/>
    <w:basedOn w:val="aff6"/>
    <w:rsid w:val="00BC7372"/>
    <w:pPr>
      <w:jc w:val="center"/>
    </w:pPr>
    <w:rPr>
      <w:b/>
      <w:bCs/>
    </w:rPr>
  </w:style>
  <w:style w:type="paragraph" w:customStyle="1" w:styleId="aff8">
    <w:name w:val="Содержимое врезки"/>
    <w:basedOn w:val="af"/>
    <w:rsid w:val="00BC7372"/>
    <w:pPr>
      <w:widowControl w:val="0"/>
      <w:jc w:val="both"/>
    </w:pPr>
    <w:rPr>
      <w:szCs w:val="20"/>
      <w:lang w:eastAsia="ar-SA"/>
    </w:rPr>
  </w:style>
  <w:style w:type="paragraph" w:customStyle="1" w:styleId="28">
    <w:name w:val="Название2"/>
    <w:basedOn w:val="a"/>
    <w:rsid w:val="00BC7372"/>
    <w:pPr>
      <w:suppressLineNumbers/>
      <w:spacing w:before="120" w:after="120" w:line="240" w:lineRule="auto"/>
      <w:jc w:val="both"/>
    </w:pPr>
    <w:rPr>
      <w:rFonts w:ascii="Arial" w:eastAsia="Times New Roman" w:hAnsi="Arial" w:cs="Tahoma"/>
      <w:i/>
      <w:iCs/>
      <w:sz w:val="20"/>
      <w:szCs w:val="24"/>
      <w:lang w:eastAsia="ar-SA"/>
    </w:rPr>
  </w:style>
  <w:style w:type="paragraph" w:customStyle="1" w:styleId="29">
    <w:name w:val="Указатель2"/>
    <w:basedOn w:val="a"/>
    <w:rsid w:val="00BC7372"/>
    <w:pPr>
      <w:suppressLineNumbers/>
      <w:spacing w:after="0" w:line="240" w:lineRule="auto"/>
      <w:jc w:val="both"/>
    </w:pPr>
    <w:rPr>
      <w:rFonts w:ascii="Arial" w:eastAsia="Times New Roman" w:hAnsi="Arial" w:cs="Tahoma"/>
      <w:sz w:val="28"/>
      <w:szCs w:val="20"/>
      <w:lang w:eastAsia="ar-SA"/>
    </w:rPr>
  </w:style>
  <w:style w:type="paragraph" w:customStyle="1" w:styleId="2a">
    <w:name w:val="Текст2"/>
    <w:basedOn w:val="a"/>
    <w:rsid w:val="00BC7372"/>
    <w:pPr>
      <w:spacing w:after="0" w:line="240" w:lineRule="auto"/>
      <w:jc w:val="both"/>
    </w:pPr>
    <w:rPr>
      <w:rFonts w:ascii="Courier New" w:eastAsia="Times New Roman" w:hAnsi="Courier New" w:cs="Courier New"/>
      <w:sz w:val="20"/>
      <w:szCs w:val="20"/>
      <w:lang w:eastAsia="ar-SA"/>
    </w:rPr>
  </w:style>
  <w:style w:type="paragraph" w:customStyle="1" w:styleId="221">
    <w:name w:val="Маркированный список 22"/>
    <w:basedOn w:val="a"/>
    <w:rsid w:val="00BC7372"/>
    <w:pPr>
      <w:tabs>
        <w:tab w:val="left" w:pos="643"/>
      </w:tabs>
      <w:spacing w:after="0" w:line="240" w:lineRule="auto"/>
      <w:ind w:left="643" w:hanging="360"/>
    </w:pPr>
    <w:rPr>
      <w:rFonts w:ascii="Times New Roman" w:eastAsia="Times New Roman" w:hAnsi="Times New Roman" w:cs="Times New Roman"/>
      <w:sz w:val="24"/>
      <w:szCs w:val="24"/>
      <w:lang w:eastAsia="ar-SA"/>
    </w:rPr>
  </w:style>
  <w:style w:type="paragraph" w:customStyle="1" w:styleId="320">
    <w:name w:val="Маркированный список 32"/>
    <w:basedOn w:val="a"/>
    <w:rsid w:val="00BC7372"/>
    <w:pPr>
      <w:tabs>
        <w:tab w:val="left"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222">
    <w:name w:val="Основной текст 22"/>
    <w:basedOn w:val="a"/>
    <w:rsid w:val="00BC7372"/>
    <w:pPr>
      <w:spacing w:after="0" w:line="240" w:lineRule="auto"/>
      <w:jc w:val="both"/>
    </w:pPr>
    <w:rPr>
      <w:rFonts w:ascii="Times New Roman" w:eastAsia="Times New Roman" w:hAnsi="Times New Roman" w:cs="Times New Roman"/>
      <w:sz w:val="28"/>
      <w:szCs w:val="24"/>
      <w:lang w:eastAsia="ar-SA"/>
    </w:rPr>
  </w:style>
  <w:style w:type="paragraph" w:customStyle="1" w:styleId="230">
    <w:name w:val="Основной текст с отступом 23"/>
    <w:basedOn w:val="a"/>
    <w:rsid w:val="00BC7372"/>
    <w:pPr>
      <w:spacing w:after="0" w:line="240" w:lineRule="auto"/>
      <w:ind w:firstLine="900"/>
    </w:pPr>
    <w:rPr>
      <w:rFonts w:ascii="Times New Roman" w:eastAsia="Times New Roman" w:hAnsi="Times New Roman" w:cs="Times New Roman"/>
      <w:sz w:val="28"/>
      <w:szCs w:val="24"/>
      <w:lang w:eastAsia="ar-SA"/>
    </w:rPr>
  </w:style>
  <w:style w:type="paragraph" w:customStyle="1" w:styleId="321">
    <w:name w:val="Основной текст с отступом 32"/>
    <w:basedOn w:val="a"/>
    <w:rsid w:val="00BC7372"/>
    <w:pPr>
      <w:spacing w:after="0" w:line="240" w:lineRule="auto"/>
      <w:ind w:firstLine="900"/>
      <w:jc w:val="both"/>
    </w:pPr>
    <w:rPr>
      <w:rFonts w:ascii="Times New Roman" w:eastAsia="Times New Roman" w:hAnsi="Times New Roman" w:cs="Times New Roman"/>
      <w:color w:val="000000"/>
      <w:sz w:val="28"/>
      <w:szCs w:val="24"/>
      <w:lang w:eastAsia="ar-SA"/>
    </w:rPr>
  </w:style>
  <w:style w:type="paragraph" w:customStyle="1" w:styleId="322">
    <w:name w:val="Основной текст 32"/>
    <w:basedOn w:val="a"/>
    <w:rsid w:val="00BC7372"/>
    <w:pPr>
      <w:spacing w:after="0" w:line="240" w:lineRule="auto"/>
      <w:jc w:val="both"/>
    </w:pPr>
    <w:rPr>
      <w:rFonts w:ascii="Times New Roman" w:eastAsia="Times New Roman" w:hAnsi="Times New Roman" w:cs="Times New Roman"/>
      <w:sz w:val="24"/>
      <w:szCs w:val="24"/>
      <w:lang w:eastAsia="ar-SA"/>
    </w:rPr>
  </w:style>
  <w:style w:type="paragraph" w:customStyle="1" w:styleId="ListParagraph">
    <w:name w:val="List Paragraph"/>
    <w:basedOn w:val="a"/>
    <w:rsid w:val="00BC7372"/>
    <w:pPr>
      <w:suppressAutoHyphens/>
      <w:spacing w:after="0" w:line="240" w:lineRule="auto"/>
      <w:ind w:left="720" w:firstLine="851"/>
      <w:jc w:val="both"/>
    </w:pPr>
    <w:rPr>
      <w:rFonts w:ascii="Calibri" w:eastAsia="Times New Roman" w:hAnsi="Calibri" w:cs="Calibri"/>
      <w:lang w:eastAsia="ar-SA"/>
    </w:rPr>
  </w:style>
  <w:style w:type="paragraph" w:customStyle="1" w:styleId="aff9">
    <w:name w:val="Знак Знак Знак Знак Знак Знак Знак Знак Знак"/>
    <w:basedOn w:val="a"/>
    <w:rsid w:val="00BC7372"/>
    <w:pPr>
      <w:spacing w:after="160" w:line="240" w:lineRule="exact"/>
    </w:pPr>
    <w:rPr>
      <w:rFonts w:ascii="Times New Roman" w:eastAsia="Times New Roman" w:hAnsi="Times New Roman" w:cs="Times New Roman"/>
      <w:sz w:val="20"/>
      <w:szCs w:val="20"/>
      <w:lang w:eastAsia="ru-RU"/>
    </w:rPr>
  </w:style>
  <w:style w:type="paragraph" w:customStyle="1" w:styleId="affa">
    <w:name w:val="Знак Знак Знак Знак"/>
    <w:basedOn w:val="a"/>
    <w:rsid w:val="00BC7372"/>
    <w:pPr>
      <w:spacing w:after="160" w:line="240" w:lineRule="exact"/>
    </w:pPr>
    <w:rPr>
      <w:rFonts w:ascii="Times New Roman" w:eastAsia="Times New Roman" w:hAnsi="Times New Roman" w:cs="Times New Roman"/>
      <w:noProof/>
      <w:sz w:val="20"/>
      <w:szCs w:val="20"/>
      <w:lang w:eastAsia="ru-RU"/>
    </w:rPr>
  </w:style>
  <w:style w:type="paragraph" w:customStyle="1" w:styleId="affb">
    <w:name w:val="Знак Знак Знак Знак Знак Знак"/>
    <w:basedOn w:val="a"/>
    <w:rsid w:val="00BC7372"/>
    <w:pPr>
      <w:spacing w:after="160" w:line="240" w:lineRule="exact"/>
    </w:pPr>
    <w:rPr>
      <w:rFonts w:ascii="Arial" w:eastAsia="Times New Roman" w:hAnsi="Arial" w:cs="Arial"/>
      <w:noProof/>
      <w:sz w:val="20"/>
      <w:szCs w:val="20"/>
      <w:lang w:eastAsia="ru-RU"/>
    </w:rPr>
  </w:style>
  <w:style w:type="paragraph" w:customStyle="1" w:styleId="1b">
    <w:name w:val="Знак Знак Знак Знак Знак Знак1"/>
    <w:basedOn w:val="a"/>
    <w:rsid w:val="00BC7372"/>
    <w:pPr>
      <w:spacing w:after="160" w:line="240" w:lineRule="exact"/>
    </w:pPr>
    <w:rPr>
      <w:rFonts w:ascii="Times New Roman" w:eastAsia="Times New Roman" w:hAnsi="Times New Roman" w:cs="Times New Roman"/>
      <w:sz w:val="20"/>
      <w:szCs w:val="20"/>
      <w:lang w:eastAsia="ru-RU"/>
    </w:rPr>
  </w:style>
  <w:style w:type="paragraph" w:customStyle="1" w:styleId="1c">
    <w:name w:val="Знак Знак Знак1 Знак"/>
    <w:basedOn w:val="a"/>
    <w:rsid w:val="00BC7372"/>
    <w:pPr>
      <w:spacing w:after="160" w:line="240" w:lineRule="exact"/>
    </w:pPr>
    <w:rPr>
      <w:rFonts w:ascii="Times New Roman" w:eastAsia="Times New Roman" w:hAnsi="Times New Roman" w:cs="Times New Roman"/>
      <w:sz w:val="20"/>
      <w:szCs w:val="20"/>
      <w:lang w:eastAsia="ru-RU"/>
    </w:rPr>
  </w:style>
  <w:style w:type="paragraph" w:customStyle="1" w:styleId="Normal">
    <w:name w:val="Normal"/>
    <w:rsid w:val="00BC7372"/>
    <w:pPr>
      <w:widowControl w:val="0"/>
      <w:snapToGrid w:val="0"/>
      <w:spacing w:after="0" w:line="240" w:lineRule="auto"/>
    </w:pPr>
    <w:rPr>
      <w:rFonts w:ascii="Times New Roman" w:eastAsia="Times New Roman" w:hAnsi="Times New Roman" w:cs="Times New Roman"/>
      <w:sz w:val="24"/>
      <w:szCs w:val="20"/>
      <w:lang w:eastAsia="ru-RU"/>
    </w:rPr>
  </w:style>
  <w:style w:type="paragraph" w:customStyle="1" w:styleId="ConsCell">
    <w:name w:val="ConsCell"/>
    <w:rsid w:val="00BC7372"/>
    <w:pPr>
      <w:widowControl w:val="0"/>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affc">
    <w:name w:val="Прижатый влево"/>
    <w:basedOn w:val="a"/>
    <w:next w:val="a"/>
    <w:rsid w:val="00BC737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d">
    <w:name w:val="Знак Знак Знак Знак Знак Знак Знак"/>
    <w:basedOn w:val="a"/>
    <w:rsid w:val="00BC737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e">
    <w:name w:val="Нормальный (таблица)"/>
    <w:basedOn w:val="a"/>
    <w:next w:val="a"/>
    <w:rsid w:val="00BC737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d">
    <w:name w:val="Знак Знак Знак1 Знак Знак Знак Знак"/>
    <w:basedOn w:val="a"/>
    <w:rsid w:val="00BC737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ont5">
    <w:name w:val="font5"/>
    <w:basedOn w:val="a"/>
    <w:rsid w:val="00BC7372"/>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5">
    <w:name w:val="xl65"/>
    <w:basedOn w:val="a"/>
    <w:rsid w:val="00BC73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BC7372"/>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67">
    <w:name w:val="xl67"/>
    <w:basedOn w:val="a"/>
    <w:rsid w:val="00BC7372"/>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8">
    <w:name w:val="xl68"/>
    <w:basedOn w:val="a"/>
    <w:rsid w:val="00BC7372"/>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9">
    <w:name w:val="xl69"/>
    <w:basedOn w:val="a"/>
    <w:rsid w:val="00BC7372"/>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0">
    <w:name w:val="xl70"/>
    <w:basedOn w:val="a"/>
    <w:rsid w:val="00BC73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BC7372"/>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2">
    <w:name w:val="xl72"/>
    <w:basedOn w:val="a"/>
    <w:rsid w:val="00BC7372"/>
    <w:pPr>
      <w:spacing w:before="100" w:beforeAutospacing="1" w:after="100" w:afterAutospacing="1" w:line="240" w:lineRule="auto"/>
      <w:jc w:val="right"/>
    </w:pPr>
    <w:rPr>
      <w:rFonts w:ascii="Times New Roman" w:eastAsia="Times New Roman" w:hAnsi="Times New Roman" w:cs="Times New Roman"/>
      <w:b/>
      <w:bCs/>
      <w:sz w:val="28"/>
      <w:szCs w:val="28"/>
      <w:lang w:eastAsia="ru-RU"/>
    </w:rPr>
  </w:style>
  <w:style w:type="paragraph" w:customStyle="1" w:styleId="xl73">
    <w:name w:val="xl73"/>
    <w:basedOn w:val="a"/>
    <w:rsid w:val="00BC7372"/>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4">
    <w:name w:val="xl74"/>
    <w:basedOn w:val="a"/>
    <w:rsid w:val="00BC7372"/>
    <w:pPr>
      <w:spacing w:before="100" w:beforeAutospacing="1" w:after="100" w:afterAutospacing="1" w:line="240" w:lineRule="auto"/>
      <w:jc w:val="right"/>
    </w:pPr>
    <w:rPr>
      <w:rFonts w:ascii="Times New Roman" w:eastAsia="Times New Roman" w:hAnsi="Times New Roman" w:cs="Times New Roman"/>
      <w:b/>
      <w:bCs/>
      <w:sz w:val="28"/>
      <w:szCs w:val="28"/>
      <w:lang w:eastAsia="ru-RU"/>
    </w:rPr>
  </w:style>
  <w:style w:type="paragraph" w:customStyle="1" w:styleId="xl75">
    <w:name w:val="xl75"/>
    <w:basedOn w:val="a"/>
    <w:rsid w:val="00BC737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BC7372"/>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7">
    <w:name w:val="xl77"/>
    <w:basedOn w:val="a"/>
    <w:rsid w:val="00BC737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8">
    <w:name w:val="xl78"/>
    <w:basedOn w:val="a"/>
    <w:rsid w:val="00BC7372"/>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9">
    <w:name w:val="xl79"/>
    <w:basedOn w:val="a"/>
    <w:rsid w:val="00BC7372"/>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0">
    <w:name w:val="xl80"/>
    <w:basedOn w:val="a"/>
    <w:rsid w:val="00BC7372"/>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1">
    <w:name w:val="xl81"/>
    <w:basedOn w:val="a"/>
    <w:rsid w:val="00BC7372"/>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2">
    <w:name w:val="xl82"/>
    <w:basedOn w:val="a"/>
    <w:rsid w:val="00BC7372"/>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3">
    <w:name w:val="xl83"/>
    <w:basedOn w:val="a"/>
    <w:rsid w:val="00BC737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BC7372"/>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5">
    <w:name w:val="xl85"/>
    <w:basedOn w:val="a"/>
    <w:rsid w:val="00BC737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BC7372"/>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7">
    <w:name w:val="xl87"/>
    <w:basedOn w:val="a"/>
    <w:rsid w:val="00BC7372"/>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
    <w:rsid w:val="00BC7372"/>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9">
    <w:name w:val="xl89"/>
    <w:basedOn w:val="a"/>
    <w:rsid w:val="00BC7372"/>
    <w:pPr>
      <w:spacing w:before="100" w:beforeAutospacing="1" w:after="100" w:afterAutospacing="1" w:line="240" w:lineRule="auto"/>
      <w:jc w:val="both"/>
    </w:pPr>
    <w:rPr>
      <w:rFonts w:ascii="Times New Roman" w:eastAsia="Times New Roman" w:hAnsi="Times New Roman" w:cs="Times New Roman"/>
      <w:sz w:val="28"/>
      <w:szCs w:val="28"/>
      <w:lang w:eastAsia="ru-RU"/>
    </w:rPr>
  </w:style>
  <w:style w:type="paragraph" w:customStyle="1" w:styleId="xl90">
    <w:name w:val="xl90"/>
    <w:basedOn w:val="a"/>
    <w:rsid w:val="00BC7372"/>
    <w:pPr>
      <w:spacing w:before="100" w:beforeAutospacing="1" w:after="100" w:afterAutospacing="1" w:line="240" w:lineRule="auto"/>
    </w:pPr>
    <w:rPr>
      <w:rFonts w:ascii="Times New Roman" w:eastAsia="Times New Roman" w:hAnsi="Times New Roman" w:cs="Times New Roman"/>
      <w:i/>
      <w:iCs/>
      <w:sz w:val="28"/>
      <w:szCs w:val="28"/>
      <w:lang w:eastAsia="ru-RU"/>
    </w:rPr>
  </w:style>
  <w:style w:type="paragraph" w:customStyle="1" w:styleId="xl91">
    <w:name w:val="xl91"/>
    <w:basedOn w:val="a"/>
    <w:rsid w:val="00BC7372"/>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2">
    <w:name w:val="xl92"/>
    <w:basedOn w:val="a"/>
    <w:rsid w:val="00BC7372"/>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3">
    <w:name w:val="xl93"/>
    <w:basedOn w:val="a"/>
    <w:rsid w:val="00BC7372"/>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4">
    <w:name w:val="xl94"/>
    <w:basedOn w:val="a"/>
    <w:rsid w:val="00BC7372"/>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95">
    <w:name w:val="xl95"/>
    <w:basedOn w:val="a"/>
    <w:rsid w:val="00BC7372"/>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96">
    <w:name w:val="xl96"/>
    <w:basedOn w:val="a"/>
    <w:rsid w:val="00BC7372"/>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7">
    <w:name w:val="xl97"/>
    <w:basedOn w:val="a"/>
    <w:rsid w:val="00BC7372"/>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8">
    <w:name w:val="xl98"/>
    <w:basedOn w:val="a"/>
    <w:rsid w:val="00BC7372"/>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9">
    <w:name w:val="xl99"/>
    <w:basedOn w:val="a"/>
    <w:rsid w:val="00BC7372"/>
    <w:pP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100">
    <w:name w:val="xl100"/>
    <w:basedOn w:val="a"/>
    <w:rsid w:val="00BC737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1">
    <w:name w:val="xl101"/>
    <w:basedOn w:val="a"/>
    <w:rsid w:val="00BC737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2">
    <w:name w:val="xl102"/>
    <w:basedOn w:val="a"/>
    <w:rsid w:val="00BC737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3">
    <w:name w:val="xl103"/>
    <w:basedOn w:val="a"/>
    <w:rsid w:val="00BC737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4">
    <w:name w:val="xl104"/>
    <w:basedOn w:val="a"/>
    <w:rsid w:val="00BC7372"/>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Style4">
    <w:name w:val="Style4"/>
    <w:basedOn w:val="a"/>
    <w:rsid w:val="00BC7372"/>
    <w:pPr>
      <w:widowControl w:val="0"/>
      <w:autoSpaceDE w:val="0"/>
      <w:autoSpaceDN w:val="0"/>
      <w:adjustRightInd w:val="0"/>
      <w:spacing w:after="0" w:line="314" w:lineRule="exact"/>
      <w:jc w:val="center"/>
    </w:pPr>
    <w:rPr>
      <w:rFonts w:ascii="Times New Roman" w:eastAsia="Times New Roman" w:hAnsi="Times New Roman" w:cs="Times New Roman"/>
      <w:sz w:val="24"/>
      <w:szCs w:val="24"/>
      <w:lang w:eastAsia="ru-RU"/>
    </w:rPr>
  </w:style>
  <w:style w:type="paragraph" w:customStyle="1" w:styleId="Style6">
    <w:name w:val="Style6"/>
    <w:basedOn w:val="a"/>
    <w:rsid w:val="00BC7372"/>
    <w:pPr>
      <w:widowControl w:val="0"/>
      <w:autoSpaceDE w:val="0"/>
      <w:autoSpaceDN w:val="0"/>
      <w:adjustRightInd w:val="0"/>
      <w:spacing w:after="0" w:line="311" w:lineRule="exact"/>
      <w:ind w:firstLine="845"/>
      <w:jc w:val="both"/>
    </w:pPr>
    <w:rPr>
      <w:rFonts w:ascii="Times New Roman" w:eastAsia="Times New Roman" w:hAnsi="Times New Roman" w:cs="Times New Roman"/>
      <w:sz w:val="24"/>
      <w:szCs w:val="24"/>
      <w:lang w:eastAsia="ru-RU"/>
    </w:rPr>
  </w:style>
  <w:style w:type="paragraph" w:customStyle="1" w:styleId="Style7">
    <w:name w:val="Style7"/>
    <w:basedOn w:val="a"/>
    <w:rsid w:val="00BC7372"/>
    <w:pPr>
      <w:widowControl w:val="0"/>
      <w:autoSpaceDE w:val="0"/>
      <w:autoSpaceDN w:val="0"/>
      <w:adjustRightInd w:val="0"/>
      <w:spacing w:after="0" w:line="310" w:lineRule="exact"/>
      <w:ind w:firstLine="845"/>
      <w:jc w:val="both"/>
    </w:pPr>
    <w:rPr>
      <w:rFonts w:ascii="Times New Roman" w:eastAsia="Times New Roman" w:hAnsi="Times New Roman" w:cs="Times New Roman"/>
      <w:sz w:val="24"/>
      <w:szCs w:val="24"/>
      <w:lang w:eastAsia="ru-RU"/>
    </w:rPr>
  </w:style>
  <w:style w:type="paragraph" w:customStyle="1" w:styleId="Style12">
    <w:name w:val="Style12"/>
    <w:basedOn w:val="a"/>
    <w:rsid w:val="00BC73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
    <w:name w:val="Текст в заданном формате"/>
    <w:basedOn w:val="a"/>
    <w:rsid w:val="00BC7372"/>
    <w:pPr>
      <w:widowControl w:val="0"/>
      <w:suppressAutoHyphens/>
      <w:spacing w:after="0" w:line="240" w:lineRule="auto"/>
    </w:pPr>
    <w:rPr>
      <w:rFonts w:ascii="Times New Roman" w:eastAsia="Times New Roman" w:hAnsi="Times New Roman" w:cs="Times New Roman"/>
      <w:sz w:val="20"/>
      <w:szCs w:val="20"/>
      <w:lang w:eastAsia="ru-RU" w:bidi="ru-RU"/>
    </w:rPr>
  </w:style>
  <w:style w:type="paragraph" w:customStyle="1" w:styleId="2b">
    <w:name w:val="Список2"/>
    <w:basedOn w:val="af1"/>
    <w:rsid w:val="00BC7372"/>
    <w:pPr>
      <w:widowControl/>
      <w:tabs>
        <w:tab w:val="left" w:pos="851"/>
      </w:tabs>
      <w:spacing w:before="40" w:after="40"/>
      <w:ind w:left="850" w:hanging="493"/>
    </w:pPr>
    <w:rPr>
      <w:rFonts w:cs="Times New Roman"/>
      <w:sz w:val="24"/>
      <w:lang w:eastAsia="ru-RU"/>
    </w:rPr>
  </w:style>
  <w:style w:type="paragraph" w:customStyle="1" w:styleId="1e">
    <w:name w:val="Номер1"/>
    <w:basedOn w:val="af1"/>
    <w:rsid w:val="00BC7372"/>
    <w:pPr>
      <w:widowControl/>
      <w:tabs>
        <w:tab w:val="num" w:pos="1620"/>
      </w:tabs>
      <w:spacing w:before="40" w:after="40"/>
      <w:ind w:left="1620" w:hanging="360"/>
    </w:pPr>
    <w:rPr>
      <w:rFonts w:cs="Times New Roman"/>
      <w:sz w:val="22"/>
      <w:lang w:eastAsia="ru-RU"/>
    </w:rPr>
  </w:style>
  <w:style w:type="paragraph" w:customStyle="1" w:styleId="2c">
    <w:name w:val="Номер2"/>
    <w:basedOn w:val="2b"/>
    <w:rsid w:val="00BC7372"/>
    <w:pPr>
      <w:tabs>
        <w:tab w:val="left" w:pos="964"/>
        <w:tab w:val="num" w:pos="2340"/>
      </w:tabs>
      <w:ind w:left="2340" w:hanging="180"/>
    </w:pPr>
    <w:rPr>
      <w:sz w:val="22"/>
    </w:rPr>
  </w:style>
  <w:style w:type="paragraph" w:customStyle="1" w:styleId="afff0">
    <w:name w:val="Заголовок статьи"/>
    <w:basedOn w:val="a"/>
    <w:next w:val="a"/>
    <w:rsid w:val="00BC7372"/>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Style59">
    <w:name w:val="Style59"/>
    <w:basedOn w:val="a"/>
    <w:rsid w:val="00BC7372"/>
    <w:pPr>
      <w:widowControl w:val="0"/>
      <w:autoSpaceDE w:val="0"/>
      <w:autoSpaceDN w:val="0"/>
      <w:adjustRightInd w:val="0"/>
      <w:spacing w:after="0" w:line="336" w:lineRule="exact"/>
      <w:jc w:val="both"/>
    </w:pPr>
    <w:rPr>
      <w:rFonts w:ascii="Times New Roman" w:eastAsia="Times New Roman" w:hAnsi="Times New Roman" w:cs="Times New Roman"/>
      <w:sz w:val="24"/>
      <w:szCs w:val="24"/>
      <w:lang w:eastAsia="ru-RU"/>
    </w:rPr>
  </w:style>
  <w:style w:type="paragraph" w:customStyle="1" w:styleId="Style37">
    <w:name w:val="Style37"/>
    <w:basedOn w:val="a"/>
    <w:rsid w:val="00BC7372"/>
    <w:pPr>
      <w:widowControl w:val="0"/>
      <w:autoSpaceDE w:val="0"/>
      <w:autoSpaceDN w:val="0"/>
      <w:adjustRightInd w:val="0"/>
      <w:spacing w:after="0" w:line="319" w:lineRule="exact"/>
      <w:jc w:val="center"/>
    </w:pPr>
    <w:rPr>
      <w:rFonts w:ascii="Times New Roman" w:eastAsia="Times New Roman" w:hAnsi="Times New Roman" w:cs="Times New Roman"/>
      <w:sz w:val="24"/>
      <w:szCs w:val="24"/>
      <w:lang w:eastAsia="ru-RU"/>
    </w:rPr>
  </w:style>
  <w:style w:type="paragraph" w:customStyle="1" w:styleId="1f">
    <w:name w:val="обычный_1 Знак Знак Знак Знак Знак Знак Знак Знак Знак"/>
    <w:basedOn w:val="a"/>
    <w:rsid w:val="00BC7372"/>
    <w:pPr>
      <w:spacing w:before="280" w:after="280" w:line="240" w:lineRule="auto"/>
      <w:jc w:val="both"/>
    </w:pPr>
    <w:rPr>
      <w:rFonts w:ascii="Tahoma" w:eastAsia="Times New Roman" w:hAnsi="Tahoma" w:cs="Tahoma"/>
      <w:sz w:val="20"/>
      <w:szCs w:val="20"/>
      <w:lang w:val="en-US" w:eastAsia="ar-SA"/>
    </w:rPr>
  </w:style>
  <w:style w:type="character" w:styleId="afff1">
    <w:name w:val="footnote reference"/>
    <w:semiHidden/>
    <w:unhideWhenUsed/>
    <w:rsid w:val="00BC7372"/>
    <w:rPr>
      <w:rFonts w:ascii="Times New Roman" w:hAnsi="Times New Roman" w:cs="Times New Roman" w:hint="default"/>
      <w:vertAlign w:val="superscript"/>
    </w:rPr>
  </w:style>
  <w:style w:type="character" w:styleId="afff2">
    <w:name w:val="endnote reference"/>
    <w:semiHidden/>
    <w:unhideWhenUsed/>
    <w:rsid w:val="00BC7372"/>
    <w:rPr>
      <w:vertAlign w:val="superscript"/>
    </w:rPr>
  </w:style>
  <w:style w:type="character" w:customStyle="1" w:styleId="grame">
    <w:name w:val="grame"/>
    <w:basedOn w:val="a0"/>
    <w:rsid w:val="00BC7372"/>
  </w:style>
  <w:style w:type="character" w:customStyle="1" w:styleId="afff3">
    <w:name w:val="Не вступил в силу"/>
    <w:rsid w:val="00BC7372"/>
    <w:rPr>
      <w:strike/>
      <w:color w:val="008080"/>
    </w:rPr>
  </w:style>
  <w:style w:type="character" w:customStyle="1" w:styleId="WW8Num1z0">
    <w:name w:val="WW8Num1z0"/>
    <w:rsid w:val="00BC7372"/>
    <w:rPr>
      <w:rFonts w:ascii="Symbol" w:hAnsi="Symbol" w:cs="Symbol" w:hint="default"/>
    </w:rPr>
  </w:style>
  <w:style w:type="character" w:customStyle="1" w:styleId="WW8Num2z0">
    <w:name w:val="WW8Num2z0"/>
    <w:rsid w:val="00BC7372"/>
    <w:rPr>
      <w:rFonts w:ascii="Symbol" w:hAnsi="Symbol" w:cs="Symbol" w:hint="default"/>
    </w:rPr>
  </w:style>
  <w:style w:type="character" w:customStyle="1" w:styleId="WW8Num4z0">
    <w:name w:val="WW8Num4z0"/>
    <w:rsid w:val="00BC7372"/>
    <w:rPr>
      <w:rFonts w:ascii="Times New Roman" w:hAnsi="Times New Roman" w:cs="Times New Roman" w:hint="default"/>
    </w:rPr>
  </w:style>
  <w:style w:type="character" w:customStyle="1" w:styleId="WW8Num5z0">
    <w:name w:val="WW8Num5z0"/>
    <w:rsid w:val="00BC7372"/>
    <w:rPr>
      <w:rFonts w:ascii="Times New Roman" w:hAnsi="Times New Roman" w:cs="Times New Roman" w:hint="default"/>
    </w:rPr>
  </w:style>
  <w:style w:type="character" w:customStyle="1" w:styleId="WW8Num15z0">
    <w:name w:val="WW8Num15z0"/>
    <w:rsid w:val="00BC7372"/>
    <w:rPr>
      <w:rFonts w:ascii="Symbol" w:hAnsi="Symbol" w:cs="Symbol" w:hint="default"/>
    </w:rPr>
  </w:style>
  <w:style w:type="character" w:customStyle="1" w:styleId="WW8Num15z1">
    <w:name w:val="WW8Num15z1"/>
    <w:rsid w:val="00BC7372"/>
    <w:rPr>
      <w:rFonts w:ascii="Courier New" w:hAnsi="Courier New" w:cs="Courier New" w:hint="default"/>
    </w:rPr>
  </w:style>
  <w:style w:type="character" w:customStyle="1" w:styleId="WW8Num15z2">
    <w:name w:val="WW8Num15z2"/>
    <w:rsid w:val="00BC7372"/>
    <w:rPr>
      <w:rFonts w:ascii="Wingdings" w:hAnsi="Wingdings" w:cs="Wingdings" w:hint="default"/>
    </w:rPr>
  </w:style>
  <w:style w:type="character" w:customStyle="1" w:styleId="WW8Num18z1">
    <w:name w:val="WW8Num18z1"/>
    <w:rsid w:val="00BC7372"/>
    <w:rPr>
      <w:i w:val="0"/>
      <w:iCs w:val="0"/>
    </w:rPr>
  </w:style>
  <w:style w:type="character" w:customStyle="1" w:styleId="WW8Num19z0">
    <w:name w:val="WW8Num19z0"/>
    <w:rsid w:val="00BC7372"/>
    <w:rPr>
      <w:rFonts w:ascii="Symbol" w:hAnsi="Symbol" w:cs="Symbol" w:hint="default"/>
    </w:rPr>
  </w:style>
  <w:style w:type="character" w:customStyle="1" w:styleId="WW8Num19z1">
    <w:name w:val="WW8Num19z1"/>
    <w:rsid w:val="00BC7372"/>
    <w:rPr>
      <w:rFonts w:ascii="Courier New" w:hAnsi="Courier New" w:cs="Courier New" w:hint="default"/>
    </w:rPr>
  </w:style>
  <w:style w:type="character" w:customStyle="1" w:styleId="WW8Num19z2">
    <w:name w:val="WW8Num19z2"/>
    <w:rsid w:val="00BC7372"/>
    <w:rPr>
      <w:rFonts w:ascii="Wingdings" w:hAnsi="Wingdings" w:cs="Wingdings" w:hint="default"/>
    </w:rPr>
  </w:style>
  <w:style w:type="character" w:customStyle="1" w:styleId="WW8Num24z0">
    <w:name w:val="WW8Num24z0"/>
    <w:rsid w:val="00BC7372"/>
    <w:rPr>
      <w:b w:val="0"/>
      <w:bCs w:val="0"/>
      <w:i w:val="0"/>
      <w:iCs w:val="0"/>
    </w:rPr>
  </w:style>
  <w:style w:type="character" w:customStyle="1" w:styleId="WW8Num27z0">
    <w:name w:val="WW8Num27z0"/>
    <w:rsid w:val="00BC7372"/>
    <w:rPr>
      <w:rFonts w:ascii="Symbol" w:hAnsi="Symbol" w:cs="Symbol" w:hint="default"/>
    </w:rPr>
  </w:style>
  <w:style w:type="character" w:customStyle="1" w:styleId="WW8Num27z1">
    <w:name w:val="WW8Num27z1"/>
    <w:rsid w:val="00BC7372"/>
    <w:rPr>
      <w:rFonts w:ascii="Courier New" w:hAnsi="Courier New" w:cs="Courier New" w:hint="default"/>
    </w:rPr>
  </w:style>
  <w:style w:type="character" w:customStyle="1" w:styleId="WW8Num27z2">
    <w:name w:val="WW8Num27z2"/>
    <w:rsid w:val="00BC7372"/>
    <w:rPr>
      <w:rFonts w:ascii="Wingdings" w:hAnsi="Wingdings" w:cs="Wingdings" w:hint="default"/>
    </w:rPr>
  </w:style>
  <w:style w:type="character" w:customStyle="1" w:styleId="WW8Num34z0">
    <w:name w:val="WW8Num34z0"/>
    <w:rsid w:val="00BC7372"/>
    <w:rPr>
      <w:b w:val="0"/>
      <w:bCs w:val="0"/>
    </w:rPr>
  </w:style>
  <w:style w:type="character" w:customStyle="1" w:styleId="WW8Num40z0">
    <w:name w:val="WW8Num40z0"/>
    <w:rsid w:val="00BC7372"/>
    <w:rPr>
      <w:rFonts w:ascii="Symbol" w:hAnsi="Symbol" w:cs="Symbol" w:hint="default"/>
    </w:rPr>
  </w:style>
  <w:style w:type="character" w:customStyle="1" w:styleId="WW8Num40z1">
    <w:name w:val="WW8Num40z1"/>
    <w:rsid w:val="00BC7372"/>
    <w:rPr>
      <w:rFonts w:ascii="Courier New" w:hAnsi="Courier New" w:cs="Courier New" w:hint="default"/>
    </w:rPr>
  </w:style>
  <w:style w:type="character" w:customStyle="1" w:styleId="WW8Num40z2">
    <w:name w:val="WW8Num40z2"/>
    <w:rsid w:val="00BC7372"/>
    <w:rPr>
      <w:rFonts w:ascii="Wingdings" w:hAnsi="Wingdings" w:cs="Wingdings" w:hint="default"/>
    </w:rPr>
  </w:style>
  <w:style w:type="character" w:customStyle="1" w:styleId="WW8Num42z0">
    <w:name w:val="WW8Num42z0"/>
    <w:rsid w:val="00BC7372"/>
    <w:rPr>
      <w:rFonts w:ascii="Times New Roman" w:eastAsia="Times New Roman" w:hAnsi="Times New Roman" w:cs="Times New Roman" w:hint="default"/>
    </w:rPr>
  </w:style>
  <w:style w:type="character" w:customStyle="1" w:styleId="WW8Num42z1">
    <w:name w:val="WW8Num42z1"/>
    <w:rsid w:val="00BC7372"/>
    <w:rPr>
      <w:rFonts w:ascii="Courier New" w:hAnsi="Courier New" w:cs="Courier New" w:hint="default"/>
    </w:rPr>
  </w:style>
  <w:style w:type="character" w:customStyle="1" w:styleId="WW8Num42z2">
    <w:name w:val="WW8Num42z2"/>
    <w:rsid w:val="00BC7372"/>
    <w:rPr>
      <w:rFonts w:ascii="Wingdings" w:hAnsi="Wingdings" w:cs="Wingdings" w:hint="default"/>
    </w:rPr>
  </w:style>
  <w:style w:type="character" w:customStyle="1" w:styleId="WW8Num42z3">
    <w:name w:val="WW8Num42z3"/>
    <w:rsid w:val="00BC7372"/>
    <w:rPr>
      <w:rFonts w:ascii="Symbol" w:hAnsi="Symbol" w:cs="Symbol" w:hint="default"/>
    </w:rPr>
  </w:style>
  <w:style w:type="character" w:customStyle="1" w:styleId="WW8Num45z0">
    <w:name w:val="WW8Num45z0"/>
    <w:rsid w:val="00BC7372"/>
    <w:rPr>
      <w:rFonts w:ascii="Symbol" w:hAnsi="Symbol" w:cs="Symbol" w:hint="default"/>
    </w:rPr>
  </w:style>
  <w:style w:type="character" w:customStyle="1" w:styleId="WW8Num45z1">
    <w:name w:val="WW8Num45z1"/>
    <w:rsid w:val="00BC7372"/>
    <w:rPr>
      <w:rFonts w:ascii="Courier New" w:hAnsi="Courier New" w:cs="Courier New" w:hint="default"/>
    </w:rPr>
  </w:style>
  <w:style w:type="character" w:customStyle="1" w:styleId="WW8Num45z2">
    <w:name w:val="WW8Num45z2"/>
    <w:rsid w:val="00BC7372"/>
    <w:rPr>
      <w:rFonts w:ascii="Wingdings" w:hAnsi="Wingdings" w:cs="Wingdings" w:hint="default"/>
    </w:rPr>
  </w:style>
  <w:style w:type="character" w:customStyle="1" w:styleId="WW8Num46z0">
    <w:name w:val="WW8Num46z0"/>
    <w:rsid w:val="00BC7372"/>
    <w:rPr>
      <w:rFonts w:ascii="Symbol" w:hAnsi="Symbol" w:cs="Symbol" w:hint="default"/>
    </w:rPr>
  </w:style>
  <w:style w:type="character" w:customStyle="1" w:styleId="WW8Num46z1">
    <w:name w:val="WW8Num46z1"/>
    <w:rsid w:val="00BC7372"/>
    <w:rPr>
      <w:rFonts w:ascii="Courier New" w:hAnsi="Courier New" w:cs="Courier New" w:hint="default"/>
    </w:rPr>
  </w:style>
  <w:style w:type="character" w:customStyle="1" w:styleId="WW8Num46z2">
    <w:name w:val="WW8Num46z2"/>
    <w:rsid w:val="00BC7372"/>
    <w:rPr>
      <w:rFonts w:ascii="Wingdings" w:hAnsi="Wingdings" w:cs="Wingdings" w:hint="default"/>
    </w:rPr>
  </w:style>
  <w:style w:type="character" w:customStyle="1" w:styleId="1f0">
    <w:name w:val="Основной шрифт абзаца1"/>
    <w:rsid w:val="00BC7372"/>
  </w:style>
  <w:style w:type="character" w:customStyle="1" w:styleId="afff4">
    <w:name w:val="Знак Знак"/>
    <w:rsid w:val="00BC7372"/>
    <w:rPr>
      <w:rFonts w:ascii="Courier New" w:hAnsi="Courier New" w:cs="Courier New" w:hint="default"/>
      <w:lang w:val="ru-RU" w:eastAsia="ar-SA" w:bidi="ar-SA"/>
    </w:rPr>
  </w:style>
  <w:style w:type="character" w:customStyle="1" w:styleId="1f1">
    <w:name w:val="Знак Знак1"/>
    <w:rsid w:val="00BC7372"/>
    <w:rPr>
      <w:rFonts w:ascii="Courier New" w:eastAsia="Calibri" w:hAnsi="Courier New" w:cs="Courier New" w:hint="default"/>
      <w:sz w:val="28"/>
      <w:szCs w:val="28"/>
      <w:lang w:val="ru-RU" w:eastAsia="ar-SA" w:bidi="ar-SA"/>
    </w:rPr>
  </w:style>
  <w:style w:type="character" w:customStyle="1" w:styleId="a10">
    <w:name w:val="a1"/>
    <w:rsid w:val="00BC7372"/>
    <w:rPr>
      <w:b/>
      <w:bCs/>
      <w:color w:val="000080"/>
    </w:rPr>
  </w:style>
  <w:style w:type="character" w:customStyle="1" w:styleId="afff5">
    <w:name w:val="Символ сноски"/>
    <w:rsid w:val="00BC7372"/>
    <w:rPr>
      <w:vertAlign w:val="superscript"/>
    </w:rPr>
  </w:style>
  <w:style w:type="character" w:customStyle="1" w:styleId="fontstyle24">
    <w:name w:val="fontstyle24"/>
    <w:rsid w:val="00BC7372"/>
  </w:style>
  <w:style w:type="character" w:customStyle="1" w:styleId="36">
    <w:name w:val="Знак Знак3"/>
    <w:rsid w:val="00BC7372"/>
    <w:rPr>
      <w:rFonts w:ascii="Cambria" w:eastAsia="Times New Roman" w:hAnsi="Cambria" w:cs="Times New Roman" w:hint="default"/>
      <w:sz w:val="22"/>
      <w:szCs w:val="22"/>
    </w:rPr>
  </w:style>
  <w:style w:type="character" w:customStyle="1" w:styleId="41">
    <w:name w:val="Знак Знак4"/>
    <w:rsid w:val="00BC7372"/>
    <w:rPr>
      <w:sz w:val="28"/>
      <w:szCs w:val="24"/>
    </w:rPr>
  </w:style>
  <w:style w:type="character" w:customStyle="1" w:styleId="WW8Num6z0">
    <w:name w:val="WW8Num6z0"/>
    <w:rsid w:val="00BC7372"/>
    <w:rPr>
      <w:rFonts w:ascii="Times New Roman" w:hAnsi="Times New Roman" w:cs="Times New Roman" w:hint="default"/>
      <w:i w:val="0"/>
      <w:iCs w:val="0"/>
    </w:rPr>
  </w:style>
  <w:style w:type="character" w:customStyle="1" w:styleId="WW8Num7z0">
    <w:name w:val="WW8Num7z0"/>
    <w:rsid w:val="00BC7372"/>
    <w:rPr>
      <w:rFonts w:ascii="Times New Roman" w:hAnsi="Times New Roman" w:cs="Times New Roman" w:hint="default"/>
    </w:rPr>
  </w:style>
  <w:style w:type="character" w:customStyle="1" w:styleId="WW8Num10z0">
    <w:name w:val="WW8Num10z0"/>
    <w:rsid w:val="00BC7372"/>
    <w:rPr>
      <w:rFonts w:ascii="Times New Roman" w:hAnsi="Times New Roman" w:cs="Times New Roman" w:hint="default"/>
    </w:rPr>
  </w:style>
  <w:style w:type="character" w:customStyle="1" w:styleId="WW8Num10z1">
    <w:name w:val="WW8Num10z1"/>
    <w:rsid w:val="00BC7372"/>
    <w:rPr>
      <w:rFonts w:ascii="Courier New" w:hAnsi="Courier New" w:cs="Courier New" w:hint="default"/>
    </w:rPr>
  </w:style>
  <w:style w:type="character" w:customStyle="1" w:styleId="WW8Num10z2">
    <w:name w:val="WW8Num10z2"/>
    <w:rsid w:val="00BC7372"/>
    <w:rPr>
      <w:rFonts w:ascii="Wingdings" w:hAnsi="Wingdings" w:cs="Wingdings" w:hint="default"/>
    </w:rPr>
  </w:style>
  <w:style w:type="character" w:customStyle="1" w:styleId="WW8Num10z3">
    <w:name w:val="WW8Num10z3"/>
    <w:rsid w:val="00BC7372"/>
    <w:rPr>
      <w:rFonts w:ascii="Symbol" w:hAnsi="Symbol" w:cs="Symbol" w:hint="default"/>
    </w:rPr>
  </w:style>
  <w:style w:type="character" w:customStyle="1" w:styleId="Absatz-Standardschriftart">
    <w:name w:val="Absatz-Standardschriftart"/>
    <w:rsid w:val="00BC7372"/>
  </w:style>
  <w:style w:type="character" w:customStyle="1" w:styleId="WW8Num8z0">
    <w:name w:val="WW8Num8z0"/>
    <w:rsid w:val="00BC7372"/>
    <w:rPr>
      <w:rFonts w:ascii="Times New Roman" w:hAnsi="Times New Roman" w:cs="Times New Roman" w:hint="default"/>
      <w:i w:val="0"/>
      <w:iCs w:val="0"/>
    </w:rPr>
  </w:style>
  <w:style w:type="character" w:customStyle="1" w:styleId="WW8Num9z0">
    <w:name w:val="WW8Num9z0"/>
    <w:rsid w:val="00BC7372"/>
    <w:rPr>
      <w:rFonts w:ascii="Times New Roman" w:hAnsi="Times New Roman" w:cs="Times New Roman" w:hint="default"/>
    </w:rPr>
  </w:style>
  <w:style w:type="character" w:customStyle="1" w:styleId="WW8Num12z0">
    <w:name w:val="WW8Num12z0"/>
    <w:rsid w:val="00BC7372"/>
    <w:rPr>
      <w:rFonts w:ascii="Times New Roman" w:hAnsi="Times New Roman" w:cs="Times New Roman" w:hint="default"/>
      <w:i w:val="0"/>
      <w:iCs w:val="0"/>
    </w:rPr>
  </w:style>
  <w:style w:type="character" w:customStyle="1" w:styleId="WW8Num12z1">
    <w:name w:val="WW8Num12z1"/>
    <w:rsid w:val="00BC7372"/>
    <w:rPr>
      <w:rFonts w:ascii="Times New Roman" w:hAnsi="Times New Roman" w:cs="Times New Roman" w:hint="default"/>
    </w:rPr>
  </w:style>
  <w:style w:type="character" w:customStyle="1" w:styleId="WW8Num12z2">
    <w:name w:val="WW8Num12z2"/>
    <w:rsid w:val="00BC7372"/>
    <w:rPr>
      <w:rFonts w:ascii="Wingdings" w:hAnsi="Wingdings" w:cs="Wingdings" w:hint="default"/>
    </w:rPr>
  </w:style>
  <w:style w:type="character" w:customStyle="1" w:styleId="WW8Num12z3">
    <w:name w:val="WW8Num12z3"/>
    <w:rsid w:val="00BC7372"/>
    <w:rPr>
      <w:rFonts w:ascii="Symbol" w:hAnsi="Symbol" w:cs="Symbol" w:hint="default"/>
    </w:rPr>
  </w:style>
  <w:style w:type="character" w:customStyle="1" w:styleId="WW8Num26z0">
    <w:name w:val="WW8Num26z0"/>
    <w:rsid w:val="00BC7372"/>
    <w:rPr>
      <w:b w:val="0"/>
      <w:bCs w:val="0"/>
    </w:rPr>
  </w:style>
  <w:style w:type="character" w:customStyle="1" w:styleId="WW8Num29z0">
    <w:name w:val="WW8Num29z0"/>
    <w:rsid w:val="00BC7372"/>
    <w:rPr>
      <w:rFonts w:ascii="Times New Roman" w:eastAsia="Times New Roman" w:hAnsi="Times New Roman" w:cs="Times New Roman" w:hint="default"/>
    </w:rPr>
  </w:style>
  <w:style w:type="character" w:customStyle="1" w:styleId="WW8Num29z1">
    <w:name w:val="WW8Num29z1"/>
    <w:rsid w:val="00BC7372"/>
    <w:rPr>
      <w:rFonts w:ascii="Courier New" w:hAnsi="Courier New" w:cs="Courier New" w:hint="default"/>
    </w:rPr>
  </w:style>
  <w:style w:type="character" w:customStyle="1" w:styleId="WW8Num29z2">
    <w:name w:val="WW8Num29z2"/>
    <w:rsid w:val="00BC7372"/>
    <w:rPr>
      <w:rFonts w:ascii="Wingdings" w:hAnsi="Wingdings" w:hint="default"/>
    </w:rPr>
  </w:style>
  <w:style w:type="character" w:customStyle="1" w:styleId="WW8Num29z3">
    <w:name w:val="WW8Num29z3"/>
    <w:rsid w:val="00BC7372"/>
    <w:rPr>
      <w:rFonts w:ascii="Symbol" w:hAnsi="Symbol" w:hint="default"/>
    </w:rPr>
  </w:style>
  <w:style w:type="character" w:customStyle="1" w:styleId="2d">
    <w:name w:val="Основной шрифт абзаца2"/>
    <w:rsid w:val="00BC7372"/>
  </w:style>
  <w:style w:type="character" w:customStyle="1" w:styleId="WW-Absatz-Standardschriftart">
    <w:name w:val="WW-Absatz-Standardschriftart"/>
    <w:rsid w:val="00BC7372"/>
  </w:style>
  <w:style w:type="character" w:customStyle="1" w:styleId="WW8Num11z0">
    <w:name w:val="WW8Num11z0"/>
    <w:rsid w:val="00BC7372"/>
    <w:rPr>
      <w:rFonts w:ascii="Times New Roman" w:hAnsi="Times New Roman" w:cs="Times New Roman" w:hint="default"/>
    </w:rPr>
  </w:style>
  <w:style w:type="character" w:customStyle="1" w:styleId="WW8Num13z0">
    <w:name w:val="WW8Num13z0"/>
    <w:rsid w:val="00BC7372"/>
    <w:rPr>
      <w:rFonts w:ascii="Times New Roman" w:hAnsi="Times New Roman" w:cs="Times New Roman" w:hint="default"/>
    </w:rPr>
  </w:style>
  <w:style w:type="character" w:customStyle="1" w:styleId="WW8Num18z0">
    <w:name w:val="WW8Num18z0"/>
    <w:rsid w:val="00BC7372"/>
    <w:rPr>
      <w:b w:val="0"/>
      <w:bCs w:val="0"/>
    </w:rPr>
  </w:style>
  <w:style w:type="character" w:customStyle="1" w:styleId="WW8Num21z0">
    <w:name w:val="WW8Num21z0"/>
    <w:rsid w:val="00BC7372"/>
    <w:rPr>
      <w:rFonts w:ascii="Times New Roman" w:eastAsia="Times New Roman" w:hAnsi="Times New Roman" w:cs="Times New Roman" w:hint="default"/>
    </w:rPr>
  </w:style>
  <w:style w:type="character" w:customStyle="1" w:styleId="WW8Num21z1">
    <w:name w:val="WW8Num21z1"/>
    <w:rsid w:val="00BC7372"/>
    <w:rPr>
      <w:rFonts w:ascii="Courier New" w:hAnsi="Courier New" w:cs="Courier New" w:hint="default"/>
    </w:rPr>
  </w:style>
  <w:style w:type="character" w:customStyle="1" w:styleId="WW8Num21z2">
    <w:name w:val="WW8Num21z2"/>
    <w:rsid w:val="00BC7372"/>
    <w:rPr>
      <w:rFonts w:ascii="Wingdings" w:hAnsi="Wingdings" w:cs="Wingdings" w:hint="default"/>
    </w:rPr>
  </w:style>
  <w:style w:type="character" w:customStyle="1" w:styleId="WW8Num21z3">
    <w:name w:val="WW8Num21z3"/>
    <w:rsid w:val="00BC7372"/>
    <w:rPr>
      <w:rFonts w:ascii="Symbol" w:hAnsi="Symbol" w:cs="Symbol" w:hint="default"/>
    </w:rPr>
  </w:style>
  <w:style w:type="character" w:customStyle="1" w:styleId="afff6">
    <w:name w:val="Символ нумерации"/>
    <w:rsid w:val="00BC7372"/>
  </w:style>
  <w:style w:type="character" w:customStyle="1" w:styleId="afff7">
    <w:name w:val="Цветовое выделение"/>
    <w:rsid w:val="00BC7372"/>
    <w:rPr>
      <w:b/>
      <w:bCs w:val="0"/>
      <w:color w:val="000080"/>
      <w:sz w:val="30"/>
    </w:rPr>
  </w:style>
  <w:style w:type="character" w:customStyle="1" w:styleId="afff8">
    <w:name w:val="Гипертекстовая ссылка"/>
    <w:rsid w:val="00BC7372"/>
    <w:rPr>
      <w:b/>
      <w:bCs w:val="0"/>
      <w:color w:val="008000"/>
      <w:sz w:val="30"/>
    </w:rPr>
  </w:style>
  <w:style w:type="character" w:customStyle="1" w:styleId="FontStyle18">
    <w:name w:val="Font Style18"/>
    <w:rsid w:val="00BC7372"/>
    <w:rPr>
      <w:rFonts w:ascii="Times New Roman" w:hAnsi="Times New Roman" w:cs="Times New Roman" w:hint="default"/>
      <w:b/>
      <w:bCs/>
      <w:sz w:val="24"/>
      <w:szCs w:val="24"/>
    </w:rPr>
  </w:style>
  <w:style w:type="character" w:customStyle="1" w:styleId="FontStyle28">
    <w:name w:val="Font Style28"/>
    <w:rsid w:val="00BC7372"/>
    <w:rPr>
      <w:rFonts w:ascii="Times New Roman" w:hAnsi="Times New Roman" w:cs="Times New Roman" w:hint="default"/>
      <w:sz w:val="26"/>
      <w:szCs w:val="26"/>
    </w:rPr>
  </w:style>
  <w:style w:type="character" w:customStyle="1" w:styleId="2e">
    <w:name w:val="Знак Знак2"/>
    <w:rsid w:val="00BC7372"/>
  </w:style>
  <w:style w:type="character" w:customStyle="1" w:styleId="WW-Absatz-Standardschriftart1">
    <w:name w:val="WW-Absatz-Standardschriftart1"/>
    <w:rsid w:val="00BC7372"/>
  </w:style>
  <w:style w:type="character" w:customStyle="1" w:styleId="WW-Absatz-Standardschriftart11">
    <w:name w:val="WW-Absatz-Standardschriftart11"/>
    <w:rsid w:val="00BC7372"/>
  </w:style>
  <w:style w:type="character" w:customStyle="1" w:styleId="WW-Absatz-Standardschriftart111">
    <w:name w:val="WW-Absatz-Standardschriftart111"/>
    <w:rsid w:val="00BC7372"/>
  </w:style>
  <w:style w:type="character" w:customStyle="1" w:styleId="WW-Absatz-Standardschriftart1111">
    <w:name w:val="WW-Absatz-Standardschriftart1111"/>
    <w:rsid w:val="00BC7372"/>
  </w:style>
  <w:style w:type="character" w:customStyle="1" w:styleId="WW-Absatz-Standardschriftart11111">
    <w:name w:val="WW-Absatz-Standardschriftart11111"/>
    <w:rsid w:val="00BC7372"/>
  </w:style>
  <w:style w:type="character" w:customStyle="1" w:styleId="ConsPlusNormal0">
    <w:name w:val="ConsPlusNormal Знак"/>
    <w:rsid w:val="00BC7372"/>
    <w:rPr>
      <w:rFonts w:ascii="Arial" w:hAnsi="Arial" w:cs="Arial" w:hint="default"/>
      <w:lang w:val="ru-RU" w:eastAsia="ru-RU" w:bidi="ar-SA"/>
    </w:rPr>
  </w:style>
  <w:style w:type="character" w:customStyle="1" w:styleId="FontStyle103">
    <w:name w:val="Font Style103"/>
    <w:rsid w:val="00BC7372"/>
    <w:rPr>
      <w:rFonts w:ascii="Times New Roman" w:hAnsi="Times New Roman" w:cs="Times New Roman" w:hint="default"/>
      <w:sz w:val="26"/>
      <w:szCs w:val="26"/>
    </w:rPr>
  </w:style>
  <w:style w:type="character" w:customStyle="1" w:styleId="FontStyle107">
    <w:name w:val="Font Style107"/>
    <w:rsid w:val="00BC7372"/>
    <w:rPr>
      <w:rFonts w:ascii="Times New Roman" w:hAnsi="Times New Roman" w:cs="Times New Roman" w:hint="default"/>
      <w:b/>
      <w:bCs/>
      <w:sz w:val="26"/>
      <w:szCs w:val="26"/>
    </w:rPr>
  </w:style>
  <w:style w:type="table" w:styleId="afff9">
    <w:name w:val="Table Grid"/>
    <w:basedOn w:val="a1"/>
    <w:rsid w:val="00BC73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endnote reference" w:uiPriority="0"/>
    <w:lsdException w:name="endnote text" w:uiPriority="0"/>
    <w:lsdException w:name="List"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Раздел Договора,H1,&quot;Алмаз&quot;"/>
    <w:basedOn w:val="a"/>
    <w:next w:val="a"/>
    <w:link w:val="10"/>
    <w:qFormat/>
    <w:rsid w:val="00BC7372"/>
    <w:pPr>
      <w:keepNext/>
      <w:spacing w:before="120" w:after="60" w:line="240" w:lineRule="auto"/>
      <w:jc w:val="center"/>
      <w:outlineLvl w:val="0"/>
    </w:pPr>
    <w:rPr>
      <w:rFonts w:ascii="Arial" w:eastAsia="Times New Roman" w:hAnsi="Arial" w:cs="Times New Roman"/>
      <w:b/>
      <w:i/>
      <w:kern w:val="32"/>
      <w:sz w:val="28"/>
      <w:szCs w:val="24"/>
      <w:lang w:eastAsia="ru-RU"/>
    </w:rPr>
  </w:style>
  <w:style w:type="paragraph" w:styleId="2">
    <w:name w:val="heading 2"/>
    <w:aliases w:val="H2,&quot;Изумруд&quot;"/>
    <w:basedOn w:val="a"/>
    <w:next w:val="a"/>
    <w:link w:val="20"/>
    <w:semiHidden/>
    <w:unhideWhenUsed/>
    <w:qFormat/>
    <w:rsid w:val="00BC7372"/>
    <w:pPr>
      <w:keepNext/>
      <w:spacing w:before="120" w:after="60" w:line="240" w:lineRule="auto"/>
      <w:ind w:firstLine="737"/>
      <w:jc w:val="both"/>
      <w:outlineLvl w:val="1"/>
    </w:pPr>
    <w:rPr>
      <w:rFonts w:ascii="Arial" w:eastAsia="Times New Roman" w:hAnsi="Arial" w:cs="Times New Roman"/>
      <w:b/>
      <w:sz w:val="24"/>
      <w:szCs w:val="24"/>
      <w:lang w:eastAsia="ru-RU"/>
    </w:rPr>
  </w:style>
  <w:style w:type="paragraph" w:styleId="3">
    <w:name w:val="heading 3"/>
    <w:basedOn w:val="a"/>
    <w:next w:val="a"/>
    <w:link w:val="30"/>
    <w:semiHidden/>
    <w:unhideWhenUsed/>
    <w:qFormat/>
    <w:rsid w:val="00BC7372"/>
    <w:pPr>
      <w:keepNext/>
      <w:spacing w:after="0" w:line="240" w:lineRule="auto"/>
      <w:ind w:firstLine="900"/>
      <w:jc w:val="both"/>
      <w:outlineLvl w:val="2"/>
    </w:pPr>
    <w:rPr>
      <w:rFonts w:ascii="Arial" w:eastAsia="Times New Roman" w:hAnsi="Arial" w:cs="Times New Roman"/>
      <w:b/>
      <w:sz w:val="24"/>
      <w:szCs w:val="24"/>
      <w:lang w:eastAsia="ru-RU"/>
    </w:rPr>
  </w:style>
  <w:style w:type="paragraph" w:styleId="4">
    <w:name w:val="heading 4"/>
    <w:basedOn w:val="a"/>
    <w:next w:val="a"/>
    <w:link w:val="40"/>
    <w:semiHidden/>
    <w:unhideWhenUsed/>
    <w:qFormat/>
    <w:rsid w:val="00BC7372"/>
    <w:pPr>
      <w:keepNext/>
      <w:spacing w:after="0" w:line="240" w:lineRule="auto"/>
      <w:outlineLvl w:val="3"/>
    </w:pPr>
    <w:rPr>
      <w:rFonts w:ascii="Arial" w:eastAsia="Times New Roman" w:hAnsi="Arial" w:cs="Times New Roman"/>
      <w:b/>
      <w:sz w:val="24"/>
      <w:szCs w:val="24"/>
      <w:lang w:eastAsia="ru-RU"/>
    </w:rPr>
  </w:style>
  <w:style w:type="paragraph" w:styleId="5">
    <w:name w:val="heading 5"/>
    <w:basedOn w:val="a"/>
    <w:next w:val="a"/>
    <w:link w:val="50"/>
    <w:semiHidden/>
    <w:unhideWhenUsed/>
    <w:qFormat/>
    <w:rsid w:val="00BC7372"/>
    <w:pPr>
      <w:keepNext/>
      <w:spacing w:after="0" w:line="240" w:lineRule="auto"/>
      <w:outlineLvl w:val="4"/>
    </w:pPr>
    <w:rPr>
      <w:rFonts w:ascii="Times New Roman" w:eastAsia="Times New Roman" w:hAnsi="Times New Roman" w:cs="Times New Roman"/>
      <w:sz w:val="28"/>
      <w:szCs w:val="24"/>
      <w:lang w:eastAsia="ru-RU"/>
    </w:rPr>
  </w:style>
  <w:style w:type="paragraph" w:styleId="6">
    <w:name w:val="heading 6"/>
    <w:basedOn w:val="a"/>
    <w:next w:val="a"/>
    <w:link w:val="60"/>
    <w:semiHidden/>
    <w:unhideWhenUsed/>
    <w:qFormat/>
    <w:rsid w:val="00BC7372"/>
    <w:pPr>
      <w:keepNext/>
      <w:widowControl w:val="0"/>
      <w:autoSpaceDE w:val="0"/>
      <w:autoSpaceDN w:val="0"/>
      <w:adjustRightInd w:val="0"/>
      <w:spacing w:after="0" w:line="240" w:lineRule="auto"/>
      <w:ind w:firstLine="720"/>
      <w:jc w:val="both"/>
      <w:outlineLvl w:val="5"/>
    </w:pPr>
    <w:rPr>
      <w:rFonts w:ascii="Times New Roman" w:eastAsia="Times New Roman" w:hAnsi="Times New Roman" w:cs="Times New Roman"/>
      <w:b/>
      <w:sz w:val="28"/>
      <w:szCs w:val="24"/>
      <w:lang w:eastAsia="ru-RU"/>
    </w:rPr>
  </w:style>
  <w:style w:type="paragraph" w:styleId="7">
    <w:name w:val="heading 7"/>
    <w:basedOn w:val="a"/>
    <w:next w:val="a"/>
    <w:link w:val="70"/>
    <w:semiHidden/>
    <w:unhideWhenUsed/>
    <w:qFormat/>
    <w:rsid w:val="00BC7372"/>
    <w:pPr>
      <w:keepNext/>
      <w:spacing w:after="0" w:line="240" w:lineRule="auto"/>
      <w:ind w:firstLine="900"/>
      <w:outlineLvl w:val="6"/>
    </w:pPr>
    <w:rPr>
      <w:rFonts w:ascii="Times New Roman" w:eastAsia="Times New Roman" w:hAnsi="Times New Roman" w:cs="Times New Roman"/>
      <w:b/>
      <w:sz w:val="28"/>
      <w:szCs w:val="24"/>
      <w:lang w:eastAsia="ru-RU"/>
    </w:rPr>
  </w:style>
  <w:style w:type="paragraph" w:styleId="8">
    <w:name w:val="heading 8"/>
    <w:basedOn w:val="a"/>
    <w:next w:val="a"/>
    <w:link w:val="80"/>
    <w:semiHidden/>
    <w:unhideWhenUsed/>
    <w:qFormat/>
    <w:rsid w:val="00BC7372"/>
    <w:pPr>
      <w:keepNext/>
      <w:spacing w:after="0" w:line="240" w:lineRule="auto"/>
      <w:ind w:firstLine="720"/>
      <w:outlineLvl w:val="7"/>
    </w:pPr>
    <w:rPr>
      <w:rFonts w:ascii="Times New Roman" w:eastAsia="Times New Roman" w:hAnsi="Times New Roman" w:cs="Times New Roman"/>
      <w:b/>
      <w:sz w:val="28"/>
      <w:szCs w:val="24"/>
      <w:lang w:eastAsia="ru-RU"/>
    </w:rPr>
  </w:style>
  <w:style w:type="paragraph" w:styleId="9">
    <w:name w:val="heading 9"/>
    <w:basedOn w:val="a"/>
    <w:next w:val="a"/>
    <w:link w:val="90"/>
    <w:semiHidden/>
    <w:unhideWhenUsed/>
    <w:qFormat/>
    <w:rsid w:val="00BC7372"/>
    <w:pPr>
      <w:keepNext/>
      <w:framePr w:hSpace="180" w:wrap="around" w:vAnchor="text" w:hAnchor="page" w:x="1705" w:y="202"/>
      <w:spacing w:after="0" w:line="240" w:lineRule="auto"/>
      <w:jc w:val="both"/>
      <w:outlineLvl w:val="8"/>
    </w:pPr>
    <w:rPr>
      <w:rFonts w:ascii="Times New Roman" w:eastAsia="Times New Roman" w:hAnsi="Times New Roman" w:cs="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BC7372"/>
    <w:rPr>
      <w:rFonts w:ascii="Arial" w:eastAsia="Times New Roman" w:hAnsi="Arial" w:cs="Times New Roman"/>
      <w:b/>
      <w:i/>
      <w:kern w:val="32"/>
      <w:sz w:val="28"/>
      <w:szCs w:val="24"/>
      <w:lang w:eastAsia="ru-RU"/>
    </w:rPr>
  </w:style>
  <w:style w:type="character" w:customStyle="1" w:styleId="20">
    <w:name w:val="Заголовок 2 Знак"/>
    <w:aliases w:val="H2 Знак,&quot;Изумруд&quot; Знак"/>
    <w:basedOn w:val="a0"/>
    <w:link w:val="2"/>
    <w:semiHidden/>
    <w:rsid w:val="00BC7372"/>
    <w:rPr>
      <w:rFonts w:ascii="Arial" w:eastAsia="Times New Roman" w:hAnsi="Arial" w:cs="Times New Roman"/>
      <w:b/>
      <w:sz w:val="24"/>
      <w:szCs w:val="24"/>
      <w:lang w:eastAsia="ru-RU"/>
    </w:rPr>
  </w:style>
  <w:style w:type="character" w:customStyle="1" w:styleId="30">
    <w:name w:val="Заголовок 3 Знак"/>
    <w:basedOn w:val="a0"/>
    <w:link w:val="3"/>
    <w:semiHidden/>
    <w:rsid w:val="00BC7372"/>
    <w:rPr>
      <w:rFonts w:ascii="Arial" w:eastAsia="Times New Roman" w:hAnsi="Arial" w:cs="Times New Roman"/>
      <w:b/>
      <w:sz w:val="24"/>
      <w:szCs w:val="24"/>
      <w:lang w:eastAsia="ru-RU"/>
    </w:rPr>
  </w:style>
  <w:style w:type="character" w:customStyle="1" w:styleId="40">
    <w:name w:val="Заголовок 4 Знак"/>
    <w:basedOn w:val="a0"/>
    <w:link w:val="4"/>
    <w:semiHidden/>
    <w:rsid w:val="00BC7372"/>
    <w:rPr>
      <w:rFonts w:ascii="Arial" w:eastAsia="Times New Roman" w:hAnsi="Arial" w:cs="Times New Roman"/>
      <w:b/>
      <w:sz w:val="24"/>
      <w:szCs w:val="24"/>
      <w:lang w:eastAsia="ru-RU"/>
    </w:rPr>
  </w:style>
  <w:style w:type="character" w:customStyle="1" w:styleId="50">
    <w:name w:val="Заголовок 5 Знак"/>
    <w:basedOn w:val="a0"/>
    <w:link w:val="5"/>
    <w:semiHidden/>
    <w:rsid w:val="00BC7372"/>
    <w:rPr>
      <w:rFonts w:ascii="Times New Roman" w:eastAsia="Times New Roman" w:hAnsi="Times New Roman" w:cs="Times New Roman"/>
      <w:sz w:val="28"/>
      <w:szCs w:val="24"/>
      <w:lang w:eastAsia="ru-RU"/>
    </w:rPr>
  </w:style>
  <w:style w:type="character" w:customStyle="1" w:styleId="60">
    <w:name w:val="Заголовок 6 Знак"/>
    <w:basedOn w:val="a0"/>
    <w:link w:val="6"/>
    <w:semiHidden/>
    <w:rsid w:val="00BC7372"/>
    <w:rPr>
      <w:rFonts w:ascii="Times New Roman" w:eastAsia="Times New Roman" w:hAnsi="Times New Roman" w:cs="Times New Roman"/>
      <w:b/>
      <w:sz w:val="28"/>
      <w:szCs w:val="24"/>
      <w:lang w:eastAsia="ru-RU"/>
    </w:rPr>
  </w:style>
  <w:style w:type="character" w:customStyle="1" w:styleId="70">
    <w:name w:val="Заголовок 7 Знак"/>
    <w:basedOn w:val="a0"/>
    <w:link w:val="7"/>
    <w:semiHidden/>
    <w:rsid w:val="00BC7372"/>
    <w:rPr>
      <w:rFonts w:ascii="Times New Roman" w:eastAsia="Times New Roman" w:hAnsi="Times New Roman" w:cs="Times New Roman"/>
      <w:b/>
      <w:sz w:val="28"/>
      <w:szCs w:val="24"/>
      <w:lang w:eastAsia="ru-RU"/>
    </w:rPr>
  </w:style>
  <w:style w:type="character" w:customStyle="1" w:styleId="80">
    <w:name w:val="Заголовок 8 Знак"/>
    <w:basedOn w:val="a0"/>
    <w:link w:val="8"/>
    <w:semiHidden/>
    <w:rsid w:val="00BC7372"/>
    <w:rPr>
      <w:rFonts w:ascii="Times New Roman" w:eastAsia="Times New Roman" w:hAnsi="Times New Roman" w:cs="Times New Roman"/>
      <w:b/>
      <w:sz w:val="28"/>
      <w:szCs w:val="24"/>
      <w:lang w:eastAsia="ru-RU"/>
    </w:rPr>
  </w:style>
  <w:style w:type="character" w:customStyle="1" w:styleId="90">
    <w:name w:val="Заголовок 9 Знак"/>
    <w:basedOn w:val="a0"/>
    <w:link w:val="9"/>
    <w:semiHidden/>
    <w:rsid w:val="00BC7372"/>
    <w:rPr>
      <w:rFonts w:ascii="Times New Roman" w:eastAsia="Times New Roman" w:hAnsi="Times New Roman" w:cs="Times New Roman"/>
      <w:b/>
      <w:sz w:val="24"/>
      <w:szCs w:val="24"/>
      <w:lang w:eastAsia="ru-RU"/>
    </w:rPr>
  </w:style>
  <w:style w:type="numbering" w:customStyle="1" w:styleId="11">
    <w:name w:val="Нет списка1"/>
    <w:next w:val="a2"/>
    <w:uiPriority w:val="99"/>
    <w:semiHidden/>
    <w:unhideWhenUsed/>
    <w:rsid w:val="00BC7372"/>
  </w:style>
  <w:style w:type="character" w:styleId="a3">
    <w:name w:val="Hyperlink"/>
    <w:semiHidden/>
    <w:unhideWhenUsed/>
    <w:rsid w:val="00BC7372"/>
    <w:rPr>
      <w:color w:val="0000FF"/>
      <w:u w:val="single"/>
    </w:rPr>
  </w:style>
  <w:style w:type="character" w:styleId="a4">
    <w:name w:val="FollowedHyperlink"/>
    <w:semiHidden/>
    <w:unhideWhenUsed/>
    <w:rsid w:val="00BC7372"/>
    <w:rPr>
      <w:color w:val="800080"/>
      <w:u w:val="single"/>
    </w:rPr>
  </w:style>
  <w:style w:type="character" w:customStyle="1" w:styleId="110">
    <w:name w:val="Заголовок 1 Знак1"/>
    <w:aliases w:val="Раздел Договора Знак1,H1 Знак1,&quot;Алмаз&quot; Знак1"/>
    <w:basedOn w:val="a0"/>
    <w:rsid w:val="00BC7372"/>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H2 Знак1,&quot;Изумруд&quot; Знак1"/>
    <w:basedOn w:val="a0"/>
    <w:semiHidden/>
    <w:rsid w:val="00BC7372"/>
    <w:rPr>
      <w:rFonts w:asciiTheme="majorHAnsi" w:eastAsiaTheme="majorEastAsia" w:hAnsiTheme="majorHAnsi" w:cstheme="majorBidi"/>
      <w:b/>
      <w:bCs/>
      <w:color w:val="4F81BD" w:themeColor="accent1"/>
      <w:sz w:val="26"/>
      <w:szCs w:val="26"/>
    </w:rPr>
  </w:style>
  <w:style w:type="paragraph" w:styleId="a5">
    <w:name w:val="Normal (Web)"/>
    <w:basedOn w:val="a"/>
    <w:semiHidden/>
    <w:unhideWhenUsed/>
    <w:rsid w:val="00BC737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12">
    <w:name w:val="toc 1"/>
    <w:basedOn w:val="a"/>
    <w:next w:val="a"/>
    <w:autoRedefine/>
    <w:semiHidden/>
    <w:unhideWhenUsed/>
    <w:rsid w:val="00BC7372"/>
    <w:pPr>
      <w:widowControl w:val="0"/>
      <w:tabs>
        <w:tab w:val="right" w:leader="dot" w:pos="9000"/>
      </w:tabs>
      <w:spacing w:after="0" w:line="240" w:lineRule="auto"/>
    </w:pPr>
    <w:rPr>
      <w:rFonts w:ascii="Times New Roman" w:eastAsia="Times New Roman" w:hAnsi="Times New Roman" w:cs="Times New Roman"/>
      <w:b/>
      <w:noProof/>
      <w:sz w:val="28"/>
      <w:szCs w:val="20"/>
      <w:lang w:eastAsia="ru-RU"/>
    </w:rPr>
  </w:style>
  <w:style w:type="paragraph" w:styleId="a6">
    <w:name w:val="footnote text"/>
    <w:basedOn w:val="a"/>
    <w:link w:val="a7"/>
    <w:semiHidden/>
    <w:unhideWhenUsed/>
    <w:rsid w:val="00BC7372"/>
    <w:pPr>
      <w:spacing w:after="0" w:line="240" w:lineRule="auto"/>
    </w:pPr>
    <w:rPr>
      <w:rFonts w:ascii="Times New Roman" w:eastAsia="Times New Roman" w:hAnsi="Times New Roman" w:cs="Times New Roman"/>
      <w:sz w:val="20"/>
      <w:szCs w:val="20"/>
      <w:lang w:eastAsia="ar-SA"/>
    </w:rPr>
  </w:style>
  <w:style w:type="character" w:customStyle="1" w:styleId="a7">
    <w:name w:val="Текст сноски Знак"/>
    <w:basedOn w:val="a0"/>
    <w:link w:val="a6"/>
    <w:semiHidden/>
    <w:rsid w:val="00BC7372"/>
    <w:rPr>
      <w:rFonts w:ascii="Times New Roman" w:eastAsia="Times New Roman" w:hAnsi="Times New Roman" w:cs="Times New Roman"/>
      <w:sz w:val="20"/>
      <w:szCs w:val="20"/>
      <w:lang w:eastAsia="ar-SA"/>
    </w:rPr>
  </w:style>
  <w:style w:type="paragraph" w:styleId="a8">
    <w:name w:val="header"/>
    <w:basedOn w:val="a"/>
    <w:link w:val="a9"/>
    <w:uiPriority w:val="99"/>
    <w:semiHidden/>
    <w:unhideWhenUsed/>
    <w:rsid w:val="00BC73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semiHidden/>
    <w:rsid w:val="00BC7372"/>
    <w:rPr>
      <w:rFonts w:ascii="Times New Roman" w:eastAsia="Times New Roman" w:hAnsi="Times New Roman" w:cs="Times New Roman"/>
      <w:sz w:val="24"/>
      <w:szCs w:val="24"/>
      <w:lang w:eastAsia="ru-RU"/>
    </w:rPr>
  </w:style>
  <w:style w:type="paragraph" w:styleId="aa">
    <w:name w:val="footer"/>
    <w:basedOn w:val="a"/>
    <w:link w:val="ab"/>
    <w:semiHidden/>
    <w:unhideWhenUsed/>
    <w:rsid w:val="00BC73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semiHidden/>
    <w:rsid w:val="00BC7372"/>
    <w:rPr>
      <w:rFonts w:ascii="Times New Roman" w:eastAsia="Times New Roman" w:hAnsi="Times New Roman" w:cs="Times New Roman"/>
      <w:sz w:val="24"/>
      <w:szCs w:val="24"/>
      <w:lang w:eastAsia="ru-RU"/>
    </w:rPr>
  </w:style>
  <w:style w:type="paragraph" w:styleId="ac">
    <w:name w:val="caption"/>
    <w:basedOn w:val="a"/>
    <w:next w:val="a"/>
    <w:semiHidden/>
    <w:unhideWhenUsed/>
    <w:qFormat/>
    <w:rsid w:val="00BC7372"/>
    <w:pPr>
      <w:overflowPunct w:val="0"/>
      <w:autoSpaceDE w:val="0"/>
      <w:autoSpaceDN w:val="0"/>
      <w:adjustRightInd w:val="0"/>
      <w:spacing w:after="0" w:line="240" w:lineRule="auto"/>
    </w:pPr>
    <w:rPr>
      <w:rFonts w:ascii="Times New Roman" w:eastAsia="Times New Roman" w:hAnsi="Times New Roman" w:cs="Times New Roman"/>
      <w:b/>
      <w:sz w:val="20"/>
      <w:szCs w:val="20"/>
      <w:lang w:eastAsia="ru-RU"/>
    </w:rPr>
  </w:style>
  <w:style w:type="paragraph" w:styleId="ad">
    <w:name w:val="endnote text"/>
    <w:basedOn w:val="a"/>
    <w:link w:val="ae"/>
    <w:semiHidden/>
    <w:unhideWhenUsed/>
    <w:rsid w:val="00BC7372"/>
    <w:pPr>
      <w:spacing w:after="0" w:line="240" w:lineRule="auto"/>
    </w:pPr>
    <w:rPr>
      <w:rFonts w:ascii="Times New Roman" w:eastAsia="Times New Roman" w:hAnsi="Times New Roman" w:cs="Times New Roman"/>
      <w:sz w:val="20"/>
      <w:szCs w:val="20"/>
      <w:lang w:eastAsia="ru-RU"/>
    </w:rPr>
  </w:style>
  <w:style w:type="character" w:customStyle="1" w:styleId="ae">
    <w:name w:val="Текст концевой сноски Знак"/>
    <w:basedOn w:val="a0"/>
    <w:link w:val="ad"/>
    <w:semiHidden/>
    <w:rsid w:val="00BC7372"/>
    <w:rPr>
      <w:rFonts w:ascii="Times New Roman" w:eastAsia="Times New Roman" w:hAnsi="Times New Roman" w:cs="Times New Roman"/>
      <w:sz w:val="20"/>
      <w:szCs w:val="20"/>
      <w:lang w:eastAsia="ru-RU"/>
    </w:rPr>
  </w:style>
  <w:style w:type="paragraph" w:styleId="af">
    <w:name w:val="Body Text"/>
    <w:basedOn w:val="a"/>
    <w:link w:val="af0"/>
    <w:semiHidden/>
    <w:unhideWhenUsed/>
    <w:rsid w:val="00BC7372"/>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semiHidden/>
    <w:rsid w:val="00BC7372"/>
    <w:rPr>
      <w:rFonts w:ascii="Times New Roman" w:eastAsia="Times New Roman" w:hAnsi="Times New Roman" w:cs="Times New Roman"/>
      <w:sz w:val="28"/>
      <w:szCs w:val="24"/>
      <w:lang w:eastAsia="ru-RU"/>
    </w:rPr>
  </w:style>
  <w:style w:type="paragraph" w:styleId="af1">
    <w:name w:val="List"/>
    <w:basedOn w:val="af"/>
    <w:semiHidden/>
    <w:unhideWhenUsed/>
    <w:rsid w:val="00BC7372"/>
    <w:pPr>
      <w:widowControl w:val="0"/>
      <w:jc w:val="both"/>
    </w:pPr>
    <w:rPr>
      <w:rFonts w:cs="Lohit Hindi"/>
      <w:szCs w:val="20"/>
      <w:lang w:eastAsia="ar-SA"/>
    </w:rPr>
  </w:style>
  <w:style w:type="paragraph" w:styleId="22">
    <w:name w:val="List 2"/>
    <w:basedOn w:val="a"/>
    <w:semiHidden/>
    <w:unhideWhenUsed/>
    <w:rsid w:val="00BC7372"/>
    <w:pPr>
      <w:spacing w:after="0" w:line="360" w:lineRule="auto"/>
      <w:ind w:firstLine="709"/>
      <w:jc w:val="both"/>
    </w:pPr>
    <w:rPr>
      <w:rFonts w:ascii="Times New Roman" w:eastAsia="Times New Roman" w:hAnsi="Times New Roman" w:cs="Times New Roman"/>
      <w:sz w:val="28"/>
      <w:szCs w:val="20"/>
      <w:lang w:eastAsia="ru-RU"/>
    </w:rPr>
  </w:style>
  <w:style w:type="paragraph" w:styleId="23">
    <w:name w:val="List Bullet 2"/>
    <w:basedOn w:val="a"/>
    <w:autoRedefine/>
    <w:semiHidden/>
    <w:unhideWhenUsed/>
    <w:rsid w:val="00BC7372"/>
    <w:pPr>
      <w:numPr>
        <w:numId w:val="1"/>
      </w:numPr>
      <w:spacing w:after="0" w:line="240" w:lineRule="auto"/>
    </w:pPr>
    <w:rPr>
      <w:rFonts w:ascii="Times New Roman" w:eastAsia="Times New Roman" w:hAnsi="Times New Roman" w:cs="Times New Roman"/>
      <w:sz w:val="24"/>
      <w:szCs w:val="24"/>
      <w:lang w:eastAsia="ru-RU"/>
    </w:rPr>
  </w:style>
  <w:style w:type="paragraph" w:styleId="31">
    <w:name w:val="List Bullet 3"/>
    <w:basedOn w:val="a"/>
    <w:autoRedefine/>
    <w:semiHidden/>
    <w:unhideWhenUsed/>
    <w:rsid w:val="00BC7372"/>
    <w:pPr>
      <w:numPr>
        <w:numId w:val="2"/>
      </w:numPr>
      <w:spacing w:after="0" w:line="240" w:lineRule="auto"/>
    </w:pPr>
    <w:rPr>
      <w:rFonts w:ascii="Times New Roman" w:eastAsia="Times New Roman" w:hAnsi="Times New Roman" w:cs="Times New Roman"/>
      <w:sz w:val="24"/>
      <w:szCs w:val="24"/>
      <w:lang w:eastAsia="ru-RU"/>
    </w:rPr>
  </w:style>
  <w:style w:type="paragraph" w:styleId="af2">
    <w:name w:val="Title"/>
    <w:basedOn w:val="a"/>
    <w:link w:val="af3"/>
    <w:qFormat/>
    <w:rsid w:val="00BC7372"/>
    <w:pPr>
      <w:spacing w:after="0" w:line="240" w:lineRule="auto"/>
      <w:jc w:val="center"/>
    </w:pPr>
    <w:rPr>
      <w:rFonts w:ascii="Times New Roman" w:eastAsia="Times New Roman" w:hAnsi="Times New Roman" w:cs="Times New Roman"/>
      <w:b/>
      <w:bCs/>
      <w:sz w:val="28"/>
      <w:szCs w:val="28"/>
      <w:lang w:eastAsia="ru-RU"/>
    </w:rPr>
  </w:style>
  <w:style w:type="character" w:customStyle="1" w:styleId="af3">
    <w:name w:val="Название Знак"/>
    <w:basedOn w:val="a0"/>
    <w:link w:val="af2"/>
    <w:rsid w:val="00BC7372"/>
    <w:rPr>
      <w:rFonts w:ascii="Times New Roman" w:eastAsia="Times New Roman" w:hAnsi="Times New Roman" w:cs="Times New Roman"/>
      <w:b/>
      <w:bCs/>
      <w:sz w:val="28"/>
      <w:szCs w:val="28"/>
      <w:lang w:eastAsia="ru-RU"/>
    </w:rPr>
  </w:style>
  <w:style w:type="paragraph" w:styleId="af4">
    <w:name w:val="Body Text Indent"/>
    <w:basedOn w:val="a"/>
    <w:link w:val="af5"/>
    <w:semiHidden/>
    <w:unhideWhenUsed/>
    <w:rsid w:val="00BC7372"/>
    <w:pPr>
      <w:spacing w:after="0" w:line="240" w:lineRule="auto"/>
      <w:ind w:firstLine="900"/>
      <w:jc w:val="both"/>
    </w:pPr>
    <w:rPr>
      <w:rFonts w:ascii="Times New Roman" w:eastAsia="Times New Roman" w:hAnsi="Times New Roman" w:cs="Times New Roman"/>
      <w:sz w:val="28"/>
      <w:szCs w:val="24"/>
      <w:lang w:eastAsia="ru-RU"/>
    </w:rPr>
  </w:style>
  <w:style w:type="character" w:customStyle="1" w:styleId="af5">
    <w:name w:val="Основной текст с отступом Знак"/>
    <w:basedOn w:val="a0"/>
    <w:link w:val="af4"/>
    <w:semiHidden/>
    <w:rsid w:val="00BC7372"/>
    <w:rPr>
      <w:rFonts w:ascii="Times New Roman" w:eastAsia="Times New Roman" w:hAnsi="Times New Roman" w:cs="Times New Roman"/>
      <w:sz w:val="28"/>
      <w:szCs w:val="24"/>
      <w:lang w:eastAsia="ru-RU"/>
    </w:rPr>
  </w:style>
  <w:style w:type="paragraph" w:styleId="24">
    <w:name w:val="Body Text 2"/>
    <w:basedOn w:val="a"/>
    <w:link w:val="25"/>
    <w:semiHidden/>
    <w:unhideWhenUsed/>
    <w:rsid w:val="00BC7372"/>
    <w:pPr>
      <w:spacing w:after="0" w:line="240" w:lineRule="auto"/>
      <w:jc w:val="both"/>
    </w:pPr>
    <w:rPr>
      <w:rFonts w:ascii="Times New Roman" w:eastAsia="Times New Roman" w:hAnsi="Times New Roman" w:cs="Times New Roman"/>
      <w:sz w:val="28"/>
      <w:szCs w:val="24"/>
      <w:lang w:eastAsia="ru-RU"/>
    </w:rPr>
  </w:style>
  <w:style w:type="character" w:customStyle="1" w:styleId="25">
    <w:name w:val="Основной текст 2 Знак"/>
    <w:basedOn w:val="a0"/>
    <w:link w:val="24"/>
    <w:semiHidden/>
    <w:rsid w:val="00BC7372"/>
    <w:rPr>
      <w:rFonts w:ascii="Times New Roman" w:eastAsia="Times New Roman" w:hAnsi="Times New Roman" w:cs="Times New Roman"/>
      <w:sz w:val="28"/>
      <w:szCs w:val="24"/>
      <w:lang w:eastAsia="ru-RU"/>
    </w:rPr>
  </w:style>
  <w:style w:type="paragraph" w:styleId="32">
    <w:name w:val="Body Text 3"/>
    <w:basedOn w:val="a"/>
    <w:link w:val="33"/>
    <w:semiHidden/>
    <w:unhideWhenUsed/>
    <w:rsid w:val="00BC7372"/>
    <w:pPr>
      <w:spacing w:after="0" w:line="240" w:lineRule="auto"/>
      <w:jc w:val="both"/>
    </w:pPr>
    <w:rPr>
      <w:rFonts w:ascii="Times New Roman" w:eastAsia="Times New Roman" w:hAnsi="Times New Roman" w:cs="Times New Roman"/>
      <w:sz w:val="24"/>
      <w:szCs w:val="24"/>
      <w:lang w:eastAsia="ru-RU"/>
    </w:rPr>
  </w:style>
  <w:style w:type="character" w:customStyle="1" w:styleId="33">
    <w:name w:val="Основной текст 3 Знак"/>
    <w:basedOn w:val="a0"/>
    <w:link w:val="32"/>
    <w:semiHidden/>
    <w:rsid w:val="00BC7372"/>
    <w:rPr>
      <w:rFonts w:ascii="Times New Roman" w:eastAsia="Times New Roman" w:hAnsi="Times New Roman" w:cs="Times New Roman"/>
      <w:sz w:val="24"/>
      <w:szCs w:val="24"/>
      <w:lang w:eastAsia="ru-RU"/>
    </w:rPr>
  </w:style>
  <w:style w:type="paragraph" w:styleId="26">
    <w:name w:val="Body Text Indent 2"/>
    <w:basedOn w:val="a"/>
    <w:link w:val="27"/>
    <w:semiHidden/>
    <w:unhideWhenUsed/>
    <w:rsid w:val="00BC7372"/>
    <w:pPr>
      <w:spacing w:after="0" w:line="240" w:lineRule="auto"/>
      <w:ind w:firstLine="900"/>
    </w:pPr>
    <w:rPr>
      <w:rFonts w:ascii="Times New Roman" w:eastAsia="Times New Roman" w:hAnsi="Times New Roman" w:cs="Times New Roman"/>
      <w:sz w:val="28"/>
      <w:szCs w:val="24"/>
      <w:lang w:eastAsia="ru-RU"/>
    </w:rPr>
  </w:style>
  <w:style w:type="character" w:customStyle="1" w:styleId="27">
    <w:name w:val="Основной текст с отступом 2 Знак"/>
    <w:basedOn w:val="a0"/>
    <w:link w:val="26"/>
    <w:semiHidden/>
    <w:rsid w:val="00BC7372"/>
    <w:rPr>
      <w:rFonts w:ascii="Times New Roman" w:eastAsia="Times New Roman" w:hAnsi="Times New Roman" w:cs="Times New Roman"/>
      <w:sz w:val="28"/>
      <w:szCs w:val="24"/>
      <w:lang w:eastAsia="ru-RU"/>
    </w:rPr>
  </w:style>
  <w:style w:type="paragraph" w:styleId="34">
    <w:name w:val="Body Text Indent 3"/>
    <w:basedOn w:val="a"/>
    <w:link w:val="35"/>
    <w:semiHidden/>
    <w:unhideWhenUsed/>
    <w:rsid w:val="00BC7372"/>
    <w:pPr>
      <w:spacing w:after="0" w:line="240" w:lineRule="auto"/>
      <w:ind w:firstLine="900"/>
      <w:jc w:val="both"/>
    </w:pPr>
    <w:rPr>
      <w:rFonts w:ascii="Times New Roman" w:eastAsia="Times New Roman" w:hAnsi="Times New Roman" w:cs="Times New Roman"/>
      <w:color w:val="000000"/>
      <w:sz w:val="28"/>
      <w:szCs w:val="24"/>
      <w:lang w:eastAsia="ru-RU"/>
    </w:rPr>
  </w:style>
  <w:style w:type="character" w:customStyle="1" w:styleId="35">
    <w:name w:val="Основной текст с отступом 3 Знак"/>
    <w:basedOn w:val="a0"/>
    <w:link w:val="34"/>
    <w:semiHidden/>
    <w:rsid w:val="00BC7372"/>
    <w:rPr>
      <w:rFonts w:ascii="Times New Roman" w:eastAsia="Times New Roman" w:hAnsi="Times New Roman" w:cs="Times New Roman"/>
      <w:color w:val="000000"/>
      <w:sz w:val="28"/>
      <w:szCs w:val="24"/>
      <w:lang w:eastAsia="ru-RU"/>
    </w:rPr>
  </w:style>
  <w:style w:type="paragraph" w:styleId="af6">
    <w:name w:val="Block Text"/>
    <w:basedOn w:val="a"/>
    <w:semiHidden/>
    <w:unhideWhenUsed/>
    <w:rsid w:val="00BC7372"/>
    <w:pPr>
      <w:spacing w:after="0" w:line="240" w:lineRule="auto"/>
      <w:ind w:left="-567" w:right="-766" w:firstLine="567"/>
      <w:jc w:val="both"/>
    </w:pPr>
    <w:rPr>
      <w:rFonts w:ascii="Times New Roman" w:eastAsia="Calibri" w:hAnsi="Times New Roman" w:cs="Times New Roman"/>
      <w:sz w:val="28"/>
      <w:szCs w:val="20"/>
      <w:lang w:eastAsia="ru-RU"/>
    </w:rPr>
  </w:style>
  <w:style w:type="paragraph" w:styleId="af7">
    <w:name w:val="Plain Text"/>
    <w:basedOn w:val="a"/>
    <w:link w:val="af8"/>
    <w:semiHidden/>
    <w:unhideWhenUsed/>
    <w:rsid w:val="00BC7372"/>
    <w:pPr>
      <w:spacing w:after="0" w:line="240" w:lineRule="auto"/>
    </w:pPr>
    <w:rPr>
      <w:rFonts w:ascii="Courier New" w:eastAsia="Times New Roman" w:hAnsi="Courier New" w:cs="Times New Roman"/>
      <w:sz w:val="20"/>
      <w:szCs w:val="24"/>
      <w:lang w:eastAsia="ru-RU"/>
    </w:rPr>
  </w:style>
  <w:style w:type="character" w:customStyle="1" w:styleId="af8">
    <w:name w:val="Текст Знак"/>
    <w:basedOn w:val="a0"/>
    <w:link w:val="af7"/>
    <w:semiHidden/>
    <w:rsid w:val="00BC7372"/>
    <w:rPr>
      <w:rFonts w:ascii="Courier New" w:eastAsia="Times New Roman" w:hAnsi="Courier New" w:cs="Times New Roman"/>
      <w:sz w:val="20"/>
      <w:szCs w:val="24"/>
      <w:lang w:eastAsia="ru-RU"/>
    </w:rPr>
  </w:style>
  <w:style w:type="paragraph" w:styleId="af9">
    <w:name w:val="Balloon Text"/>
    <w:basedOn w:val="a"/>
    <w:link w:val="afa"/>
    <w:semiHidden/>
    <w:unhideWhenUsed/>
    <w:rsid w:val="00BC7372"/>
    <w:pPr>
      <w:spacing w:after="0" w:line="240" w:lineRule="auto"/>
    </w:pPr>
    <w:rPr>
      <w:rFonts w:ascii="Tahoma" w:eastAsia="Times New Roman" w:hAnsi="Tahoma" w:cs="Tahoma"/>
      <w:sz w:val="16"/>
      <w:szCs w:val="16"/>
      <w:lang w:eastAsia="ru-RU"/>
    </w:rPr>
  </w:style>
  <w:style w:type="character" w:customStyle="1" w:styleId="afa">
    <w:name w:val="Текст выноски Знак"/>
    <w:basedOn w:val="a0"/>
    <w:link w:val="af9"/>
    <w:semiHidden/>
    <w:rsid w:val="00BC7372"/>
    <w:rPr>
      <w:rFonts w:ascii="Tahoma" w:eastAsia="Times New Roman" w:hAnsi="Tahoma" w:cs="Tahoma"/>
      <w:sz w:val="16"/>
      <w:szCs w:val="16"/>
      <w:lang w:eastAsia="ru-RU"/>
    </w:rPr>
  </w:style>
  <w:style w:type="paragraph" w:styleId="afb">
    <w:name w:val="List Paragraph"/>
    <w:basedOn w:val="a"/>
    <w:qFormat/>
    <w:rsid w:val="00BC7372"/>
    <w:pPr>
      <w:spacing w:after="0" w:line="240" w:lineRule="auto"/>
      <w:ind w:left="720"/>
      <w:contextualSpacing/>
    </w:pPr>
    <w:rPr>
      <w:rFonts w:ascii="Times New Roman" w:eastAsia="Times New Roman" w:hAnsi="Times New Roman" w:cs="Times New Roman"/>
      <w:sz w:val="28"/>
      <w:szCs w:val="28"/>
      <w:lang w:eastAsia="ru-RU"/>
    </w:rPr>
  </w:style>
  <w:style w:type="paragraph" w:customStyle="1" w:styleId="71">
    <w:name w:val="Знак Знак7 Знак Знак"/>
    <w:basedOn w:val="a"/>
    <w:rsid w:val="00BC737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ConsNormal">
    <w:name w:val="ConsNormal"/>
    <w:rsid w:val="00BC737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BC7372"/>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nformat">
    <w:name w:val="ConsNonformat"/>
    <w:rsid w:val="00BC737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0">
    <w:name w:val="consnormal"/>
    <w:basedOn w:val="a"/>
    <w:rsid w:val="00BC73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3">
    <w:name w:val="FR3"/>
    <w:rsid w:val="00BC7372"/>
    <w:pPr>
      <w:autoSpaceDE w:val="0"/>
      <w:autoSpaceDN w:val="0"/>
      <w:adjustRightInd w:val="0"/>
      <w:spacing w:after="0" w:line="300" w:lineRule="auto"/>
      <w:ind w:firstLine="340"/>
    </w:pPr>
    <w:rPr>
      <w:rFonts w:ascii="Arial" w:eastAsia="Times New Roman" w:hAnsi="Arial" w:cs="Arial"/>
      <w:sz w:val="24"/>
      <w:szCs w:val="24"/>
      <w:lang w:eastAsia="ru-RU"/>
    </w:rPr>
  </w:style>
  <w:style w:type="paragraph" w:customStyle="1" w:styleId="afc">
    <w:name w:val="адресат"/>
    <w:basedOn w:val="a"/>
    <w:next w:val="a"/>
    <w:rsid w:val="00BC7372"/>
    <w:pPr>
      <w:autoSpaceDE w:val="0"/>
      <w:autoSpaceDN w:val="0"/>
      <w:spacing w:after="0" w:line="240" w:lineRule="auto"/>
      <w:jc w:val="center"/>
    </w:pPr>
    <w:rPr>
      <w:rFonts w:ascii="Times New Roman" w:eastAsia="Times New Roman" w:hAnsi="Times New Roman" w:cs="Times New Roman"/>
      <w:sz w:val="30"/>
      <w:szCs w:val="24"/>
      <w:lang w:eastAsia="ru-RU"/>
    </w:rPr>
  </w:style>
  <w:style w:type="paragraph" w:customStyle="1" w:styleId="ConsPlusNonformat">
    <w:name w:val="ConsPlusNonformat"/>
    <w:rsid w:val="00BC7372"/>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afd">
    <w:name w:val="Стиль"/>
    <w:rsid w:val="00BC7372"/>
    <w:pPr>
      <w:widowControl w:val="0"/>
      <w:snapToGrid w:val="0"/>
      <w:spacing w:after="0" w:line="240" w:lineRule="auto"/>
      <w:ind w:firstLine="720"/>
      <w:jc w:val="both"/>
    </w:pPr>
    <w:rPr>
      <w:rFonts w:ascii="Arial" w:eastAsia="Times New Roman" w:hAnsi="Arial" w:cs="Times New Roman"/>
      <w:sz w:val="24"/>
      <w:szCs w:val="20"/>
      <w:lang w:eastAsia="ru-RU"/>
    </w:rPr>
  </w:style>
  <w:style w:type="paragraph" w:customStyle="1" w:styleId="ConsPlusNormal">
    <w:name w:val="ConsPlusNormal"/>
    <w:rsid w:val="00BC737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обычный_"/>
    <w:basedOn w:val="a"/>
    <w:autoRedefine/>
    <w:rsid w:val="00BC7372"/>
    <w:pPr>
      <w:widowControl w:val="0"/>
      <w:spacing w:after="0" w:line="240" w:lineRule="auto"/>
      <w:jc w:val="both"/>
    </w:pPr>
    <w:rPr>
      <w:rFonts w:ascii="Times New Roman" w:eastAsia="Times New Roman" w:hAnsi="Times New Roman" w:cs="Times New Roman"/>
      <w:sz w:val="28"/>
      <w:szCs w:val="28"/>
    </w:rPr>
  </w:style>
  <w:style w:type="paragraph" w:customStyle="1" w:styleId="13">
    <w:name w:val="Стиль1"/>
    <w:basedOn w:val="a"/>
    <w:next w:val="22"/>
    <w:rsid w:val="00BC7372"/>
    <w:pPr>
      <w:spacing w:after="0" w:line="360" w:lineRule="auto"/>
      <w:ind w:firstLine="720"/>
      <w:jc w:val="both"/>
    </w:pPr>
    <w:rPr>
      <w:rFonts w:ascii="Times New Roman" w:eastAsia="Times New Roman" w:hAnsi="Times New Roman" w:cs="Times New Roman"/>
      <w:sz w:val="28"/>
      <w:szCs w:val="20"/>
      <w:lang w:eastAsia="ru-RU"/>
    </w:rPr>
  </w:style>
  <w:style w:type="paragraph" w:customStyle="1" w:styleId="aff">
    <w:name w:val="Следующий абзац"/>
    <w:basedOn w:val="a"/>
    <w:rsid w:val="00BC7372"/>
    <w:pPr>
      <w:widowControl w:val="0"/>
      <w:spacing w:after="0" w:line="240" w:lineRule="auto"/>
      <w:ind w:firstLine="709"/>
      <w:jc w:val="both"/>
    </w:pPr>
    <w:rPr>
      <w:rFonts w:ascii="Times New Roman" w:eastAsia="Times New Roman" w:hAnsi="Times New Roman" w:cs="Times New Roman"/>
      <w:sz w:val="28"/>
      <w:szCs w:val="28"/>
      <w:lang w:eastAsia="ru-RU"/>
    </w:rPr>
  </w:style>
  <w:style w:type="paragraph" w:customStyle="1" w:styleId="aff0">
    <w:name w:val="Нормальный"/>
    <w:basedOn w:val="a"/>
    <w:rsid w:val="00BC7372"/>
    <w:pPr>
      <w:spacing w:after="0" w:line="360" w:lineRule="auto"/>
      <w:jc w:val="both"/>
    </w:pPr>
    <w:rPr>
      <w:rFonts w:ascii="Times New Roman" w:eastAsia="Times New Roman" w:hAnsi="Times New Roman" w:cs="Times New Roman"/>
      <w:sz w:val="28"/>
      <w:szCs w:val="20"/>
      <w:lang w:eastAsia="ru-RU"/>
    </w:rPr>
  </w:style>
  <w:style w:type="paragraph" w:customStyle="1" w:styleId="aff1">
    <w:name w:val="Таблицы (моноширинный)"/>
    <w:basedOn w:val="a"/>
    <w:next w:val="a"/>
    <w:rsid w:val="00BC7372"/>
    <w:pPr>
      <w:widowControl w:val="0"/>
      <w:autoSpaceDE w:val="0"/>
      <w:autoSpaceDN w:val="0"/>
      <w:adjustRightInd w:val="0"/>
      <w:spacing w:after="0" w:line="240" w:lineRule="auto"/>
      <w:jc w:val="both"/>
    </w:pPr>
    <w:rPr>
      <w:rFonts w:ascii="Courier New" w:eastAsia="Times New Roman" w:hAnsi="Courier New" w:cs="Times New Roman"/>
      <w:sz w:val="20"/>
      <w:szCs w:val="20"/>
      <w:lang w:eastAsia="ru-RU"/>
    </w:rPr>
  </w:style>
  <w:style w:type="paragraph" w:customStyle="1" w:styleId="aff2">
    <w:name w:val="Комментарий"/>
    <w:basedOn w:val="a"/>
    <w:next w:val="a"/>
    <w:rsid w:val="00BC7372"/>
    <w:pPr>
      <w:autoSpaceDE w:val="0"/>
      <w:autoSpaceDN w:val="0"/>
      <w:adjustRightInd w:val="0"/>
      <w:spacing w:after="0" w:line="240" w:lineRule="auto"/>
      <w:ind w:left="170"/>
      <w:jc w:val="both"/>
    </w:pPr>
    <w:rPr>
      <w:rFonts w:ascii="Arial" w:eastAsia="Times New Roman" w:hAnsi="Arial" w:cs="Times New Roman"/>
      <w:i/>
      <w:iCs/>
      <w:color w:val="800080"/>
      <w:sz w:val="20"/>
      <w:szCs w:val="20"/>
      <w:lang w:eastAsia="ru-RU"/>
    </w:rPr>
  </w:style>
  <w:style w:type="paragraph" w:customStyle="1" w:styleId="aff3">
    <w:name w:val="мс"/>
    <w:rsid w:val="00BC7372"/>
    <w:pPr>
      <w:widowControl w:val="0"/>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CharCharCarCarCharCharCarCarCharCharCarCarCharChar">
    <w:name w:val="Char Char Car Car Char Char Car Car Char Char Car Car Char Char"/>
    <w:basedOn w:val="a"/>
    <w:rsid w:val="00BC7372"/>
    <w:pPr>
      <w:spacing w:after="160" w:line="240" w:lineRule="exact"/>
    </w:pPr>
    <w:rPr>
      <w:rFonts w:ascii="Arial" w:eastAsia="Times New Roman" w:hAnsi="Arial" w:cs="Arial"/>
      <w:noProof/>
      <w:sz w:val="20"/>
      <w:szCs w:val="20"/>
      <w:lang w:eastAsia="ru-RU"/>
    </w:rPr>
  </w:style>
  <w:style w:type="paragraph" w:customStyle="1" w:styleId="aff4">
    <w:name w:val="Знак"/>
    <w:basedOn w:val="a"/>
    <w:rsid w:val="00BC7372"/>
    <w:pPr>
      <w:spacing w:after="160" w:line="240" w:lineRule="exact"/>
    </w:pPr>
    <w:rPr>
      <w:rFonts w:ascii="Times New Roman" w:eastAsia="Times New Roman" w:hAnsi="Times New Roman" w:cs="Times New Roman"/>
      <w:sz w:val="20"/>
      <w:szCs w:val="20"/>
      <w:lang w:eastAsia="ru-RU"/>
    </w:rPr>
  </w:style>
  <w:style w:type="paragraph" w:customStyle="1" w:styleId="ConsPlusTitle">
    <w:name w:val="ConsPlusTitle"/>
    <w:rsid w:val="00BC737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0">
    <w:name w:val="Стиль0"/>
    <w:rsid w:val="00BC7372"/>
    <w:pPr>
      <w:spacing w:after="0" w:line="240" w:lineRule="auto"/>
      <w:jc w:val="both"/>
    </w:pPr>
    <w:rPr>
      <w:rFonts w:ascii="Arial" w:eastAsia="Times New Roman" w:hAnsi="Arial" w:cs="Times New Roman"/>
      <w:szCs w:val="20"/>
      <w:lang w:eastAsia="ru-RU"/>
    </w:rPr>
  </w:style>
  <w:style w:type="paragraph" w:customStyle="1" w:styleId="ConsPlusCell">
    <w:name w:val="ConsPlusCell"/>
    <w:rsid w:val="00BC737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5">
    <w:name w:val="Заголовок"/>
    <w:basedOn w:val="a"/>
    <w:next w:val="af"/>
    <w:rsid w:val="00BC7372"/>
    <w:pPr>
      <w:keepNext/>
      <w:spacing w:before="240" w:after="120" w:line="240" w:lineRule="auto"/>
      <w:jc w:val="both"/>
    </w:pPr>
    <w:rPr>
      <w:rFonts w:ascii="Arial" w:eastAsia="Droid Sans Fallback" w:hAnsi="Arial" w:cs="Lohit Hindi"/>
      <w:sz w:val="28"/>
      <w:szCs w:val="28"/>
      <w:lang w:eastAsia="ar-SA"/>
    </w:rPr>
  </w:style>
  <w:style w:type="paragraph" w:customStyle="1" w:styleId="14">
    <w:name w:val="Название1"/>
    <w:basedOn w:val="a"/>
    <w:rsid w:val="00BC7372"/>
    <w:pPr>
      <w:suppressLineNumbers/>
      <w:spacing w:before="120" w:after="120" w:line="240" w:lineRule="auto"/>
      <w:jc w:val="both"/>
    </w:pPr>
    <w:rPr>
      <w:rFonts w:ascii="Times New Roman" w:eastAsia="Times New Roman" w:hAnsi="Times New Roman" w:cs="Lohit Hindi"/>
      <w:i/>
      <w:iCs/>
      <w:sz w:val="24"/>
      <w:szCs w:val="24"/>
      <w:lang w:eastAsia="ar-SA"/>
    </w:rPr>
  </w:style>
  <w:style w:type="paragraph" w:customStyle="1" w:styleId="15">
    <w:name w:val="Указатель1"/>
    <w:basedOn w:val="a"/>
    <w:rsid w:val="00BC7372"/>
    <w:pPr>
      <w:suppressLineNumbers/>
      <w:spacing w:after="0" w:line="240" w:lineRule="auto"/>
      <w:jc w:val="both"/>
    </w:pPr>
    <w:rPr>
      <w:rFonts w:ascii="Times New Roman" w:eastAsia="Times New Roman" w:hAnsi="Times New Roman" w:cs="Lohit Hindi"/>
      <w:sz w:val="28"/>
      <w:szCs w:val="20"/>
      <w:lang w:eastAsia="ar-SA"/>
    </w:rPr>
  </w:style>
  <w:style w:type="paragraph" w:customStyle="1" w:styleId="16">
    <w:name w:val="Текст1"/>
    <w:basedOn w:val="a"/>
    <w:rsid w:val="00BC7372"/>
    <w:pPr>
      <w:spacing w:after="0" w:line="240" w:lineRule="auto"/>
    </w:pPr>
    <w:rPr>
      <w:rFonts w:ascii="Courier New" w:eastAsia="Times New Roman" w:hAnsi="Courier New" w:cs="Courier New"/>
      <w:sz w:val="20"/>
      <w:szCs w:val="20"/>
      <w:lang w:eastAsia="ar-SA"/>
    </w:rPr>
  </w:style>
  <w:style w:type="paragraph" w:customStyle="1" w:styleId="xl36">
    <w:name w:val="xl36"/>
    <w:basedOn w:val="a"/>
    <w:rsid w:val="00BC7372"/>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b/>
      <w:bCs/>
      <w:sz w:val="28"/>
      <w:szCs w:val="28"/>
      <w:lang w:eastAsia="ar-SA"/>
    </w:rPr>
  </w:style>
  <w:style w:type="paragraph" w:customStyle="1" w:styleId="210">
    <w:name w:val="Список 21"/>
    <w:basedOn w:val="a"/>
    <w:rsid w:val="00BC7372"/>
    <w:pPr>
      <w:spacing w:after="0" w:line="360" w:lineRule="auto"/>
      <w:ind w:firstLine="709"/>
      <w:jc w:val="both"/>
    </w:pPr>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
    <w:rsid w:val="00BC7372"/>
    <w:pPr>
      <w:widowControl w:val="0"/>
      <w:spacing w:after="0" w:line="240" w:lineRule="auto"/>
      <w:ind w:left="1560" w:hanging="1560"/>
      <w:jc w:val="both"/>
    </w:pPr>
    <w:rPr>
      <w:rFonts w:ascii="SchoolBook" w:eastAsia="Times New Roman" w:hAnsi="SchoolBook" w:cs="SchoolBook"/>
      <w:sz w:val="26"/>
      <w:szCs w:val="20"/>
      <w:lang w:eastAsia="ar-SA"/>
    </w:rPr>
  </w:style>
  <w:style w:type="paragraph" w:customStyle="1" w:styleId="17">
    <w:name w:val="Название объекта1"/>
    <w:basedOn w:val="a"/>
    <w:next w:val="a"/>
    <w:rsid w:val="00BC7372"/>
    <w:pPr>
      <w:overflowPunct w:val="0"/>
      <w:autoSpaceDE w:val="0"/>
      <w:spacing w:after="0" w:line="240" w:lineRule="auto"/>
    </w:pPr>
    <w:rPr>
      <w:rFonts w:ascii="Times New Roman" w:eastAsia="Times New Roman" w:hAnsi="Times New Roman" w:cs="Times New Roman"/>
      <w:b/>
      <w:sz w:val="20"/>
      <w:szCs w:val="20"/>
      <w:lang w:eastAsia="ar-SA"/>
    </w:rPr>
  </w:style>
  <w:style w:type="paragraph" w:customStyle="1" w:styleId="constitle0">
    <w:name w:val="constitle"/>
    <w:basedOn w:val="a"/>
    <w:rsid w:val="00BC7372"/>
    <w:pPr>
      <w:spacing w:after="0" w:line="240" w:lineRule="auto"/>
      <w:ind w:right="19772"/>
    </w:pPr>
    <w:rPr>
      <w:rFonts w:ascii="Arial" w:eastAsia="Times New Roman" w:hAnsi="Arial" w:cs="Arial"/>
      <w:b/>
      <w:bCs/>
      <w:sz w:val="14"/>
      <w:szCs w:val="14"/>
      <w:lang w:eastAsia="ar-SA"/>
    </w:rPr>
  </w:style>
  <w:style w:type="paragraph" w:customStyle="1" w:styleId="310">
    <w:name w:val="Основной текст с отступом 31"/>
    <w:basedOn w:val="a"/>
    <w:rsid w:val="00BC7372"/>
    <w:pPr>
      <w:spacing w:after="120" w:line="240" w:lineRule="auto"/>
      <w:ind w:left="283"/>
    </w:pPr>
    <w:rPr>
      <w:rFonts w:ascii="Times New Roman" w:eastAsia="Times New Roman" w:hAnsi="Times New Roman" w:cs="Times New Roman"/>
      <w:sz w:val="16"/>
      <w:szCs w:val="16"/>
      <w:lang w:eastAsia="ar-SA"/>
    </w:rPr>
  </w:style>
  <w:style w:type="paragraph" w:customStyle="1" w:styleId="consnonformat0">
    <w:name w:val="consnonformat"/>
    <w:basedOn w:val="a"/>
    <w:rsid w:val="00BC7372"/>
    <w:pPr>
      <w:spacing w:after="0" w:line="240" w:lineRule="auto"/>
      <w:ind w:right="19772"/>
    </w:pPr>
    <w:rPr>
      <w:rFonts w:ascii="Courier New" w:eastAsia="Times New Roman" w:hAnsi="Courier New" w:cs="Courier New"/>
      <w:sz w:val="20"/>
      <w:szCs w:val="20"/>
      <w:lang w:eastAsia="ar-SA"/>
    </w:rPr>
  </w:style>
  <w:style w:type="paragraph" w:customStyle="1" w:styleId="u">
    <w:name w:val="u"/>
    <w:basedOn w:val="a"/>
    <w:rsid w:val="00BC7372"/>
    <w:pPr>
      <w:spacing w:after="0" w:line="240" w:lineRule="auto"/>
      <w:ind w:firstLine="390"/>
      <w:jc w:val="both"/>
    </w:pPr>
    <w:rPr>
      <w:rFonts w:ascii="Times New Roman" w:eastAsia="Times New Roman" w:hAnsi="Times New Roman" w:cs="Times New Roman"/>
      <w:color w:val="000000"/>
      <w:sz w:val="24"/>
      <w:szCs w:val="24"/>
      <w:lang w:eastAsia="ar-SA"/>
    </w:rPr>
  </w:style>
  <w:style w:type="paragraph" w:customStyle="1" w:styleId="r">
    <w:name w:val="r"/>
    <w:basedOn w:val="a"/>
    <w:rsid w:val="00BC7372"/>
    <w:pPr>
      <w:spacing w:after="0" w:line="240" w:lineRule="auto"/>
      <w:ind w:firstLine="390"/>
      <w:jc w:val="right"/>
    </w:pPr>
    <w:rPr>
      <w:rFonts w:ascii="Times New Roman" w:eastAsia="Times New Roman" w:hAnsi="Times New Roman" w:cs="Times New Roman"/>
      <w:color w:val="000000"/>
      <w:sz w:val="24"/>
      <w:szCs w:val="24"/>
      <w:lang w:eastAsia="ar-SA"/>
    </w:rPr>
  </w:style>
  <w:style w:type="paragraph" w:customStyle="1" w:styleId="311">
    <w:name w:val="Основной текст 31"/>
    <w:basedOn w:val="a"/>
    <w:rsid w:val="00BC7372"/>
    <w:pPr>
      <w:spacing w:after="120" w:line="240" w:lineRule="auto"/>
    </w:pPr>
    <w:rPr>
      <w:rFonts w:ascii="Times New Roman" w:eastAsia="Times New Roman" w:hAnsi="Times New Roman" w:cs="Times New Roman"/>
      <w:sz w:val="16"/>
      <w:szCs w:val="16"/>
      <w:lang w:eastAsia="ar-SA"/>
    </w:rPr>
  </w:style>
  <w:style w:type="paragraph" w:customStyle="1" w:styleId="18">
    <w:name w:val="Знак1 Знак Знак Знак"/>
    <w:basedOn w:val="a"/>
    <w:rsid w:val="00BC7372"/>
    <w:pPr>
      <w:spacing w:after="0" w:line="240" w:lineRule="auto"/>
    </w:pPr>
    <w:rPr>
      <w:rFonts w:ascii="Verdana" w:eastAsia="Times New Roman" w:hAnsi="Verdana" w:cs="Verdana"/>
      <w:sz w:val="20"/>
      <w:szCs w:val="20"/>
      <w:lang w:val="en-US" w:eastAsia="ar-SA"/>
    </w:rPr>
  </w:style>
  <w:style w:type="paragraph" w:customStyle="1" w:styleId="19">
    <w:name w:val="Знак1"/>
    <w:basedOn w:val="a"/>
    <w:rsid w:val="00BC7372"/>
    <w:pPr>
      <w:spacing w:before="280" w:after="280" w:line="240" w:lineRule="auto"/>
    </w:pPr>
    <w:rPr>
      <w:rFonts w:ascii="Tahoma" w:eastAsia="Times New Roman" w:hAnsi="Tahoma" w:cs="Tahoma"/>
      <w:sz w:val="20"/>
      <w:szCs w:val="20"/>
      <w:lang w:val="en-US" w:eastAsia="ar-SA"/>
    </w:rPr>
  </w:style>
  <w:style w:type="paragraph" w:customStyle="1" w:styleId="style1">
    <w:name w:val="style1"/>
    <w:basedOn w:val="a"/>
    <w:rsid w:val="00BC7372"/>
    <w:pPr>
      <w:spacing w:before="280" w:after="280" w:line="240" w:lineRule="auto"/>
    </w:pPr>
    <w:rPr>
      <w:rFonts w:ascii="Times New Roman" w:eastAsia="Times New Roman" w:hAnsi="Times New Roman" w:cs="Times New Roman"/>
      <w:sz w:val="24"/>
      <w:szCs w:val="24"/>
      <w:lang w:eastAsia="ar-SA"/>
    </w:rPr>
  </w:style>
  <w:style w:type="paragraph" w:customStyle="1" w:styleId="211">
    <w:name w:val="Основной текст 21"/>
    <w:basedOn w:val="a"/>
    <w:rsid w:val="00BC7372"/>
    <w:pPr>
      <w:spacing w:after="120" w:line="480" w:lineRule="auto"/>
      <w:jc w:val="both"/>
    </w:pPr>
    <w:rPr>
      <w:rFonts w:ascii="Times New Roman" w:eastAsia="Times New Roman" w:hAnsi="Times New Roman" w:cs="Times New Roman"/>
      <w:sz w:val="28"/>
      <w:szCs w:val="20"/>
      <w:lang w:eastAsia="ar-SA"/>
    </w:rPr>
  </w:style>
  <w:style w:type="paragraph" w:customStyle="1" w:styleId="xl22">
    <w:name w:val="xl22"/>
    <w:basedOn w:val="a"/>
    <w:rsid w:val="00BC7372"/>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eastAsia="Times New Roman" w:hAnsi="Times New Roman" w:cs="Times New Roman"/>
      <w:b/>
      <w:bCs/>
      <w:sz w:val="24"/>
      <w:szCs w:val="24"/>
      <w:lang w:eastAsia="ar-SA"/>
    </w:rPr>
  </w:style>
  <w:style w:type="paragraph" w:customStyle="1" w:styleId="xl23">
    <w:name w:val="xl23"/>
    <w:basedOn w:val="a"/>
    <w:rsid w:val="00BC7372"/>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eastAsia="Times New Roman" w:hAnsi="Times New Roman" w:cs="Times New Roman"/>
      <w:b/>
      <w:bCs/>
      <w:sz w:val="24"/>
      <w:szCs w:val="24"/>
      <w:lang w:eastAsia="ar-SA"/>
    </w:rPr>
  </w:style>
  <w:style w:type="paragraph" w:customStyle="1" w:styleId="xl24">
    <w:name w:val="xl24"/>
    <w:basedOn w:val="a"/>
    <w:rsid w:val="00BC7372"/>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sz w:val="24"/>
      <w:szCs w:val="24"/>
      <w:lang w:eastAsia="ar-SA"/>
    </w:rPr>
  </w:style>
  <w:style w:type="paragraph" w:customStyle="1" w:styleId="xl25">
    <w:name w:val="xl25"/>
    <w:basedOn w:val="a"/>
    <w:rsid w:val="00BC7372"/>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sz w:val="24"/>
      <w:szCs w:val="24"/>
      <w:lang w:eastAsia="ar-SA"/>
    </w:rPr>
  </w:style>
  <w:style w:type="paragraph" w:customStyle="1" w:styleId="xl26">
    <w:name w:val="xl26"/>
    <w:basedOn w:val="a"/>
    <w:rsid w:val="00BC7372"/>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sz w:val="24"/>
      <w:szCs w:val="24"/>
      <w:lang w:eastAsia="ar-SA"/>
    </w:rPr>
  </w:style>
  <w:style w:type="paragraph" w:customStyle="1" w:styleId="1a">
    <w:name w:val="нум список 1"/>
    <w:basedOn w:val="a"/>
    <w:rsid w:val="00BC7372"/>
    <w:pPr>
      <w:widowControl w:val="0"/>
      <w:tabs>
        <w:tab w:val="left" w:pos="360"/>
      </w:tabs>
      <w:suppressAutoHyphens/>
      <w:spacing w:before="120" w:after="120" w:line="240" w:lineRule="auto"/>
      <w:jc w:val="both"/>
    </w:pPr>
    <w:rPr>
      <w:rFonts w:ascii="Times New Roman" w:eastAsia="Lucida Sans Unicode" w:hAnsi="Times New Roman" w:cs="Tahoma"/>
      <w:color w:val="000000"/>
      <w:sz w:val="24"/>
      <w:szCs w:val="20"/>
      <w:lang w:val="en-US" w:bidi="en-US"/>
    </w:rPr>
  </w:style>
  <w:style w:type="paragraph" w:customStyle="1" w:styleId="212">
    <w:name w:val="Маркированный список 21"/>
    <w:basedOn w:val="a"/>
    <w:rsid w:val="00BC7372"/>
    <w:pPr>
      <w:tabs>
        <w:tab w:val="left" w:pos="643"/>
      </w:tabs>
      <w:spacing w:after="0" w:line="240" w:lineRule="auto"/>
      <w:ind w:left="643" w:hanging="360"/>
    </w:pPr>
    <w:rPr>
      <w:rFonts w:ascii="Times New Roman" w:eastAsia="Times New Roman" w:hAnsi="Times New Roman" w:cs="Times New Roman"/>
      <w:sz w:val="24"/>
      <w:szCs w:val="24"/>
      <w:lang w:eastAsia="ar-SA"/>
    </w:rPr>
  </w:style>
  <w:style w:type="paragraph" w:customStyle="1" w:styleId="312">
    <w:name w:val="Маркированный список 31"/>
    <w:basedOn w:val="a"/>
    <w:rsid w:val="00BC7372"/>
    <w:pPr>
      <w:tabs>
        <w:tab w:val="left"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213">
    <w:name w:val="Основной текст с отступом 21"/>
    <w:basedOn w:val="a"/>
    <w:rsid w:val="00BC7372"/>
    <w:pPr>
      <w:widowControl w:val="0"/>
      <w:suppressAutoHyphens/>
      <w:spacing w:after="0" w:line="240" w:lineRule="auto"/>
      <w:ind w:firstLine="900"/>
    </w:pPr>
    <w:rPr>
      <w:rFonts w:ascii="Times New Roman" w:eastAsia="Andale Sans UI" w:hAnsi="Times New Roman" w:cs="Times New Roman"/>
      <w:kern w:val="2"/>
      <w:sz w:val="28"/>
      <w:szCs w:val="24"/>
      <w:lang w:eastAsia="ar-SA"/>
    </w:rPr>
  </w:style>
  <w:style w:type="paragraph" w:customStyle="1" w:styleId="aff6">
    <w:name w:val="Содержимое таблицы"/>
    <w:basedOn w:val="a"/>
    <w:rsid w:val="00BC7372"/>
    <w:pPr>
      <w:suppressLineNumbers/>
      <w:spacing w:after="0" w:line="240" w:lineRule="auto"/>
      <w:jc w:val="both"/>
    </w:pPr>
    <w:rPr>
      <w:rFonts w:ascii="Times New Roman" w:eastAsia="Times New Roman" w:hAnsi="Times New Roman" w:cs="Times New Roman"/>
      <w:sz w:val="28"/>
      <w:szCs w:val="20"/>
      <w:lang w:eastAsia="ar-SA"/>
    </w:rPr>
  </w:style>
  <w:style w:type="paragraph" w:customStyle="1" w:styleId="aff7">
    <w:name w:val="Заголовок таблицы"/>
    <w:basedOn w:val="aff6"/>
    <w:rsid w:val="00BC7372"/>
    <w:pPr>
      <w:jc w:val="center"/>
    </w:pPr>
    <w:rPr>
      <w:b/>
      <w:bCs/>
    </w:rPr>
  </w:style>
  <w:style w:type="paragraph" w:customStyle="1" w:styleId="aff8">
    <w:name w:val="Содержимое врезки"/>
    <w:basedOn w:val="af"/>
    <w:rsid w:val="00BC7372"/>
    <w:pPr>
      <w:widowControl w:val="0"/>
      <w:jc w:val="both"/>
    </w:pPr>
    <w:rPr>
      <w:szCs w:val="20"/>
      <w:lang w:eastAsia="ar-SA"/>
    </w:rPr>
  </w:style>
  <w:style w:type="paragraph" w:customStyle="1" w:styleId="28">
    <w:name w:val="Название2"/>
    <w:basedOn w:val="a"/>
    <w:rsid w:val="00BC7372"/>
    <w:pPr>
      <w:suppressLineNumbers/>
      <w:spacing w:before="120" w:after="120" w:line="240" w:lineRule="auto"/>
      <w:jc w:val="both"/>
    </w:pPr>
    <w:rPr>
      <w:rFonts w:ascii="Arial" w:eastAsia="Times New Roman" w:hAnsi="Arial" w:cs="Tahoma"/>
      <w:i/>
      <w:iCs/>
      <w:sz w:val="20"/>
      <w:szCs w:val="24"/>
      <w:lang w:eastAsia="ar-SA"/>
    </w:rPr>
  </w:style>
  <w:style w:type="paragraph" w:customStyle="1" w:styleId="29">
    <w:name w:val="Указатель2"/>
    <w:basedOn w:val="a"/>
    <w:rsid w:val="00BC7372"/>
    <w:pPr>
      <w:suppressLineNumbers/>
      <w:spacing w:after="0" w:line="240" w:lineRule="auto"/>
      <w:jc w:val="both"/>
    </w:pPr>
    <w:rPr>
      <w:rFonts w:ascii="Arial" w:eastAsia="Times New Roman" w:hAnsi="Arial" w:cs="Tahoma"/>
      <w:sz w:val="28"/>
      <w:szCs w:val="20"/>
      <w:lang w:eastAsia="ar-SA"/>
    </w:rPr>
  </w:style>
  <w:style w:type="paragraph" w:customStyle="1" w:styleId="2a">
    <w:name w:val="Текст2"/>
    <w:basedOn w:val="a"/>
    <w:rsid w:val="00BC7372"/>
    <w:pPr>
      <w:spacing w:after="0" w:line="240" w:lineRule="auto"/>
      <w:jc w:val="both"/>
    </w:pPr>
    <w:rPr>
      <w:rFonts w:ascii="Courier New" w:eastAsia="Times New Roman" w:hAnsi="Courier New" w:cs="Courier New"/>
      <w:sz w:val="20"/>
      <w:szCs w:val="20"/>
      <w:lang w:eastAsia="ar-SA"/>
    </w:rPr>
  </w:style>
  <w:style w:type="paragraph" w:customStyle="1" w:styleId="221">
    <w:name w:val="Маркированный список 22"/>
    <w:basedOn w:val="a"/>
    <w:rsid w:val="00BC7372"/>
    <w:pPr>
      <w:tabs>
        <w:tab w:val="left" w:pos="643"/>
      </w:tabs>
      <w:spacing w:after="0" w:line="240" w:lineRule="auto"/>
      <w:ind w:left="643" w:hanging="360"/>
    </w:pPr>
    <w:rPr>
      <w:rFonts w:ascii="Times New Roman" w:eastAsia="Times New Roman" w:hAnsi="Times New Roman" w:cs="Times New Roman"/>
      <w:sz w:val="24"/>
      <w:szCs w:val="24"/>
      <w:lang w:eastAsia="ar-SA"/>
    </w:rPr>
  </w:style>
  <w:style w:type="paragraph" w:customStyle="1" w:styleId="320">
    <w:name w:val="Маркированный список 32"/>
    <w:basedOn w:val="a"/>
    <w:rsid w:val="00BC7372"/>
    <w:pPr>
      <w:tabs>
        <w:tab w:val="left"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222">
    <w:name w:val="Основной текст 22"/>
    <w:basedOn w:val="a"/>
    <w:rsid w:val="00BC7372"/>
    <w:pPr>
      <w:spacing w:after="0" w:line="240" w:lineRule="auto"/>
      <w:jc w:val="both"/>
    </w:pPr>
    <w:rPr>
      <w:rFonts w:ascii="Times New Roman" w:eastAsia="Times New Roman" w:hAnsi="Times New Roman" w:cs="Times New Roman"/>
      <w:sz w:val="28"/>
      <w:szCs w:val="24"/>
      <w:lang w:eastAsia="ar-SA"/>
    </w:rPr>
  </w:style>
  <w:style w:type="paragraph" w:customStyle="1" w:styleId="230">
    <w:name w:val="Основной текст с отступом 23"/>
    <w:basedOn w:val="a"/>
    <w:rsid w:val="00BC7372"/>
    <w:pPr>
      <w:spacing w:after="0" w:line="240" w:lineRule="auto"/>
      <w:ind w:firstLine="900"/>
    </w:pPr>
    <w:rPr>
      <w:rFonts w:ascii="Times New Roman" w:eastAsia="Times New Roman" w:hAnsi="Times New Roman" w:cs="Times New Roman"/>
      <w:sz w:val="28"/>
      <w:szCs w:val="24"/>
      <w:lang w:eastAsia="ar-SA"/>
    </w:rPr>
  </w:style>
  <w:style w:type="paragraph" w:customStyle="1" w:styleId="321">
    <w:name w:val="Основной текст с отступом 32"/>
    <w:basedOn w:val="a"/>
    <w:rsid w:val="00BC7372"/>
    <w:pPr>
      <w:spacing w:after="0" w:line="240" w:lineRule="auto"/>
      <w:ind w:firstLine="900"/>
      <w:jc w:val="both"/>
    </w:pPr>
    <w:rPr>
      <w:rFonts w:ascii="Times New Roman" w:eastAsia="Times New Roman" w:hAnsi="Times New Roman" w:cs="Times New Roman"/>
      <w:color w:val="000000"/>
      <w:sz w:val="28"/>
      <w:szCs w:val="24"/>
      <w:lang w:eastAsia="ar-SA"/>
    </w:rPr>
  </w:style>
  <w:style w:type="paragraph" w:customStyle="1" w:styleId="322">
    <w:name w:val="Основной текст 32"/>
    <w:basedOn w:val="a"/>
    <w:rsid w:val="00BC7372"/>
    <w:pPr>
      <w:spacing w:after="0" w:line="240" w:lineRule="auto"/>
      <w:jc w:val="both"/>
    </w:pPr>
    <w:rPr>
      <w:rFonts w:ascii="Times New Roman" w:eastAsia="Times New Roman" w:hAnsi="Times New Roman" w:cs="Times New Roman"/>
      <w:sz w:val="24"/>
      <w:szCs w:val="24"/>
      <w:lang w:eastAsia="ar-SA"/>
    </w:rPr>
  </w:style>
  <w:style w:type="paragraph" w:customStyle="1" w:styleId="ListParagraph">
    <w:name w:val="List Paragraph"/>
    <w:basedOn w:val="a"/>
    <w:rsid w:val="00BC7372"/>
    <w:pPr>
      <w:suppressAutoHyphens/>
      <w:spacing w:after="0" w:line="240" w:lineRule="auto"/>
      <w:ind w:left="720" w:firstLine="851"/>
      <w:jc w:val="both"/>
    </w:pPr>
    <w:rPr>
      <w:rFonts w:ascii="Calibri" w:eastAsia="Times New Roman" w:hAnsi="Calibri" w:cs="Calibri"/>
      <w:lang w:eastAsia="ar-SA"/>
    </w:rPr>
  </w:style>
  <w:style w:type="paragraph" w:customStyle="1" w:styleId="aff9">
    <w:name w:val="Знак Знак Знак Знак Знак Знак Знак Знак Знак"/>
    <w:basedOn w:val="a"/>
    <w:rsid w:val="00BC7372"/>
    <w:pPr>
      <w:spacing w:after="160" w:line="240" w:lineRule="exact"/>
    </w:pPr>
    <w:rPr>
      <w:rFonts w:ascii="Times New Roman" w:eastAsia="Times New Roman" w:hAnsi="Times New Roman" w:cs="Times New Roman"/>
      <w:sz w:val="20"/>
      <w:szCs w:val="20"/>
      <w:lang w:eastAsia="ru-RU"/>
    </w:rPr>
  </w:style>
  <w:style w:type="paragraph" w:customStyle="1" w:styleId="affa">
    <w:name w:val="Знак Знак Знак Знак"/>
    <w:basedOn w:val="a"/>
    <w:rsid w:val="00BC7372"/>
    <w:pPr>
      <w:spacing w:after="160" w:line="240" w:lineRule="exact"/>
    </w:pPr>
    <w:rPr>
      <w:rFonts w:ascii="Times New Roman" w:eastAsia="Times New Roman" w:hAnsi="Times New Roman" w:cs="Times New Roman"/>
      <w:noProof/>
      <w:sz w:val="20"/>
      <w:szCs w:val="20"/>
      <w:lang w:eastAsia="ru-RU"/>
    </w:rPr>
  </w:style>
  <w:style w:type="paragraph" w:customStyle="1" w:styleId="affb">
    <w:name w:val="Знак Знак Знак Знак Знак Знак"/>
    <w:basedOn w:val="a"/>
    <w:rsid w:val="00BC7372"/>
    <w:pPr>
      <w:spacing w:after="160" w:line="240" w:lineRule="exact"/>
    </w:pPr>
    <w:rPr>
      <w:rFonts w:ascii="Arial" w:eastAsia="Times New Roman" w:hAnsi="Arial" w:cs="Arial"/>
      <w:noProof/>
      <w:sz w:val="20"/>
      <w:szCs w:val="20"/>
      <w:lang w:eastAsia="ru-RU"/>
    </w:rPr>
  </w:style>
  <w:style w:type="paragraph" w:customStyle="1" w:styleId="1b">
    <w:name w:val="Знак Знак Знак Знак Знак Знак1"/>
    <w:basedOn w:val="a"/>
    <w:rsid w:val="00BC7372"/>
    <w:pPr>
      <w:spacing w:after="160" w:line="240" w:lineRule="exact"/>
    </w:pPr>
    <w:rPr>
      <w:rFonts w:ascii="Times New Roman" w:eastAsia="Times New Roman" w:hAnsi="Times New Roman" w:cs="Times New Roman"/>
      <w:sz w:val="20"/>
      <w:szCs w:val="20"/>
      <w:lang w:eastAsia="ru-RU"/>
    </w:rPr>
  </w:style>
  <w:style w:type="paragraph" w:customStyle="1" w:styleId="1c">
    <w:name w:val="Знак Знак Знак1 Знак"/>
    <w:basedOn w:val="a"/>
    <w:rsid w:val="00BC7372"/>
    <w:pPr>
      <w:spacing w:after="160" w:line="240" w:lineRule="exact"/>
    </w:pPr>
    <w:rPr>
      <w:rFonts w:ascii="Times New Roman" w:eastAsia="Times New Roman" w:hAnsi="Times New Roman" w:cs="Times New Roman"/>
      <w:sz w:val="20"/>
      <w:szCs w:val="20"/>
      <w:lang w:eastAsia="ru-RU"/>
    </w:rPr>
  </w:style>
  <w:style w:type="paragraph" w:customStyle="1" w:styleId="Normal">
    <w:name w:val="Normal"/>
    <w:rsid w:val="00BC7372"/>
    <w:pPr>
      <w:widowControl w:val="0"/>
      <w:snapToGrid w:val="0"/>
      <w:spacing w:after="0" w:line="240" w:lineRule="auto"/>
    </w:pPr>
    <w:rPr>
      <w:rFonts w:ascii="Times New Roman" w:eastAsia="Times New Roman" w:hAnsi="Times New Roman" w:cs="Times New Roman"/>
      <w:sz w:val="24"/>
      <w:szCs w:val="20"/>
      <w:lang w:eastAsia="ru-RU"/>
    </w:rPr>
  </w:style>
  <w:style w:type="paragraph" w:customStyle="1" w:styleId="ConsCell">
    <w:name w:val="ConsCell"/>
    <w:rsid w:val="00BC7372"/>
    <w:pPr>
      <w:widowControl w:val="0"/>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affc">
    <w:name w:val="Прижатый влево"/>
    <w:basedOn w:val="a"/>
    <w:next w:val="a"/>
    <w:rsid w:val="00BC737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d">
    <w:name w:val="Знак Знак Знак Знак Знак Знак Знак"/>
    <w:basedOn w:val="a"/>
    <w:rsid w:val="00BC737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e">
    <w:name w:val="Нормальный (таблица)"/>
    <w:basedOn w:val="a"/>
    <w:next w:val="a"/>
    <w:rsid w:val="00BC737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d">
    <w:name w:val="Знак Знак Знак1 Знак Знак Знак Знак"/>
    <w:basedOn w:val="a"/>
    <w:rsid w:val="00BC737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ont5">
    <w:name w:val="font5"/>
    <w:basedOn w:val="a"/>
    <w:rsid w:val="00BC7372"/>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5">
    <w:name w:val="xl65"/>
    <w:basedOn w:val="a"/>
    <w:rsid w:val="00BC73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BC7372"/>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67">
    <w:name w:val="xl67"/>
    <w:basedOn w:val="a"/>
    <w:rsid w:val="00BC7372"/>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8">
    <w:name w:val="xl68"/>
    <w:basedOn w:val="a"/>
    <w:rsid w:val="00BC7372"/>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9">
    <w:name w:val="xl69"/>
    <w:basedOn w:val="a"/>
    <w:rsid w:val="00BC7372"/>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0">
    <w:name w:val="xl70"/>
    <w:basedOn w:val="a"/>
    <w:rsid w:val="00BC73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BC7372"/>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2">
    <w:name w:val="xl72"/>
    <w:basedOn w:val="a"/>
    <w:rsid w:val="00BC7372"/>
    <w:pPr>
      <w:spacing w:before="100" w:beforeAutospacing="1" w:after="100" w:afterAutospacing="1" w:line="240" w:lineRule="auto"/>
      <w:jc w:val="right"/>
    </w:pPr>
    <w:rPr>
      <w:rFonts w:ascii="Times New Roman" w:eastAsia="Times New Roman" w:hAnsi="Times New Roman" w:cs="Times New Roman"/>
      <w:b/>
      <w:bCs/>
      <w:sz w:val="28"/>
      <w:szCs w:val="28"/>
      <w:lang w:eastAsia="ru-RU"/>
    </w:rPr>
  </w:style>
  <w:style w:type="paragraph" w:customStyle="1" w:styleId="xl73">
    <w:name w:val="xl73"/>
    <w:basedOn w:val="a"/>
    <w:rsid w:val="00BC7372"/>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4">
    <w:name w:val="xl74"/>
    <w:basedOn w:val="a"/>
    <w:rsid w:val="00BC7372"/>
    <w:pPr>
      <w:spacing w:before="100" w:beforeAutospacing="1" w:after="100" w:afterAutospacing="1" w:line="240" w:lineRule="auto"/>
      <w:jc w:val="right"/>
    </w:pPr>
    <w:rPr>
      <w:rFonts w:ascii="Times New Roman" w:eastAsia="Times New Roman" w:hAnsi="Times New Roman" w:cs="Times New Roman"/>
      <w:b/>
      <w:bCs/>
      <w:sz w:val="28"/>
      <w:szCs w:val="28"/>
      <w:lang w:eastAsia="ru-RU"/>
    </w:rPr>
  </w:style>
  <w:style w:type="paragraph" w:customStyle="1" w:styleId="xl75">
    <w:name w:val="xl75"/>
    <w:basedOn w:val="a"/>
    <w:rsid w:val="00BC737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BC7372"/>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7">
    <w:name w:val="xl77"/>
    <w:basedOn w:val="a"/>
    <w:rsid w:val="00BC737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8">
    <w:name w:val="xl78"/>
    <w:basedOn w:val="a"/>
    <w:rsid w:val="00BC7372"/>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9">
    <w:name w:val="xl79"/>
    <w:basedOn w:val="a"/>
    <w:rsid w:val="00BC7372"/>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0">
    <w:name w:val="xl80"/>
    <w:basedOn w:val="a"/>
    <w:rsid w:val="00BC7372"/>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1">
    <w:name w:val="xl81"/>
    <w:basedOn w:val="a"/>
    <w:rsid w:val="00BC7372"/>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2">
    <w:name w:val="xl82"/>
    <w:basedOn w:val="a"/>
    <w:rsid w:val="00BC7372"/>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3">
    <w:name w:val="xl83"/>
    <w:basedOn w:val="a"/>
    <w:rsid w:val="00BC737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BC7372"/>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5">
    <w:name w:val="xl85"/>
    <w:basedOn w:val="a"/>
    <w:rsid w:val="00BC737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BC7372"/>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7">
    <w:name w:val="xl87"/>
    <w:basedOn w:val="a"/>
    <w:rsid w:val="00BC7372"/>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
    <w:rsid w:val="00BC7372"/>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9">
    <w:name w:val="xl89"/>
    <w:basedOn w:val="a"/>
    <w:rsid w:val="00BC7372"/>
    <w:pPr>
      <w:spacing w:before="100" w:beforeAutospacing="1" w:after="100" w:afterAutospacing="1" w:line="240" w:lineRule="auto"/>
      <w:jc w:val="both"/>
    </w:pPr>
    <w:rPr>
      <w:rFonts w:ascii="Times New Roman" w:eastAsia="Times New Roman" w:hAnsi="Times New Roman" w:cs="Times New Roman"/>
      <w:sz w:val="28"/>
      <w:szCs w:val="28"/>
      <w:lang w:eastAsia="ru-RU"/>
    </w:rPr>
  </w:style>
  <w:style w:type="paragraph" w:customStyle="1" w:styleId="xl90">
    <w:name w:val="xl90"/>
    <w:basedOn w:val="a"/>
    <w:rsid w:val="00BC7372"/>
    <w:pPr>
      <w:spacing w:before="100" w:beforeAutospacing="1" w:after="100" w:afterAutospacing="1" w:line="240" w:lineRule="auto"/>
    </w:pPr>
    <w:rPr>
      <w:rFonts w:ascii="Times New Roman" w:eastAsia="Times New Roman" w:hAnsi="Times New Roman" w:cs="Times New Roman"/>
      <w:i/>
      <w:iCs/>
      <w:sz w:val="28"/>
      <w:szCs w:val="28"/>
      <w:lang w:eastAsia="ru-RU"/>
    </w:rPr>
  </w:style>
  <w:style w:type="paragraph" w:customStyle="1" w:styleId="xl91">
    <w:name w:val="xl91"/>
    <w:basedOn w:val="a"/>
    <w:rsid w:val="00BC7372"/>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2">
    <w:name w:val="xl92"/>
    <w:basedOn w:val="a"/>
    <w:rsid w:val="00BC7372"/>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3">
    <w:name w:val="xl93"/>
    <w:basedOn w:val="a"/>
    <w:rsid w:val="00BC7372"/>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4">
    <w:name w:val="xl94"/>
    <w:basedOn w:val="a"/>
    <w:rsid w:val="00BC7372"/>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95">
    <w:name w:val="xl95"/>
    <w:basedOn w:val="a"/>
    <w:rsid w:val="00BC7372"/>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96">
    <w:name w:val="xl96"/>
    <w:basedOn w:val="a"/>
    <w:rsid w:val="00BC7372"/>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7">
    <w:name w:val="xl97"/>
    <w:basedOn w:val="a"/>
    <w:rsid w:val="00BC7372"/>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8">
    <w:name w:val="xl98"/>
    <w:basedOn w:val="a"/>
    <w:rsid w:val="00BC7372"/>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9">
    <w:name w:val="xl99"/>
    <w:basedOn w:val="a"/>
    <w:rsid w:val="00BC7372"/>
    <w:pP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100">
    <w:name w:val="xl100"/>
    <w:basedOn w:val="a"/>
    <w:rsid w:val="00BC737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1">
    <w:name w:val="xl101"/>
    <w:basedOn w:val="a"/>
    <w:rsid w:val="00BC737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2">
    <w:name w:val="xl102"/>
    <w:basedOn w:val="a"/>
    <w:rsid w:val="00BC737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3">
    <w:name w:val="xl103"/>
    <w:basedOn w:val="a"/>
    <w:rsid w:val="00BC737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4">
    <w:name w:val="xl104"/>
    <w:basedOn w:val="a"/>
    <w:rsid w:val="00BC7372"/>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Style4">
    <w:name w:val="Style4"/>
    <w:basedOn w:val="a"/>
    <w:rsid w:val="00BC7372"/>
    <w:pPr>
      <w:widowControl w:val="0"/>
      <w:autoSpaceDE w:val="0"/>
      <w:autoSpaceDN w:val="0"/>
      <w:adjustRightInd w:val="0"/>
      <w:spacing w:after="0" w:line="314" w:lineRule="exact"/>
      <w:jc w:val="center"/>
    </w:pPr>
    <w:rPr>
      <w:rFonts w:ascii="Times New Roman" w:eastAsia="Times New Roman" w:hAnsi="Times New Roman" w:cs="Times New Roman"/>
      <w:sz w:val="24"/>
      <w:szCs w:val="24"/>
      <w:lang w:eastAsia="ru-RU"/>
    </w:rPr>
  </w:style>
  <w:style w:type="paragraph" w:customStyle="1" w:styleId="Style6">
    <w:name w:val="Style6"/>
    <w:basedOn w:val="a"/>
    <w:rsid w:val="00BC7372"/>
    <w:pPr>
      <w:widowControl w:val="0"/>
      <w:autoSpaceDE w:val="0"/>
      <w:autoSpaceDN w:val="0"/>
      <w:adjustRightInd w:val="0"/>
      <w:spacing w:after="0" w:line="311" w:lineRule="exact"/>
      <w:ind w:firstLine="845"/>
      <w:jc w:val="both"/>
    </w:pPr>
    <w:rPr>
      <w:rFonts w:ascii="Times New Roman" w:eastAsia="Times New Roman" w:hAnsi="Times New Roman" w:cs="Times New Roman"/>
      <w:sz w:val="24"/>
      <w:szCs w:val="24"/>
      <w:lang w:eastAsia="ru-RU"/>
    </w:rPr>
  </w:style>
  <w:style w:type="paragraph" w:customStyle="1" w:styleId="Style7">
    <w:name w:val="Style7"/>
    <w:basedOn w:val="a"/>
    <w:rsid w:val="00BC7372"/>
    <w:pPr>
      <w:widowControl w:val="0"/>
      <w:autoSpaceDE w:val="0"/>
      <w:autoSpaceDN w:val="0"/>
      <w:adjustRightInd w:val="0"/>
      <w:spacing w:after="0" w:line="310" w:lineRule="exact"/>
      <w:ind w:firstLine="845"/>
      <w:jc w:val="both"/>
    </w:pPr>
    <w:rPr>
      <w:rFonts w:ascii="Times New Roman" w:eastAsia="Times New Roman" w:hAnsi="Times New Roman" w:cs="Times New Roman"/>
      <w:sz w:val="24"/>
      <w:szCs w:val="24"/>
      <w:lang w:eastAsia="ru-RU"/>
    </w:rPr>
  </w:style>
  <w:style w:type="paragraph" w:customStyle="1" w:styleId="Style12">
    <w:name w:val="Style12"/>
    <w:basedOn w:val="a"/>
    <w:rsid w:val="00BC73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
    <w:name w:val="Текст в заданном формате"/>
    <w:basedOn w:val="a"/>
    <w:rsid w:val="00BC7372"/>
    <w:pPr>
      <w:widowControl w:val="0"/>
      <w:suppressAutoHyphens/>
      <w:spacing w:after="0" w:line="240" w:lineRule="auto"/>
    </w:pPr>
    <w:rPr>
      <w:rFonts w:ascii="Times New Roman" w:eastAsia="Times New Roman" w:hAnsi="Times New Roman" w:cs="Times New Roman"/>
      <w:sz w:val="20"/>
      <w:szCs w:val="20"/>
      <w:lang w:eastAsia="ru-RU" w:bidi="ru-RU"/>
    </w:rPr>
  </w:style>
  <w:style w:type="paragraph" w:customStyle="1" w:styleId="2b">
    <w:name w:val="Список2"/>
    <w:basedOn w:val="af1"/>
    <w:rsid w:val="00BC7372"/>
    <w:pPr>
      <w:widowControl/>
      <w:tabs>
        <w:tab w:val="left" w:pos="851"/>
      </w:tabs>
      <w:spacing w:before="40" w:after="40"/>
      <w:ind w:left="850" w:hanging="493"/>
    </w:pPr>
    <w:rPr>
      <w:rFonts w:cs="Times New Roman"/>
      <w:sz w:val="24"/>
      <w:lang w:eastAsia="ru-RU"/>
    </w:rPr>
  </w:style>
  <w:style w:type="paragraph" w:customStyle="1" w:styleId="1e">
    <w:name w:val="Номер1"/>
    <w:basedOn w:val="af1"/>
    <w:rsid w:val="00BC7372"/>
    <w:pPr>
      <w:widowControl/>
      <w:tabs>
        <w:tab w:val="num" w:pos="1620"/>
      </w:tabs>
      <w:spacing w:before="40" w:after="40"/>
      <w:ind w:left="1620" w:hanging="360"/>
    </w:pPr>
    <w:rPr>
      <w:rFonts w:cs="Times New Roman"/>
      <w:sz w:val="22"/>
      <w:lang w:eastAsia="ru-RU"/>
    </w:rPr>
  </w:style>
  <w:style w:type="paragraph" w:customStyle="1" w:styleId="2c">
    <w:name w:val="Номер2"/>
    <w:basedOn w:val="2b"/>
    <w:rsid w:val="00BC7372"/>
    <w:pPr>
      <w:tabs>
        <w:tab w:val="left" w:pos="964"/>
        <w:tab w:val="num" w:pos="2340"/>
      </w:tabs>
      <w:ind w:left="2340" w:hanging="180"/>
    </w:pPr>
    <w:rPr>
      <w:sz w:val="22"/>
    </w:rPr>
  </w:style>
  <w:style w:type="paragraph" w:customStyle="1" w:styleId="afff0">
    <w:name w:val="Заголовок статьи"/>
    <w:basedOn w:val="a"/>
    <w:next w:val="a"/>
    <w:rsid w:val="00BC7372"/>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Style59">
    <w:name w:val="Style59"/>
    <w:basedOn w:val="a"/>
    <w:rsid w:val="00BC7372"/>
    <w:pPr>
      <w:widowControl w:val="0"/>
      <w:autoSpaceDE w:val="0"/>
      <w:autoSpaceDN w:val="0"/>
      <w:adjustRightInd w:val="0"/>
      <w:spacing w:after="0" w:line="336" w:lineRule="exact"/>
      <w:jc w:val="both"/>
    </w:pPr>
    <w:rPr>
      <w:rFonts w:ascii="Times New Roman" w:eastAsia="Times New Roman" w:hAnsi="Times New Roman" w:cs="Times New Roman"/>
      <w:sz w:val="24"/>
      <w:szCs w:val="24"/>
      <w:lang w:eastAsia="ru-RU"/>
    </w:rPr>
  </w:style>
  <w:style w:type="paragraph" w:customStyle="1" w:styleId="Style37">
    <w:name w:val="Style37"/>
    <w:basedOn w:val="a"/>
    <w:rsid w:val="00BC7372"/>
    <w:pPr>
      <w:widowControl w:val="0"/>
      <w:autoSpaceDE w:val="0"/>
      <w:autoSpaceDN w:val="0"/>
      <w:adjustRightInd w:val="0"/>
      <w:spacing w:after="0" w:line="319" w:lineRule="exact"/>
      <w:jc w:val="center"/>
    </w:pPr>
    <w:rPr>
      <w:rFonts w:ascii="Times New Roman" w:eastAsia="Times New Roman" w:hAnsi="Times New Roman" w:cs="Times New Roman"/>
      <w:sz w:val="24"/>
      <w:szCs w:val="24"/>
      <w:lang w:eastAsia="ru-RU"/>
    </w:rPr>
  </w:style>
  <w:style w:type="paragraph" w:customStyle="1" w:styleId="1f">
    <w:name w:val="обычный_1 Знак Знак Знак Знак Знак Знак Знак Знак Знак"/>
    <w:basedOn w:val="a"/>
    <w:rsid w:val="00BC7372"/>
    <w:pPr>
      <w:spacing w:before="280" w:after="280" w:line="240" w:lineRule="auto"/>
      <w:jc w:val="both"/>
    </w:pPr>
    <w:rPr>
      <w:rFonts w:ascii="Tahoma" w:eastAsia="Times New Roman" w:hAnsi="Tahoma" w:cs="Tahoma"/>
      <w:sz w:val="20"/>
      <w:szCs w:val="20"/>
      <w:lang w:val="en-US" w:eastAsia="ar-SA"/>
    </w:rPr>
  </w:style>
  <w:style w:type="character" w:styleId="afff1">
    <w:name w:val="footnote reference"/>
    <w:semiHidden/>
    <w:unhideWhenUsed/>
    <w:rsid w:val="00BC7372"/>
    <w:rPr>
      <w:rFonts w:ascii="Times New Roman" w:hAnsi="Times New Roman" w:cs="Times New Roman" w:hint="default"/>
      <w:vertAlign w:val="superscript"/>
    </w:rPr>
  </w:style>
  <w:style w:type="character" w:styleId="afff2">
    <w:name w:val="endnote reference"/>
    <w:semiHidden/>
    <w:unhideWhenUsed/>
    <w:rsid w:val="00BC7372"/>
    <w:rPr>
      <w:vertAlign w:val="superscript"/>
    </w:rPr>
  </w:style>
  <w:style w:type="character" w:customStyle="1" w:styleId="grame">
    <w:name w:val="grame"/>
    <w:basedOn w:val="a0"/>
    <w:rsid w:val="00BC7372"/>
  </w:style>
  <w:style w:type="character" w:customStyle="1" w:styleId="afff3">
    <w:name w:val="Не вступил в силу"/>
    <w:rsid w:val="00BC7372"/>
    <w:rPr>
      <w:strike/>
      <w:color w:val="008080"/>
    </w:rPr>
  </w:style>
  <w:style w:type="character" w:customStyle="1" w:styleId="WW8Num1z0">
    <w:name w:val="WW8Num1z0"/>
    <w:rsid w:val="00BC7372"/>
    <w:rPr>
      <w:rFonts w:ascii="Symbol" w:hAnsi="Symbol" w:cs="Symbol" w:hint="default"/>
    </w:rPr>
  </w:style>
  <w:style w:type="character" w:customStyle="1" w:styleId="WW8Num2z0">
    <w:name w:val="WW8Num2z0"/>
    <w:rsid w:val="00BC7372"/>
    <w:rPr>
      <w:rFonts w:ascii="Symbol" w:hAnsi="Symbol" w:cs="Symbol" w:hint="default"/>
    </w:rPr>
  </w:style>
  <w:style w:type="character" w:customStyle="1" w:styleId="WW8Num4z0">
    <w:name w:val="WW8Num4z0"/>
    <w:rsid w:val="00BC7372"/>
    <w:rPr>
      <w:rFonts w:ascii="Times New Roman" w:hAnsi="Times New Roman" w:cs="Times New Roman" w:hint="default"/>
    </w:rPr>
  </w:style>
  <w:style w:type="character" w:customStyle="1" w:styleId="WW8Num5z0">
    <w:name w:val="WW8Num5z0"/>
    <w:rsid w:val="00BC7372"/>
    <w:rPr>
      <w:rFonts w:ascii="Times New Roman" w:hAnsi="Times New Roman" w:cs="Times New Roman" w:hint="default"/>
    </w:rPr>
  </w:style>
  <w:style w:type="character" w:customStyle="1" w:styleId="WW8Num15z0">
    <w:name w:val="WW8Num15z0"/>
    <w:rsid w:val="00BC7372"/>
    <w:rPr>
      <w:rFonts w:ascii="Symbol" w:hAnsi="Symbol" w:cs="Symbol" w:hint="default"/>
    </w:rPr>
  </w:style>
  <w:style w:type="character" w:customStyle="1" w:styleId="WW8Num15z1">
    <w:name w:val="WW8Num15z1"/>
    <w:rsid w:val="00BC7372"/>
    <w:rPr>
      <w:rFonts w:ascii="Courier New" w:hAnsi="Courier New" w:cs="Courier New" w:hint="default"/>
    </w:rPr>
  </w:style>
  <w:style w:type="character" w:customStyle="1" w:styleId="WW8Num15z2">
    <w:name w:val="WW8Num15z2"/>
    <w:rsid w:val="00BC7372"/>
    <w:rPr>
      <w:rFonts w:ascii="Wingdings" w:hAnsi="Wingdings" w:cs="Wingdings" w:hint="default"/>
    </w:rPr>
  </w:style>
  <w:style w:type="character" w:customStyle="1" w:styleId="WW8Num18z1">
    <w:name w:val="WW8Num18z1"/>
    <w:rsid w:val="00BC7372"/>
    <w:rPr>
      <w:i w:val="0"/>
      <w:iCs w:val="0"/>
    </w:rPr>
  </w:style>
  <w:style w:type="character" w:customStyle="1" w:styleId="WW8Num19z0">
    <w:name w:val="WW8Num19z0"/>
    <w:rsid w:val="00BC7372"/>
    <w:rPr>
      <w:rFonts w:ascii="Symbol" w:hAnsi="Symbol" w:cs="Symbol" w:hint="default"/>
    </w:rPr>
  </w:style>
  <w:style w:type="character" w:customStyle="1" w:styleId="WW8Num19z1">
    <w:name w:val="WW8Num19z1"/>
    <w:rsid w:val="00BC7372"/>
    <w:rPr>
      <w:rFonts w:ascii="Courier New" w:hAnsi="Courier New" w:cs="Courier New" w:hint="default"/>
    </w:rPr>
  </w:style>
  <w:style w:type="character" w:customStyle="1" w:styleId="WW8Num19z2">
    <w:name w:val="WW8Num19z2"/>
    <w:rsid w:val="00BC7372"/>
    <w:rPr>
      <w:rFonts w:ascii="Wingdings" w:hAnsi="Wingdings" w:cs="Wingdings" w:hint="default"/>
    </w:rPr>
  </w:style>
  <w:style w:type="character" w:customStyle="1" w:styleId="WW8Num24z0">
    <w:name w:val="WW8Num24z0"/>
    <w:rsid w:val="00BC7372"/>
    <w:rPr>
      <w:b w:val="0"/>
      <w:bCs w:val="0"/>
      <w:i w:val="0"/>
      <w:iCs w:val="0"/>
    </w:rPr>
  </w:style>
  <w:style w:type="character" w:customStyle="1" w:styleId="WW8Num27z0">
    <w:name w:val="WW8Num27z0"/>
    <w:rsid w:val="00BC7372"/>
    <w:rPr>
      <w:rFonts w:ascii="Symbol" w:hAnsi="Symbol" w:cs="Symbol" w:hint="default"/>
    </w:rPr>
  </w:style>
  <w:style w:type="character" w:customStyle="1" w:styleId="WW8Num27z1">
    <w:name w:val="WW8Num27z1"/>
    <w:rsid w:val="00BC7372"/>
    <w:rPr>
      <w:rFonts w:ascii="Courier New" w:hAnsi="Courier New" w:cs="Courier New" w:hint="default"/>
    </w:rPr>
  </w:style>
  <w:style w:type="character" w:customStyle="1" w:styleId="WW8Num27z2">
    <w:name w:val="WW8Num27z2"/>
    <w:rsid w:val="00BC7372"/>
    <w:rPr>
      <w:rFonts w:ascii="Wingdings" w:hAnsi="Wingdings" w:cs="Wingdings" w:hint="default"/>
    </w:rPr>
  </w:style>
  <w:style w:type="character" w:customStyle="1" w:styleId="WW8Num34z0">
    <w:name w:val="WW8Num34z0"/>
    <w:rsid w:val="00BC7372"/>
    <w:rPr>
      <w:b w:val="0"/>
      <w:bCs w:val="0"/>
    </w:rPr>
  </w:style>
  <w:style w:type="character" w:customStyle="1" w:styleId="WW8Num40z0">
    <w:name w:val="WW8Num40z0"/>
    <w:rsid w:val="00BC7372"/>
    <w:rPr>
      <w:rFonts w:ascii="Symbol" w:hAnsi="Symbol" w:cs="Symbol" w:hint="default"/>
    </w:rPr>
  </w:style>
  <w:style w:type="character" w:customStyle="1" w:styleId="WW8Num40z1">
    <w:name w:val="WW8Num40z1"/>
    <w:rsid w:val="00BC7372"/>
    <w:rPr>
      <w:rFonts w:ascii="Courier New" w:hAnsi="Courier New" w:cs="Courier New" w:hint="default"/>
    </w:rPr>
  </w:style>
  <w:style w:type="character" w:customStyle="1" w:styleId="WW8Num40z2">
    <w:name w:val="WW8Num40z2"/>
    <w:rsid w:val="00BC7372"/>
    <w:rPr>
      <w:rFonts w:ascii="Wingdings" w:hAnsi="Wingdings" w:cs="Wingdings" w:hint="default"/>
    </w:rPr>
  </w:style>
  <w:style w:type="character" w:customStyle="1" w:styleId="WW8Num42z0">
    <w:name w:val="WW8Num42z0"/>
    <w:rsid w:val="00BC7372"/>
    <w:rPr>
      <w:rFonts w:ascii="Times New Roman" w:eastAsia="Times New Roman" w:hAnsi="Times New Roman" w:cs="Times New Roman" w:hint="default"/>
    </w:rPr>
  </w:style>
  <w:style w:type="character" w:customStyle="1" w:styleId="WW8Num42z1">
    <w:name w:val="WW8Num42z1"/>
    <w:rsid w:val="00BC7372"/>
    <w:rPr>
      <w:rFonts w:ascii="Courier New" w:hAnsi="Courier New" w:cs="Courier New" w:hint="default"/>
    </w:rPr>
  </w:style>
  <w:style w:type="character" w:customStyle="1" w:styleId="WW8Num42z2">
    <w:name w:val="WW8Num42z2"/>
    <w:rsid w:val="00BC7372"/>
    <w:rPr>
      <w:rFonts w:ascii="Wingdings" w:hAnsi="Wingdings" w:cs="Wingdings" w:hint="default"/>
    </w:rPr>
  </w:style>
  <w:style w:type="character" w:customStyle="1" w:styleId="WW8Num42z3">
    <w:name w:val="WW8Num42z3"/>
    <w:rsid w:val="00BC7372"/>
    <w:rPr>
      <w:rFonts w:ascii="Symbol" w:hAnsi="Symbol" w:cs="Symbol" w:hint="default"/>
    </w:rPr>
  </w:style>
  <w:style w:type="character" w:customStyle="1" w:styleId="WW8Num45z0">
    <w:name w:val="WW8Num45z0"/>
    <w:rsid w:val="00BC7372"/>
    <w:rPr>
      <w:rFonts w:ascii="Symbol" w:hAnsi="Symbol" w:cs="Symbol" w:hint="default"/>
    </w:rPr>
  </w:style>
  <w:style w:type="character" w:customStyle="1" w:styleId="WW8Num45z1">
    <w:name w:val="WW8Num45z1"/>
    <w:rsid w:val="00BC7372"/>
    <w:rPr>
      <w:rFonts w:ascii="Courier New" w:hAnsi="Courier New" w:cs="Courier New" w:hint="default"/>
    </w:rPr>
  </w:style>
  <w:style w:type="character" w:customStyle="1" w:styleId="WW8Num45z2">
    <w:name w:val="WW8Num45z2"/>
    <w:rsid w:val="00BC7372"/>
    <w:rPr>
      <w:rFonts w:ascii="Wingdings" w:hAnsi="Wingdings" w:cs="Wingdings" w:hint="default"/>
    </w:rPr>
  </w:style>
  <w:style w:type="character" w:customStyle="1" w:styleId="WW8Num46z0">
    <w:name w:val="WW8Num46z0"/>
    <w:rsid w:val="00BC7372"/>
    <w:rPr>
      <w:rFonts w:ascii="Symbol" w:hAnsi="Symbol" w:cs="Symbol" w:hint="default"/>
    </w:rPr>
  </w:style>
  <w:style w:type="character" w:customStyle="1" w:styleId="WW8Num46z1">
    <w:name w:val="WW8Num46z1"/>
    <w:rsid w:val="00BC7372"/>
    <w:rPr>
      <w:rFonts w:ascii="Courier New" w:hAnsi="Courier New" w:cs="Courier New" w:hint="default"/>
    </w:rPr>
  </w:style>
  <w:style w:type="character" w:customStyle="1" w:styleId="WW8Num46z2">
    <w:name w:val="WW8Num46z2"/>
    <w:rsid w:val="00BC7372"/>
    <w:rPr>
      <w:rFonts w:ascii="Wingdings" w:hAnsi="Wingdings" w:cs="Wingdings" w:hint="default"/>
    </w:rPr>
  </w:style>
  <w:style w:type="character" w:customStyle="1" w:styleId="1f0">
    <w:name w:val="Основной шрифт абзаца1"/>
    <w:rsid w:val="00BC7372"/>
  </w:style>
  <w:style w:type="character" w:customStyle="1" w:styleId="afff4">
    <w:name w:val="Знак Знак"/>
    <w:rsid w:val="00BC7372"/>
    <w:rPr>
      <w:rFonts w:ascii="Courier New" w:hAnsi="Courier New" w:cs="Courier New" w:hint="default"/>
      <w:lang w:val="ru-RU" w:eastAsia="ar-SA" w:bidi="ar-SA"/>
    </w:rPr>
  </w:style>
  <w:style w:type="character" w:customStyle="1" w:styleId="1f1">
    <w:name w:val="Знак Знак1"/>
    <w:rsid w:val="00BC7372"/>
    <w:rPr>
      <w:rFonts w:ascii="Courier New" w:eastAsia="Calibri" w:hAnsi="Courier New" w:cs="Courier New" w:hint="default"/>
      <w:sz w:val="28"/>
      <w:szCs w:val="28"/>
      <w:lang w:val="ru-RU" w:eastAsia="ar-SA" w:bidi="ar-SA"/>
    </w:rPr>
  </w:style>
  <w:style w:type="character" w:customStyle="1" w:styleId="a10">
    <w:name w:val="a1"/>
    <w:rsid w:val="00BC7372"/>
    <w:rPr>
      <w:b/>
      <w:bCs/>
      <w:color w:val="000080"/>
    </w:rPr>
  </w:style>
  <w:style w:type="character" w:customStyle="1" w:styleId="afff5">
    <w:name w:val="Символ сноски"/>
    <w:rsid w:val="00BC7372"/>
    <w:rPr>
      <w:vertAlign w:val="superscript"/>
    </w:rPr>
  </w:style>
  <w:style w:type="character" w:customStyle="1" w:styleId="fontstyle24">
    <w:name w:val="fontstyle24"/>
    <w:rsid w:val="00BC7372"/>
  </w:style>
  <w:style w:type="character" w:customStyle="1" w:styleId="36">
    <w:name w:val="Знак Знак3"/>
    <w:rsid w:val="00BC7372"/>
    <w:rPr>
      <w:rFonts w:ascii="Cambria" w:eastAsia="Times New Roman" w:hAnsi="Cambria" w:cs="Times New Roman" w:hint="default"/>
      <w:sz w:val="22"/>
      <w:szCs w:val="22"/>
    </w:rPr>
  </w:style>
  <w:style w:type="character" w:customStyle="1" w:styleId="41">
    <w:name w:val="Знак Знак4"/>
    <w:rsid w:val="00BC7372"/>
    <w:rPr>
      <w:sz w:val="28"/>
      <w:szCs w:val="24"/>
    </w:rPr>
  </w:style>
  <w:style w:type="character" w:customStyle="1" w:styleId="WW8Num6z0">
    <w:name w:val="WW8Num6z0"/>
    <w:rsid w:val="00BC7372"/>
    <w:rPr>
      <w:rFonts w:ascii="Times New Roman" w:hAnsi="Times New Roman" w:cs="Times New Roman" w:hint="default"/>
      <w:i w:val="0"/>
      <w:iCs w:val="0"/>
    </w:rPr>
  </w:style>
  <w:style w:type="character" w:customStyle="1" w:styleId="WW8Num7z0">
    <w:name w:val="WW8Num7z0"/>
    <w:rsid w:val="00BC7372"/>
    <w:rPr>
      <w:rFonts w:ascii="Times New Roman" w:hAnsi="Times New Roman" w:cs="Times New Roman" w:hint="default"/>
    </w:rPr>
  </w:style>
  <w:style w:type="character" w:customStyle="1" w:styleId="WW8Num10z0">
    <w:name w:val="WW8Num10z0"/>
    <w:rsid w:val="00BC7372"/>
    <w:rPr>
      <w:rFonts w:ascii="Times New Roman" w:hAnsi="Times New Roman" w:cs="Times New Roman" w:hint="default"/>
    </w:rPr>
  </w:style>
  <w:style w:type="character" w:customStyle="1" w:styleId="WW8Num10z1">
    <w:name w:val="WW8Num10z1"/>
    <w:rsid w:val="00BC7372"/>
    <w:rPr>
      <w:rFonts w:ascii="Courier New" w:hAnsi="Courier New" w:cs="Courier New" w:hint="default"/>
    </w:rPr>
  </w:style>
  <w:style w:type="character" w:customStyle="1" w:styleId="WW8Num10z2">
    <w:name w:val="WW8Num10z2"/>
    <w:rsid w:val="00BC7372"/>
    <w:rPr>
      <w:rFonts w:ascii="Wingdings" w:hAnsi="Wingdings" w:cs="Wingdings" w:hint="default"/>
    </w:rPr>
  </w:style>
  <w:style w:type="character" w:customStyle="1" w:styleId="WW8Num10z3">
    <w:name w:val="WW8Num10z3"/>
    <w:rsid w:val="00BC7372"/>
    <w:rPr>
      <w:rFonts w:ascii="Symbol" w:hAnsi="Symbol" w:cs="Symbol" w:hint="default"/>
    </w:rPr>
  </w:style>
  <w:style w:type="character" w:customStyle="1" w:styleId="Absatz-Standardschriftart">
    <w:name w:val="Absatz-Standardschriftart"/>
    <w:rsid w:val="00BC7372"/>
  </w:style>
  <w:style w:type="character" w:customStyle="1" w:styleId="WW8Num8z0">
    <w:name w:val="WW8Num8z0"/>
    <w:rsid w:val="00BC7372"/>
    <w:rPr>
      <w:rFonts w:ascii="Times New Roman" w:hAnsi="Times New Roman" w:cs="Times New Roman" w:hint="default"/>
      <w:i w:val="0"/>
      <w:iCs w:val="0"/>
    </w:rPr>
  </w:style>
  <w:style w:type="character" w:customStyle="1" w:styleId="WW8Num9z0">
    <w:name w:val="WW8Num9z0"/>
    <w:rsid w:val="00BC7372"/>
    <w:rPr>
      <w:rFonts w:ascii="Times New Roman" w:hAnsi="Times New Roman" w:cs="Times New Roman" w:hint="default"/>
    </w:rPr>
  </w:style>
  <w:style w:type="character" w:customStyle="1" w:styleId="WW8Num12z0">
    <w:name w:val="WW8Num12z0"/>
    <w:rsid w:val="00BC7372"/>
    <w:rPr>
      <w:rFonts w:ascii="Times New Roman" w:hAnsi="Times New Roman" w:cs="Times New Roman" w:hint="default"/>
      <w:i w:val="0"/>
      <w:iCs w:val="0"/>
    </w:rPr>
  </w:style>
  <w:style w:type="character" w:customStyle="1" w:styleId="WW8Num12z1">
    <w:name w:val="WW8Num12z1"/>
    <w:rsid w:val="00BC7372"/>
    <w:rPr>
      <w:rFonts w:ascii="Times New Roman" w:hAnsi="Times New Roman" w:cs="Times New Roman" w:hint="default"/>
    </w:rPr>
  </w:style>
  <w:style w:type="character" w:customStyle="1" w:styleId="WW8Num12z2">
    <w:name w:val="WW8Num12z2"/>
    <w:rsid w:val="00BC7372"/>
    <w:rPr>
      <w:rFonts w:ascii="Wingdings" w:hAnsi="Wingdings" w:cs="Wingdings" w:hint="default"/>
    </w:rPr>
  </w:style>
  <w:style w:type="character" w:customStyle="1" w:styleId="WW8Num12z3">
    <w:name w:val="WW8Num12z3"/>
    <w:rsid w:val="00BC7372"/>
    <w:rPr>
      <w:rFonts w:ascii="Symbol" w:hAnsi="Symbol" w:cs="Symbol" w:hint="default"/>
    </w:rPr>
  </w:style>
  <w:style w:type="character" w:customStyle="1" w:styleId="WW8Num26z0">
    <w:name w:val="WW8Num26z0"/>
    <w:rsid w:val="00BC7372"/>
    <w:rPr>
      <w:b w:val="0"/>
      <w:bCs w:val="0"/>
    </w:rPr>
  </w:style>
  <w:style w:type="character" w:customStyle="1" w:styleId="WW8Num29z0">
    <w:name w:val="WW8Num29z0"/>
    <w:rsid w:val="00BC7372"/>
    <w:rPr>
      <w:rFonts w:ascii="Times New Roman" w:eastAsia="Times New Roman" w:hAnsi="Times New Roman" w:cs="Times New Roman" w:hint="default"/>
    </w:rPr>
  </w:style>
  <w:style w:type="character" w:customStyle="1" w:styleId="WW8Num29z1">
    <w:name w:val="WW8Num29z1"/>
    <w:rsid w:val="00BC7372"/>
    <w:rPr>
      <w:rFonts w:ascii="Courier New" w:hAnsi="Courier New" w:cs="Courier New" w:hint="default"/>
    </w:rPr>
  </w:style>
  <w:style w:type="character" w:customStyle="1" w:styleId="WW8Num29z2">
    <w:name w:val="WW8Num29z2"/>
    <w:rsid w:val="00BC7372"/>
    <w:rPr>
      <w:rFonts w:ascii="Wingdings" w:hAnsi="Wingdings" w:hint="default"/>
    </w:rPr>
  </w:style>
  <w:style w:type="character" w:customStyle="1" w:styleId="WW8Num29z3">
    <w:name w:val="WW8Num29z3"/>
    <w:rsid w:val="00BC7372"/>
    <w:rPr>
      <w:rFonts w:ascii="Symbol" w:hAnsi="Symbol" w:hint="default"/>
    </w:rPr>
  </w:style>
  <w:style w:type="character" w:customStyle="1" w:styleId="2d">
    <w:name w:val="Основной шрифт абзаца2"/>
    <w:rsid w:val="00BC7372"/>
  </w:style>
  <w:style w:type="character" w:customStyle="1" w:styleId="WW-Absatz-Standardschriftart">
    <w:name w:val="WW-Absatz-Standardschriftart"/>
    <w:rsid w:val="00BC7372"/>
  </w:style>
  <w:style w:type="character" w:customStyle="1" w:styleId="WW8Num11z0">
    <w:name w:val="WW8Num11z0"/>
    <w:rsid w:val="00BC7372"/>
    <w:rPr>
      <w:rFonts w:ascii="Times New Roman" w:hAnsi="Times New Roman" w:cs="Times New Roman" w:hint="default"/>
    </w:rPr>
  </w:style>
  <w:style w:type="character" w:customStyle="1" w:styleId="WW8Num13z0">
    <w:name w:val="WW8Num13z0"/>
    <w:rsid w:val="00BC7372"/>
    <w:rPr>
      <w:rFonts w:ascii="Times New Roman" w:hAnsi="Times New Roman" w:cs="Times New Roman" w:hint="default"/>
    </w:rPr>
  </w:style>
  <w:style w:type="character" w:customStyle="1" w:styleId="WW8Num18z0">
    <w:name w:val="WW8Num18z0"/>
    <w:rsid w:val="00BC7372"/>
    <w:rPr>
      <w:b w:val="0"/>
      <w:bCs w:val="0"/>
    </w:rPr>
  </w:style>
  <w:style w:type="character" w:customStyle="1" w:styleId="WW8Num21z0">
    <w:name w:val="WW8Num21z0"/>
    <w:rsid w:val="00BC7372"/>
    <w:rPr>
      <w:rFonts w:ascii="Times New Roman" w:eastAsia="Times New Roman" w:hAnsi="Times New Roman" w:cs="Times New Roman" w:hint="default"/>
    </w:rPr>
  </w:style>
  <w:style w:type="character" w:customStyle="1" w:styleId="WW8Num21z1">
    <w:name w:val="WW8Num21z1"/>
    <w:rsid w:val="00BC7372"/>
    <w:rPr>
      <w:rFonts w:ascii="Courier New" w:hAnsi="Courier New" w:cs="Courier New" w:hint="default"/>
    </w:rPr>
  </w:style>
  <w:style w:type="character" w:customStyle="1" w:styleId="WW8Num21z2">
    <w:name w:val="WW8Num21z2"/>
    <w:rsid w:val="00BC7372"/>
    <w:rPr>
      <w:rFonts w:ascii="Wingdings" w:hAnsi="Wingdings" w:cs="Wingdings" w:hint="default"/>
    </w:rPr>
  </w:style>
  <w:style w:type="character" w:customStyle="1" w:styleId="WW8Num21z3">
    <w:name w:val="WW8Num21z3"/>
    <w:rsid w:val="00BC7372"/>
    <w:rPr>
      <w:rFonts w:ascii="Symbol" w:hAnsi="Symbol" w:cs="Symbol" w:hint="default"/>
    </w:rPr>
  </w:style>
  <w:style w:type="character" w:customStyle="1" w:styleId="afff6">
    <w:name w:val="Символ нумерации"/>
    <w:rsid w:val="00BC7372"/>
  </w:style>
  <w:style w:type="character" w:customStyle="1" w:styleId="afff7">
    <w:name w:val="Цветовое выделение"/>
    <w:rsid w:val="00BC7372"/>
    <w:rPr>
      <w:b/>
      <w:bCs w:val="0"/>
      <w:color w:val="000080"/>
      <w:sz w:val="30"/>
    </w:rPr>
  </w:style>
  <w:style w:type="character" w:customStyle="1" w:styleId="afff8">
    <w:name w:val="Гипертекстовая ссылка"/>
    <w:rsid w:val="00BC7372"/>
    <w:rPr>
      <w:b/>
      <w:bCs w:val="0"/>
      <w:color w:val="008000"/>
      <w:sz w:val="30"/>
    </w:rPr>
  </w:style>
  <w:style w:type="character" w:customStyle="1" w:styleId="FontStyle18">
    <w:name w:val="Font Style18"/>
    <w:rsid w:val="00BC7372"/>
    <w:rPr>
      <w:rFonts w:ascii="Times New Roman" w:hAnsi="Times New Roman" w:cs="Times New Roman" w:hint="default"/>
      <w:b/>
      <w:bCs/>
      <w:sz w:val="24"/>
      <w:szCs w:val="24"/>
    </w:rPr>
  </w:style>
  <w:style w:type="character" w:customStyle="1" w:styleId="FontStyle28">
    <w:name w:val="Font Style28"/>
    <w:rsid w:val="00BC7372"/>
    <w:rPr>
      <w:rFonts w:ascii="Times New Roman" w:hAnsi="Times New Roman" w:cs="Times New Roman" w:hint="default"/>
      <w:sz w:val="26"/>
      <w:szCs w:val="26"/>
    </w:rPr>
  </w:style>
  <w:style w:type="character" w:customStyle="1" w:styleId="2e">
    <w:name w:val="Знак Знак2"/>
    <w:rsid w:val="00BC7372"/>
  </w:style>
  <w:style w:type="character" w:customStyle="1" w:styleId="WW-Absatz-Standardschriftart1">
    <w:name w:val="WW-Absatz-Standardschriftart1"/>
    <w:rsid w:val="00BC7372"/>
  </w:style>
  <w:style w:type="character" w:customStyle="1" w:styleId="WW-Absatz-Standardschriftart11">
    <w:name w:val="WW-Absatz-Standardschriftart11"/>
    <w:rsid w:val="00BC7372"/>
  </w:style>
  <w:style w:type="character" w:customStyle="1" w:styleId="WW-Absatz-Standardschriftart111">
    <w:name w:val="WW-Absatz-Standardschriftart111"/>
    <w:rsid w:val="00BC7372"/>
  </w:style>
  <w:style w:type="character" w:customStyle="1" w:styleId="WW-Absatz-Standardschriftart1111">
    <w:name w:val="WW-Absatz-Standardschriftart1111"/>
    <w:rsid w:val="00BC7372"/>
  </w:style>
  <w:style w:type="character" w:customStyle="1" w:styleId="WW-Absatz-Standardschriftart11111">
    <w:name w:val="WW-Absatz-Standardschriftart11111"/>
    <w:rsid w:val="00BC7372"/>
  </w:style>
  <w:style w:type="character" w:customStyle="1" w:styleId="ConsPlusNormal0">
    <w:name w:val="ConsPlusNormal Знак"/>
    <w:rsid w:val="00BC7372"/>
    <w:rPr>
      <w:rFonts w:ascii="Arial" w:hAnsi="Arial" w:cs="Arial" w:hint="default"/>
      <w:lang w:val="ru-RU" w:eastAsia="ru-RU" w:bidi="ar-SA"/>
    </w:rPr>
  </w:style>
  <w:style w:type="character" w:customStyle="1" w:styleId="FontStyle103">
    <w:name w:val="Font Style103"/>
    <w:rsid w:val="00BC7372"/>
    <w:rPr>
      <w:rFonts w:ascii="Times New Roman" w:hAnsi="Times New Roman" w:cs="Times New Roman" w:hint="default"/>
      <w:sz w:val="26"/>
      <w:szCs w:val="26"/>
    </w:rPr>
  </w:style>
  <w:style w:type="character" w:customStyle="1" w:styleId="FontStyle107">
    <w:name w:val="Font Style107"/>
    <w:rsid w:val="00BC7372"/>
    <w:rPr>
      <w:rFonts w:ascii="Times New Roman" w:hAnsi="Times New Roman" w:cs="Times New Roman" w:hint="default"/>
      <w:b/>
      <w:bCs/>
      <w:sz w:val="26"/>
      <w:szCs w:val="26"/>
    </w:rPr>
  </w:style>
  <w:style w:type="table" w:styleId="afff9">
    <w:name w:val="Table Grid"/>
    <w:basedOn w:val="a1"/>
    <w:rsid w:val="00BC73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59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F6C5A8D2CD0C640DB2E0029C87739B074776C780DC5FE32E1B97027B58A696FA40D1EC542DA15X6d2O" TargetMode="External"/><Relationship Id="rId13" Type="http://schemas.openxmlformats.org/officeDocument/2006/relationships/hyperlink" Target="consultantplus://offline/main?base=LAW;n=110266;fld=134;dst=100097" TargetMode="External"/><Relationship Id="rId3" Type="http://schemas.microsoft.com/office/2007/relationships/stylesWithEffects" Target="stylesWithEffects.xml"/><Relationship Id="rId7" Type="http://schemas.openxmlformats.org/officeDocument/2006/relationships/hyperlink" Target="consultantplus://offline/ref=FF6C5A8D2CD0C640DB2E0029C87739B074776C780DC5FE32E1B97027B58A696FA40D1EC542DA16X6d6O" TargetMode="External"/><Relationship Id="rId12" Type="http://schemas.openxmlformats.org/officeDocument/2006/relationships/hyperlink" Target="consultantplus://offline/main?base=LAW;n=112715;fld=134;dst=10037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C6279A6CF77F747389ABBF7B3A39564A7A48DDB3E5624679E2E6F9300BA0SAG" TargetMode="External"/><Relationship Id="rId11" Type="http://schemas.openxmlformats.org/officeDocument/2006/relationships/hyperlink" Target="consultantplus://offline/main?base=LAW;n=110266;fld=134;dst=100067" TargetMode="External"/><Relationship Id="rId5" Type="http://schemas.openxmlformats.org/officeDocument/2006/relationships/webSettings" Target="webSettings.xml"/><Relationship Id="rId15" Type="http://schemas.openxmlformats.org/officeDocument/2006/relationships/hyperlink" Target="consultantplus://offline/ref=3FF45625E209A47F6768988044333784A8F699D69B3FCA5F29023F87C6FES0K" TargetMode="External"/><Relationship Id="rId10" Type="http://schemas.openxmlformats.org/officeDocument/2006/relationships/hyperlink" Target="consultantplus://offline/main?base=LAW;n=110266;fld=134;dst=100061" TargetMode="External"/><Relationship Id="rId4" Type="http://schemas.openxmlformats.org/officeDocument/2006/relationships/settings" Target="settings.xml"/><Relationship Id="rId9" Type="http://schemas.openxmlformats.org/officeDocument/2006/relationships/hyperlink" Target="consultantplus://offline/ref=FF6C5A8D2CD0C640DB2E0029C87739B070756B7A04CDA338E9E07C25B2X8d5O" TargetMode="External"/><Relationship Id="rId14" Type="http://schemas.openxmlformats.org/officeDocument/2006/relationships/hyperlink" Target="consultantplus://offline/ref=3FF45625E209A47F6768988044333784A8F699D59C3FCA5F29023F87C6FES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87</Pages>
  <Words>31188</Words>
  <Characters>177776</Characters>
  <Application>Microsoft Office Word</Application>
  <DocSecurity>0</DocSecurity>
  <Lines>1481</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208547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 Шапарь</dc:creator>
  <cp:lastModifiedBy>Евгений Шапарь</cp:lastModifiedBy>
  <cp:revision>1</cp:revision>
  <dcterms:created xsi:type="dcterms:W3CDTF">2014-02-13T05:56:00Z</dcterms:created>
  <dcterms:modified xsi:type="dcterms:W3CDTF">2014-02-13T05:57:00Z</dcterms:modified>
</cp:coreProperties>
</file>